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642F" w:rsidRPr="00F26B06" w:rsidRDefault="0051642F" w:rsidP="0051642F">
      <w:pPr>
        <w:jc w:val="center"/>
        <w:rPr>
          <w:b/>
        </w:rPr>
      </w:pPr>
    </w:p>
    <w:p w:rsidR="00AB4875" w:rsidRPr="00F26B06" w:rsidRDefault="00AB4875" w:rsidP="0051642F">
      <w:pPr>
        <w:jc w:val="center"/>
        <w:rPr>
          <w:b/>
        </w:rPr>
      </w:pPr>
      <w:r w:rsidRPr="00F26B06">
        <w:rPr>
          <w:b/>
        </w:rPr>
        <w:t>Календарно - тематическое планирование</w:t>
      </w:r>
    </w:p>
    <w:p w:rsidR="00AB4875" w:rsidRPr="00F26B06" w:rsidRDefault="00AB4875" w:rsidP="0051642F">
      <w:pPr>
        <w:jc w:val="center"/>
        <w:rPr>
          <w:b/>
        </w:rPr>
      </w:pPr>
    </w:p>
    <w:tbl>
      <w:tblPr>
        <w:tblW w:w="1560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992"/>
        <w:gridCol w:w="709"/>
        <w:gridCol w:w="1169"/>
        <w:gridCol w:w="1383"/>
        <w:gridCol w:w="141"/>
        <w:gridCol w:w="437"/>
        <w:gridCol w:w="1275"/>
        <w:gridCol w:w="2829"/>
        <w:gridCol w:w="4269"/>
        <w:gridCol w:w="1680"/>
        <w:gridCol w:w="14"/>
      </w:tblGrid>
      <w:tr w:rsidR="00410084" w:rsidRPr="00F26B06" w:rsidTr="00105294">
        <w:trPr>
          <w:trHeight w:val="278"/>
        </w:trPr>
        <w:tc>
          <w:tcPr>
            <w:tcW w:w="709" w:type="dxa"/>
            <w:vMerge w:val="restart"/>
          </w:tcPr>
          <w:p w:rsidR="005B793B" w:rsidRPr="00F26B06" w:rsidRDefault="005B793B" w:rsidP="0097374B">
            <w:r w:rsidRPr="00F26B06">
              <w:t>№</w:t>
            </w:r>
          </w:p>
          <w:p w:rsidR="005B793B" w:rsidRPr="00F26B06" w:rsidRDefault="005B793B" w:rsidP="0097374B">
            <w:r w:rsidRPr="00F26B06">
              <w:t>п/п</w:t>
            </w:r>
          </w:p>
        </w:tc>
        <w:tc>
          <w:tcPr>
            <w:tcW w:w="1701" w:type="dxa"/>
            <w:gridSpan w:val="2"/>
            <w:vMerge w:val="restart"/>
          </w:tcPr>
          <w:p w:rsidR="005B793B" w:rsidRPr="00F26B06" w:rsidRDefault="005B793B" w:rsidP="0081285F">
            <w:r w:rsidRPr="00F26B06">
              <w:t>Дата</w:t>
            </w:r>
          </w:p>
        </w:tc>
        <w:tc>
          <w:tcPr>
            <w:tcW w:w="1169" w:type="dxa"/>
            <w:vMerge w:val="restart"/>
          </w:tcPr>
          <w:p w:rsidR="005B793B" w:rsidRPr="00F26B06" w:rsidRDefault="005B793B" w:rsidP="00AB4875">
            <w:r w:rsidRPr="00F26B06">
              <w:t>Тема урока</w:t>
            </w:r>
          </w:p>
        </w:tc>
        <w:tc>
          <w:tcPr>
            <w:tcW w:w="1383" w:type="dxa"/>
            <w:vMerge w:val="restart"/>
          </w:tcPr>
          <w:p w:rsidR="005B793B" w:rsidRPr="00F26B06" w:rsidRDefault="005B793B" w:rsidP="00AB4875">
            <w:r w:rsidRPr="00F26B06">
              <w:t>Тип урока</w:t>
            </w:r>
          </w:p>
        </w:tc>
        <w:tc>
          <w:tcPr>
            <w:tcW w:w="578" w:type="dxa"/>
            <w:gridSpan w:val="2"/>
            <w:vMerge w:val="restart"/>
            <w:textDirection w:val="btLr"/>
          </w:tcPr>
          <w:p w:rsidR="00E35249" w:rsidRPr="00F26B06" w:rsidRDefault="00E35249" w:rsidP="00E35249">
            <w:pPr>
              <w:ind w:left="113" w:right="113"/>
            </w:pPr>
            <w:r w:rsidRPr="00F26B06">
              <w:t>Кол-во</w:t>
            </w:r>
          </w:p>
          <w:p w:rsidR="005B793B" w:rsidRPr="00F26B06" w:rsidRDefault="00E35249" w:rsidP="00E35249">
            <w:pPr>
              <w:ind w:left="113" w:right="113"/>
            </w:pPr>
            <w:r w:rsidRPr="00F26B06">
              <w:t>часов</w:t>
            </w:r>
          </w:p>
        </w:tc>
        <w:tc>
          <w:tcPr>
            <w:tcW w:w="8373" w:type="dxa"/>
            <w:gridSpan w:val="3"/>
          </w:tcPr>
          <w:p w:rsidR="005B793B" w:rsidRPr="00F26B06" w:rsidRDefault="005B793B" w:rsidP="00E35249">
            <w:r w:rsidRPr="00F26B06">
              <w:t xml:space="preserve">Планируемые результаты </w:t>
            </w:r>
          </w:p>
        </w:tc>
        <w:tc>
          <w:tcPr>
            <w:tcW w:w="1694" w:type="dxa"/>
            <w:gridSpan w:val="2"/>
            <w:vMerge w:val="restart"/>
          </w:tcPr>
          <w:p w:rsidR="005B793B" w:rsidRPr="00F26B06" w:rsidRDefault="005B793B" w:rsidP="00AB4875">
            <w:r w:rsidRPr="00F26B06">
              <w:t>Личностные результаты</w:t>
            </w:r>
          </w:p>
        </w:tc>
      </w:tr>
      <w:tr w:rsidR="00410084" w:rsidRPr="00F26B06" w:rsidTr="00105294">
        <w:trPr>
          <w:trHeight w:val="276"/>
        </w:trPr>
        <w:tc>
          <w:tcPr>
            <w:tcW w:w="709" w:type="dxa"/>
            <w:vMerge/>
          </w:tcPr>
          <w:p w:rsidR="005B793B" w:rsidRPr="00F26B06" w:rsidRDefault="005B793B" w:rsidP="00AB4875"/>
        </w:tc>
        <w:tc>
          <w:tcPr>
            <w:tcW w:w="1701" w:type="dxa"/>
            <w:gridSpan w:val="2"/>
            <w:vMerge/>
          </w:tcPr>
          <w:p w:rsidR="005B793B" w:rsidRPr="00F26B06" w:rsidRDefault="005B793B" w:rsidP="00AB4875"/>
        </w:tc>
        <w:tc>
          <w:tcPr>
            <w:tcW w:w="1169" w:type="dxa"/>
            <w:vMerge/>
          </w:tcPr>
          <w:p w:rsidR="005B793B" w:rsidRPr="00F26B06" w:rsidRDefault="005B793B" w:rsidP="00AB4875"/>
        </w:tc>
        <w:tc>
          <w:tcPr>
            <w:tcW w:w="1383" w:type="dxa"/>
            <w:vMerge/>
          </w:tcPr>
          <w:p w:rsidR="005B793B" w:rsidRPr="00F26B06" w:rsidRDefault="005B793B" w:rsidP="00AB4875"/>
        </w:tc>
        <w:tc>
          <w:tcPr>
            <w:tcW w:w="578" w:type="dxa"/>
            <w:gridSpan w:val="2"/>
            <w:vMerge/>
          </w:tcPr>
          <w:p w:rsidR="005B793B" w:rsidRPr="00F26B06" w:rsidRDefault="005B793B" w:rsidP="00AB4875"/>
        </w:tc>
        <w:tc>
          <w:tcPr>
            <w:tcW w:w="1275" w:type="dxa"/>
            <w:vMerge w:val="restart"/>
          </w:tcPr>
          <w:p w:rsidR="005B793B" w:rsidRPr="00F26B06" w:rsidRDefault="005B793B" w:rsidP="00AB4875">
            <w:r w:rsidRPr="00F26B06">
              <w:t>Понятия</w:t>
            </w:r>
          </w:p>
        </w:tc>
        <w:tc>
          <w:tcPr>
            <w:tcW w:w="2829" w:type="dxa"/>
            <w:vMerge w:val="restart"/>
            <w:shd w:val="clear" w:color="auto" w:fill="auto"/>
          </w:tcPr>
          <w:p w:rsidR="005B793B" w:rsidRPr="00F26B06" w:rsidRDefault="005B793B" w:rsidP="00AB4875">
            <w:r w:rsidRPr="00F26B06">
              <w:t>Предметные результаты</w:t>
            </w:r>
          </w:p>
        </w:tc>
        <w:tc>
          <w:tcPr>
            <w:tcW w:w="4269" w:type="dxa"/>
            <w:vMerge w:val="restart"/>
            <w:shd w:val="clear" w:color="auto" w:fill="auto"/>
          </w:tcPr>
          <w:p w:rsidR="005B793B" w:rsidRPr="00F26B06" w:rsidRDefault="005B793B" w:rsidP="00AB4875">
            <w:r w:rsidRPr="00F26B06">
              <w:t>УУД</w:t>
            </w:r>
          </w:p>
        </w:tc>
        <w:tc>
          <w:tcPr>
            <w:tcW w:w="1694" w:type="dxa"/>
            <w:gridSpan w:val="2"/>
            <w:vMerge/>
          </w:tcPr>
          <w:p w:rsidR="005B793B" w:rsidRPr="00F26B06" w:rsidRDefault="005B793B" w:rsidP="00AB4875"/>
        </w:tc>
      </w:tr>
      <w:tr w:rsidR="00410084" w:rsidRPr="00F26B06" w:rsidTr="00105294">
        <w:trPr>
          <w:trHeight w:val="385"/>
        </w:trPr>
        <w:tc>
          <w:tcPr>
            <w:tcW w:w="709" w:type="dxa"/>
            <w:vMerge/>
          </w:tcPr>
          <w:p w:rsidR="005B793B" w:rsidRPr="00F26B06" w:rsidRDefault="005B793B" w:rsidP="00AB4875"/>
        </w:tc>
        <w:tc>
          <w:tcPr>
            <w:tcW w:w="992" w:type="dxa"/>
          </w:tcPr>
          <w:p w:rsidR="005B793B" w:rsidRPr="00F26B06" w:rsidRDefault="005B793B" w:rsidP="0081285F">
            <w:r w:rsidRPr="00F26B06">
              <w:t>К</w:t>
            </w:r>
          </w:p>
        </w:tc>
        <w:tc>
          <w:tcPr>
            <w:tcW w:w="709" w:type="dxa"/>
          </w:tcPr>
          <w:p w:rsidR="005B793B" w:rsidRPr="00F26B06" w:rsidRDefault="005B793B" w:rsidP="0081285F">
            <w:r w:rsidRPr="00F26B06">
              <w:t>Ф</w:t>
            </w:r>
          </w:p>
        </w:tc>
        <w:tc>
          <w:tcPr>
            <w:tcW w:w="1169" w:type="dxa"/>
            <w:vMerge/>
          </w:tcPr>
          <w:p w:rsidR="005B793B" w:rsidRPr="00F26B06" w:rsidRDefault="005B793B" w:rsidP="00AB4875"/>
        </w:tc>
        <w:tc>
          <w:tcPr>
            <w:tcW w:w="1383" w:type="dxa"/>
            <w:vMerge/>
          </w:tcPr>
          <w:p w:rsidR="005B793B" w:rsidRPr="00F26B06" w:rsidRDefault="005B793B" w:rsidP="00AB4875"/>
        </w:tc>
        <w:tc>
          <w:tcPr>
            <w:tcW w:w="578" w:type="dxa"/>
            <w:gridSpan w:val="2"/>
            <w:vMerge/>
          </w:tcPr>
          <w:p w:rsidR="005B793B" w:rsidRPr="00F26B06" w:rsidRDefault="005B793B" w:rsidP="00AB4875"/>
        </w:tc>
        <w:tc>
          <w:tcPr>
            <w:tcW w:w="1275" w:type="dxa"/>
            <w:vMerge/>
            <w:tcBorders>
              <w:bottom w:val="single" w:sz="4" w:space="0" w:color="auto"/>
            </w:tcBorders>
          </w:tcPr>
          <w:p w:rsidR="005B793B" w:rsidRPr="00F26B06" w:rsidRDefault="005B793B" w:rsidP="00AB4875"/>
        </w:tc>
        <w:tc>
          <w:tcPr>
            <w:tcW w:w="2829" w:type="dxa"/>
            <w:vMerge/>
            <w:shd w:val="clear" w:color="auto" w:fill="auto"/>
          </w:tcPr>
          <w:p w:rsidR="005B793B" w:rsidRPr="00F26B06" w:rsidRDefault="005B793B" w:rsidP="00AB4875"/>
        </w:tc>
        <w:tc>
          <w:tcPr>
            <w:tcW w:w="4269" w:type="dxa"/>
            <w:vMerge/>
            <w:shd w:val="clear" w:color="auto" w:fill="auto"/>
          </w:tcPr>
          <w:p w:rsidR="005B793B" w:rsidRPr="00F26B06" w:rsidRDefault="005B793B" w:rsidP="00AB4875"/>
        </w:tc>
        <w:tc>
          <w:tcPr>
            <w:tcW w:w="1694" w:type="dxa"/>
            <w:gridSpan w:val="2"/>
            <w:vMerge/>
          </w:tcPr>
          <w:p w:rsidR="005B793B" w:rsidRPr="00F26B06" w:rsidRDefault="005B793B" w:rsidP="00AB4875"/>
        </w:tc>
      </w:tr>
      <w:tr w:rsidR="00410084" w:rsidRPr="00F26B06" w:rsidTr="00105294">
        <w:tc>
          <w:tcPr>
            <w:tcW w:w="709" w:type="dxa"/>
          </w:tcPr>
          <w:p w:rsidR="005B793B" w:rsidRPr="00F26B06" w:rsidRDefault="005B793B" w:rsidP="0081285F">
            <w:pPr>
              <w:ind w:left="720"/>
              <w:jc w:val="both"/>
            </w:pPr>
          </w:p>
          <w:p w:rsidR="005B793B" w:rsidRPr="00F26B06" w:rsidRDefault="005B793B" w:rsidP="003914D3">
            <w:r w:rsidRPr="00F26B06">
              <w:t>1</w:t>
            </w:r>
          </w:p>
          <w:p w:rsidR="005B793B" w:rsidRPr="00F26B06" w:rsidRDefault="005B793B" w:rsidP="003914D3"/>
        </w:tc>
        <w:tc>
          <w:tcPr>
            <w:tcW w:w="992" w:type="dxa"/>
          </w:tcPr>
          <w:p w:rsidR="0051642F" w:rsidRPr="00F26B06" w:rsidRDefault="0051642F" w:rsidP="0051642F"/>
        </w:tc>
        <w:tc>
          <w:tcPr>
            <w:tcW w:w="709" w:type="dxa"/>
          </w:tcPr>
          <w:p w:rsidR="005B793B" w:rsidRPr="00F26B06" w:rsidRDefault="005B793B" w:rsidP="0081285F">
            <w:pPr>
              <w:ind w:left="720"/>
              <w:jc w:val="both"/>
            </w:pPr>
          </w:p>
        </w:tc>
        <w:tc>
          <w:tcPr>
            <w:tcW w:w="1169" w:type="dxa"/>
          </w:tcPr>
          <w:p w:rsidR="005B793B" w:rsidRPr="00F26B06" w:rsidRDefault="005B793B" w:rsidP="00FF301B">
            <w:r w:rsidRPr="00F26B06">
              <w:t>Сравнение предметов</w:t>
            </w:r>
          </w:p>
        </w:tc>
        <w:tc>
          <w:tcPr>
            <w:tcW w:w="1383" w:type="dxa"/>
          </w:tcPr>
          <w:p w:rsidR="005B793B" w:rsidRPr="00F26B06" w:rsidRDefault="005B793B" w:rsidP="00AB4875">
            <w:r w:rsidRPr="00F26B06">
              <w:t>Изучение нового материала</w:t>
            </w:r>
          </w:p>
        </w:tc>
        <w:tc>
          <w:tcPr>
            <w:tcW w:w="578" w:type="dxa"/>
            <w:gridSpan w:val="2"/>
          </w:tcPr>
          <w:p w:rsidR="005B793B" w:rsidRPr="00F26B06" w:rsidRDefault="0097374B">
            <w:pPr>
              <w:spacing w:after="200" w:line="276" w:lineRule="auto"/>
            </w:pPr>
            <w:r w:rsidRPr="00F26B06">
              <w:t>1</w:t>
            </w:r>
          </w:p>
          <w:p w:rsidR="005B793B" w:rsidRPr="00F26B06" w:rsidRDefault="005B793B">
            <w:pPr>
              <w:spacing w:after="200" w:line="276" w:lineRule="auto"/>
            </w:pPr>
          </w:p>
          <w:p w:rsidR="005B793B" w:rsidRPr="00F26B06" w:rsidRDefault="005B793B" w:rsidP="005B793B"/>
        </w:tc>
        <w:tc>
          <w:tcPr>
            <w:tcW w:w="1275" w:type="dxa"/>
            <w:tcBorders>
              <w:bottom w:val="nil"/>
            </w:tcBorders>
            <w:shd w:val="clear" w:color="auto" w:fill="auto"/>
          </w:tcPr>
          <w:p w:rsidR="005B793B" w:rsidRPr="00F26B06" w:rsidRDefault="0097374B" w:rsidP="0097374B">
            <w:r w:rsidRPr="00F26B06">
              <w:t>С</w:t>
            </w:r>
            <w:r w:rsidR="005B793B" w:rsidRPr="00F26B06">
              <w:t xml:space="preserve">равнивать  предметы. группы предметов, </w:t>
            </w:r>
            <w:r w:rsidRPr="00F26B06">
              <w:t xml:space="preserve">наблюю </w:t>
            </w:r>
            <w:r w:rsidR="005B793B" w:rsidRPr="00F26B06">
              <w:t>дать</w:t>
            </w:r>
          </w:p>
        </w:tc>
        <w:tc>
          <w:tcPr>
            <w:tcW w:w="2829" w:type="dxa"/>
          </w:tcPr>
          <w:p w:rsidR="005B793B" w:rsidRPr="00F26B06" w:rsidRDefault="00B15719" w:rsidP="00AB4875">
            <w:r w:rsidRPr="00F26B06">
              <w:t>Научат</w:t>
            </w:r>
            <w:r w:rsidR="005B793B" w:rsidRPr="00F26B06">
              <w:t>ся: выявлять сходства и различия в предметах, классифицировать элементы множества, выделять элементы множества</w:t>
            </w:r>
          </w:p>
        </w:tc>
        <w:tc>
          <w:tcPr>
            <w:tcW w:w="4269" w:type="dxa"/>
          </w:tcPr>
          <w:p w:rsidR="005B793B" w:rsidRPr="00F26B06" w:rsidRDefault="005B793B" w:rsidP="00AB4875">
            <w:r w:rsidRPr="00F26B06">
              <w:t>Р: выбирать действия в соответствии с поставленной задачей и условиями её реализации: умение работать с учебной книгой</w:t>
            </w:r>
          </w:p>
          <w:p w:rsidR="005B793B" w:rsidRPr="00F26B06" w:rsidRDefault="005B793B" w:rsidP="00AB4875">
            <w:r w:rsidRPr="00F26B06">
              <w:t>П: использовать общие приёмы решения задач: поиск информации в книге</w:t>
            </w:r>
          </w:p>
          <w:p w:rsidR="005B793B" w:rsidRPr="00F26B06" w:rsidRDefault="005B793B" w:rsidP="00AB4875">
            <w:r w:rsidRPr="00F26B06">
              <w:t>К: ставить вопросы, обращаться за помощью</w:t>
            </w:r>
          </w:p>
        </w:tc>
        <w:tc>
          <w:tcPr>
            <w:tcW w:w="1694" w:type="dxa"/>
            <w:gridSpan w:val="2"/>
          </w:tcPr>
          <w:p w:rsidR="005B793B" w:rsidRPr="00F26B06" w:rsidRDefault="005B793B" w:rsidP="00AB4875">
            <w:r w:rsidRPr="00F26B06">
              <w:t>Мотивация учебной деятельности</w:t>
            </w:r>
          </w:p>
        </w:tc>
      </w:tr>
      <w:tr w:rsidR="00410084" w:rsidRPr="00F26B06" w:rsidTr="00105294">
        <w:tc>
          <w:tcPr>
            <w:tcW w:w="709" w:type="dxa"/>
          </w:tcPr>
          <w:p w:rsidR="005B793B" w:rsidRPr="00F26B06" w:rsidRDefault="005B793B" w:rsidP="003914D3">
            <w:pPr>
              <w:jc w:val="both"/>
            </w:pPr>
            <w:r w:rsidRPr="00F26B06">
              <w:t>2</w:t>
            </w:r>
          </w:p>
          <w:p w:rsidR="005B793B" w:rsidRPr="00F26B06" w:rsidRDefault="005B793B" w:rsidP="003914D3">
            <w:pPr>
              <w:jc w:val="both"/>
            </w:pPr>
          </w:p>
        </w:tc>
        <w:tc>
          <w:tcPr>
            <w:tcW w:w="992" w:type="dxa"/>
          </w:tcPr>
          <w:p w:rsidR="005B793B" w:rsidRPr="00F26B06" w:rsidRDefault="005B793B" w:rsidP="0051642F">
            <w:pPr>
              <w:jc w:val="both"/>
            </w:pPr>
          </w:p>
        </w:tc>
        <w:tc>
          <w:tcPr>
            <w:tcW w:w="709" w:type="dxa"/>
          </w:tcPr>
          <w:p w:rsidR="005B793B" w:rsidRPr="00F26B06" w:rsidRDefault="005B793B" w:rsidP="0081285F">
            <w:pPr>
              <w:ind w:left="720"/>
              <w:jc w:val="both"/>
            </w:pPr>
          </w:p>
        </w:tc>
        <w:tc>
          <w:tcPr>
            <w:tcW w:w="1169" w:type="dxa"/>
          </w:tcPr>
          <w:p w:rsidR="005B793B" w:rsidRPr="00F26B06" w:rsidRDefault="005B793B" w:rsidP="00AB4875">
            <w:r w:rsidRPr="00F26B06">
              <w:t>Выявление сходства и различия в объектах.</w:t>
            </w:r>
          </w:p>
        </w:tc>
        <w:tc>
          <w:tcPr>
            <w:tcW w:w="1383" w:type="dxa"/>
          </w:tcPr>
          <w:p w:rsidR="005B793B" w:rsidRPr="00F26B06" w:rsidRDefault="005B793B" w:rsidP="00AB4875">
            <w:r w:rsidRPr="00F26B06">
              <w:t>Практическое</w:t>
            </w:r>
            <w:r w:rsidR="0064114C" w:rsidRPr="00F26B06">
              <w:t xml:space="preserve"> </w:t>
            </w:r>
            <w:r w:rsidRPr="00F26B06">
              <w:t>применение знаний, умений</w:t>
            </w:r>
          </w:p>
        </w:tc>
        <w:tc>
          <w:tcPr>
            <w:tcW w:w="578" w:type="dxa"/>
            <w:gridSpan w:val="2"/>
          </w:tcPr>
          <w:p w:rsidR="005B793B" w:rsidRPr="00F26B06" w:rsidRDefault="0097374B" w:rsidP="00AB4875">
            <w:r w:rsidRPr="00F26B06">
              <w:t>1</w:t>
            </w:r>
          </w:p>
        </w:tc>
        <w:tc>
          <w:tcPr>
            <w:tcW w:w="1275" w:type="dxa"/>
            <w:tcBorders>
              <w:top w:val="nil"/>
            </w:tcBorders>
          </w:tcPr>
          <w:p w:rsidR="005B793B" w:rsidRPr="00F26B06" w:rsidRDefault="005B793B" w:rsidP="00AB4875">
            <w:r w:rsidRPr="00F26B06">
              <w:t>Длина, высота, ширина, форма, цвет, размер</w:t>
            </w:r>
          </w:p>
        </w:tc>
        <w:tc>
          <w:tcPr>
            <w:tcW w:w="2829" w:type="dxa"/>
          </w:tcPr>
          <w:p w:rsidR="005B793B" w:rsidRPr="00F26B06" w:rsidRDefault="005B793B" w:rsidP="00AB4875">
            <w:r w:rsidRPr="00F26B06">
              <w:t>Научаться: составлять предложения по рисункам с использование слов «выше», «ниже», «толще», «шире», сравнивать геометрические фигуры, обозначать каждый элемент множества фишкой</w:t>
            </w:r>
          </w:p>
        </w:tc>
        <w:tc>
          <w:tcPr>
            <w:tcW w:w="4269" w:type="dxa"/>
          </w:tcPr>
          <w:p w:rsidR="005B793B" w:rsidRPr="00F26B06" w:rsidRDefault="005B793B" w:rsidP="00AB4875">
            <w:r w:rsidRPr="00F26B06">
              <w:t>Р: применять установленные правила в планировании способа решения: алгоритм сравнения двух групп предметов</w:t>
            </w:r>
          </w:p>
          <w:p w:rsidR="005B793B" w:rsidRPr="00F26B06" w:rsidRDefault="005B793B" w:rsidP="00AB4875">
            <w:r w:rsidRPr="00F26B06">
              <w:t>П: использовать общие приёмы решения задач: установление разницы в количестве предметов путём взаимно-однозначного соответствия или с помощью счета</w:t>
            </w:r>
          </w:p>
        </w:tc>
        <w:tc>
          <w:tcPr>
            <w:tcW w:w="1694" w:type="dxa"/>
            <w:gridSpan w:val="2"/>
          </w:tcPr>
          <w:p w:rsidR="005B793B" w:rsidRPr="00F26B06" w:rsidRDefault="005B793B" w:rsidP="00AB4875">
            <w:r w:rsidRPr="00F26B06">
              <w:t>Начальные навыки адаптации в динамично изменяющемся мире</w:t>
            </w:r>
          </w:p>
        </w:tc>
      </w:tr>
      <w:tr w:rsidR="00410084" w:rsidRPr="00F26B06" w:rsidTr="00105294">
        <w:tc>
          <w:tcPr>
            <w:tcW w:w="709" w:type="dxa"/>
          </w:tcPr>
          <w:p w:rsidR="005B793B" w:rsidRPr="00F26B06" w:rsidRDefault="005B793B" w:rsidP="003914D3">
            <w:pPr>
              <w:jc w:val="both"/>
            </w:pPr>
            <w:r w:rsidRPr="00F26B06">
              <w:t>3</w:t>
            </w:r>
          </w:p>
        </w:tc>
        <w:tc>
          <w:tcPr>
            <w:tcW w:w="992" w:type="dxa"/>
          </w:tcPr>
          <w:p w:rsidR="005B793B" w:rsidRPr="00F26B06" w:rsidRDefault="005B793B" w:rsidP="0051642F"/>
        </w:tc>
        <w:tc>
          <w:tcPr>
            <w:tcW w:w="709" w:type="dxa"/>
          </w:tcPr>
          <w:p w:rsidR="005B793B" w:rsidRPr="00F26B06" w:rsidRDefault="005B793B" w:rsidP="0081285F">
            <w:pPr>
              <w:ind w:left="720"/>
              <w:jc w:val="both"/>
            </w:pPr>
          </w:p>
        </w:tc>
        <w:tc>
          <w:tcPr>
            <w:tcW w:w="1169" w:type="dxa"/>
          </w:tcPr>
          <w:p w:rsidR="005B793B" w:rsidRPr="00F26B06" w:rsidRDefault="005B793B" w:rsidP="00AB4875">
            <w:r w:rsidRPr="00F26B06">
              <w:t>Слева направо. Справа налево</w:t>
            </w:r>
          </w:p>
        </w:tc>
        <w:tc>
          <w:tcPr>
            <w:tcW w:w="1383" w:type="dxa"/>
          </w:tcPr>
          <w:p w:rsidR="005B793B" w:rsidRPr="00F26B06" w:rsidRDefault="005B793B" w:rsidP="00AB4875">
            <w:r w:rsidRPr="00F26B06">
              <w:t>Практическое</w:t>
            </w:r>
            <w:r w:rsidR="0064114C" w:rsidRPr="00F26B06">
              <w:t xml:space="preserve"> </w:t>
            </w:r>
            <w:r w:rsidRPr="00F26B06">
              <w:t>применение знаний, умений</w:t>
            </w:r>
          </w:p>
        </w:tc>
        <w:tc>
          <w:tcPr>
            <w:tcW w:w="578" w:type="dxa"/>
            <w:gridSpan w:val="2"/>
          </w:tcPr>
          <w:p w:rsidR="005B793B" w:rsidRPr="00F26B06" w:rsidRDefault="0097374B" w:rsidP="00AB4875">
            <w:r w:rsidRPr="00F26B06">
              <w:t>1</w:t>
            </w:r>
          </w:p>
        </w:tc>
        <w:tc>
          <w:tcPr>
            <w:tcW w:w="1275" w:type="dxa"/>
          </w:tcPr>
          <w:p w:rsidR="005B793B" w:rsidRPr="00F26B06" w:rsidRDefault="005B793B" w:rsidP="00AB4875">
            <w:r w:rsidRPr="00F26B06">
              <w:t>Слева направо, справа налево, перед, за, между</w:t>
            </w:r>
          </w:p>
        </w:tc>
        <w:tc>
          <w:tcPr>
            <w:tcW w:w="2829" w:type="dxa"/>
          </w:tcPr>
          <w:p w:rsidR="005B793B" w:rsidRPr="00F26B06" w:rsidRDefault="005B793B" w:rsidP="00AB4875">
            <w:r w:rsidRPr="00F26B06">
              <w:t>Научаться: ориентироваться в окружающем пространстве; различать понятия: слева направо, справа налево, перед, за, между</w:t>
            </w:r>
          </w:p>
        </w:tc>
        <w:tc>
          <w:tcPr>
            <w:tcW w:w="4269" w:type="dxa"/>
          </w:tcPr>
          <w:p w:rsidR="005B793B" w:rsidRPr="00F26B06" w:rsidRDefault="005B793B" w:rsidP="00AB4875">
            <w:pPr>
              <w:pStyle w:val="a3"/>
              <w:ind w:left="-5"/>
            </w:pPr>
            <w:r w:rsidRPr="00F26B06">
              <w:t xml:space="preserve">Р: удерживать учебную задачу, применять установленные правила (определение порядка действий во временном отношении) </w:t>
            </w:r>
          </w:p>
          <w:p w:rsidR="005B793B" w:rsidRPr="00F26B06" w:rsidRDefault="005B793B" w:rsidP="00AB4875">
            <w:pPr>
              <w:pStyle w:val="a3"/>
              <w:ind w:left="-5"/>
            </w:pPr>
            <w:r w:rsidRPr="00F26B06">
              <w:t>в планировании способа решения.</w:t>
            </w:r>
          </w:p>
          <w:p w:rsidR="005B793B" w:rsidRPr="00F26B06" w:rsidRDefault="005B793B" w:rsidP="00AB4875">
            <w:pPr>
              <w:pStyle w:val="a3"/>
              <w:ind w:left="-5"/>
            </w:pPr>
            <w:r w:rsidRPr="00F26B06">
              <w:t xml:space="preserve">П: осуществлять </w:t>
            </w:r>
          </w:p>
          <w:p w:rsidR="005B793B" w:rsidRPr="00F26B06" w:rsidRDefault="005B793B" w:rsidP="00AB4875">
            <w:pPr>
              <w:pStyle w:val="a3"/>
              <w:ind w:left="-5"/>
            </w:pPr>
            <w:r w:rsidRPr="00F26B06">
              <w:t>рефлексию способов и условий действий.</w:t>
            </w:r>
          </w:p>
          <w:p w:rsidR="005B793B" w:rsidRPr="00F26B06" w:rsidRDefault="005B793B" w:rsidP="00AB4875">
            <w:pPr>
              <w:pStyle w:val="a3"/>
              <w:ind w:left="-5"/>
            </w:pPr>
            <w:r w:rsidRPr="00F26B06">
              <w:t xml:space="preserve">К: составлять </w:t>
            </w:r>
          </w:p>
          <w:p w:rsidR="005B793B" w:rsidRPr="00F26B06" w:rsidRDefault="005B793B" w:rsidP="00AB4875">
            <w:pPr>
              <w:pStyle w:val="a3"/>
              <w:ind w:left="-5"/>
            </w:pPr>
            <w:r w:rsidRPr="00F26B06">
              <w:t xml:space="preserve">вопросы, используя изученные </w:t>
            </w:r>
          </w:p>
          <w:p w:rsidR="005B793B" w:rsidRPr="00F26B06" w:rsidRDefault="005B793B" w:rsidP="00AB4875">
            <w:pPr>
              <w:pStyle w:val="a3"/>
              <w:ind w:left="-5"/>
            </w:pPr>
            <w:r w:rsidRPr="00F26B06">
              <w:lastRenderedPageBreak/>
              <w:t xml:space="preserve">на уроке понятия; обращаться </w:t>
            </w:r>
          </w:p>
          <w:p w:rsidR="005B793B" w:rsidRPr="00F26B06" w:rsidRDefault="005B793B" w:rsidP="00AB4875">
            <w:pPr>
              <w:pStyle w:val="a3"/>
              <w:ind w:left="-5"/>
            </w:pPr>
            <w:r w:rsidRPr="00F26B06">
              <w:t>за помощью, формулировать свои затруднения</w:t>
            </w:r>
          </w:p>
        </w:tc>
        <w:tc>
          <w:tcPr>
            <w:tcW w:w="1694" w:type="dxa"/>
            <w:gridSpan w:val="2"/>
          </w:tcPr>
          <w:p w:rsidR="005B793B" w:rsidRPr="00F26B06" w:rsidRDefault="005B793B" w:rsidP="00AB4875">
            <w:r w:rsidRPr="00F26B06">
              <w:lastRenderedPageBreak/>
              <w:t>Мотивация учебной деятельности</w:t>
            </w:r>
          </w:p>
        </w:tc>
      </w:tr>
      <w:tr w:rsidR="00410084" w:rsidRPr="00F26B06" w:rsidTr="00105294">
        <w:tc>
          <w:tcPr>
            <w:tcW w:w="709" w:type="dxa"/>
          </w:tcPr>
          <w:p w:rsidR="005B793B" w:rsidRPr="00F26B06" w:rsidRDefault="005B793B" w:rsidP="003914D3">
            <w:r w:rsidRPr="00F26B06">
              <w:lastRenderedPageBreak/>
              <w:t>4</w:t>
            </w:r>
          </w:p>
        </w:tc>
        <w:tc>
          <w:tcPr>
            <w:tcW w:w="992" w:type="dxa"/>
          </w:tcPr>
          <w:p w:rsidR="005B793B" w:rsidRPr="00F26B06" w:rsidRDefault="005B793B" w:rsidP="00C27AAD"/>
        </w:tc>
        <w:tc>
          <w:tcPr>
            <w:tcW w:w="709" w:type="dxa"/>
          </w:tcPr>
          <w:p w:rsidR="005B793B" w:rsidRPr="00F26B06" w:rsidRDefault="005B793B" w:rsidP="00C27AAD"/>
        </w:tc>
        <w:tc>
          <w:tcPr>
            <w:tcW w:w="1169" w:type="dxa"/>
          </w:tcPr>
          <w:p w:rsidR="005B793B" w:rsidRPr="00F26B06" w:rsidRDefault="005B793B" w:rsidP="00AB4875">
            <w:r w:rsidRPr="00F26B06">
              <w:t>Знакомимся с таблицей</w:t>
            </w:r>
          </w:p>
        </w:tc>
        <w:tc>
          <w:tcPr>
            <w:tcW w:w="1383" w:type="dxa"/>
          </w:tcPr>
          <w:p w:rsidR="005B793B" w:rsidRPr="00F26B06" w:rsidRDefault="005B793B" w:rsidP="00AB4875">
            <w:r w:rsidRPr="00F26B06">
              <w:t>Изучение нового материала</w:t>
            </w:r>
          </w:p>
        </w:tc>
        <w:tc>
          <w:tcPr>
            <w:tcW w:w="578" w:type="dxa"/>
            <w:gridSpan w:val="2"/>
          </w:tcPr>
          <w:p w:rsidR="005B793B" w:rsidRPr="00F26B06" w:rsidRDefault="0097374B">
            <w:pPr>
              <w:spacing w:after="200" w:line="276" w:lineRule="auto"/>
            </w:pPr>
            <w:r w:rsidRPr="00F26B06">
              <w:t>1</w:t>
            </w:r>
          </w:p>
          <w:p w:rsidR="005B793B" w:rsidRPr="00F26B06" w:rsidRDefault="005B793B">
            <w:pPr>
              <w:spacing w:after="200" w:line="276" w:lineRule="auto"/>
            </w:pPr>
          </w:p>
          <w:p w:rsidR="005B793B" w:rsidRPr="00F26B06" w:rsidRDefault="005B793B" w:rsidP="005B793B"/>
        </w:tc>
        <w:tc>
          <w:tcPr>
            <w:tcW w:w="1275" w:type="dxa"/>
          </w:tcPr>
          <w:p w:rsidR="005B793B" w:rsidRPr="00F26B06" w:rsidRDefault="005B793B" w:rsidP="00AB4875">
            <w:r w:rsidRPr="00F26B06">
              <w:t>Строка, столбец, слева вверху, справа внизу</w:t>
            </w:r>
          </w:p>
        </w:tc>
        <w:tc>
          <w:tcPr>
            <w:tcW w:w="2829" w:type="dxa"/>
          </w:tcPr>
          <w:p w:rsidR="005B793B" w:rsidRPr="00F26B06" w:rsidRDefault="005B793B" w:rsidP="00AB4875">
            <w:r w:rsidRPr="00F26B06">
              <w:t>Научаться: различать понятия строка, столбец, слева вверху, справа внизу; проводить линию от точки в заданном направлении</w:t>
            </w:r>
          </w:p>
        </w:tc>
        <w:tc>
          <w:tcPr>
            <w:tcW w:w="4269" w:type="dxa"/>
          </w:tcPr>
          <w:p w:rsidR="005B793B" w:rsidRPr="00F26B06" w:rsidRDefault="005B793B" w:rsidP="00AB4875">
            <w:pPr>
              <w:pStyle w:val="a3"/>
              <w:ind w:left="100"/>
              <w:rPr>
                <w:lang w:bidi="he-IL"/>
              </w:rPr>
            </w:pPr>
            <w:r w:rsidRPr="00F26B06">
              <w:t>Р:</w:t>
            </w:r>
            <w:r w:rsidRPr="00F26B06">
              <w:rPr>
                <w:lang w:bidi="he-IL"/>
              </w:rPr>
              <w:t xml:space="preserve"> составлять план </w:t>
            </w:r>
          </w:p>
          <w:p w:rsidR="005B793B" w:rsidRPr="00F26B06" w:rsidRDefault="005B793B" w:rsidP="00AB4875">
            <w:pPr>
              <w:pStyle w:val="a3"/>
              <w:ind w:left="100"/>
              <w:rPr>
                <w:lang w:bidi="he-IL"/>
              </w:rPr>
            </w:pPr>
            <w:r w:rsidRPr="00F26B06">
              <w:rPr>
                <w:lang w:bidi="he-IL"/>
              </w:rPr>
              <w:t>и последовательность действий при</w:t>
            </w:r>
          </w:p>
          <w:p w:rsidR="005B793B" w:rsidRPr="00F26B06" w:rsidRDefault="005B793B" w:rsidP="00AB4875">
            <w:pPr>
              <w:pStyle w:val="a3"/>
              <w:rPr>
                <w:lang w:bidi="he-IL"/>
              </w:rPr>
            </w:pPr>
            <w:r w:rsidRPr="00F26B06">
              <w:rPr>
                <w:lang w:bidi="he-IL"/>
              </w:rPr>
              <w:t xml:space="preserve">определении разницы количества </w:t>
            </w:r>
          </w:p>
          <w:p w:rsidR="005B793B" w:rsidRPr="00F26B06" w:rsidRDefault="005B793B" w:rsidP="00AB4875">
            <w:pPr>
              <w:pStyle w:val="a3"/>
              <w:ind w:left="100"/>
              <w:rPr>
                <w:lang w:bidi="he-IL"/>
              </w:rPr>
            </w:pPr>
            <w:r w:rsidRPr="00F26B06">
              <w:rPr>
                <w:lang w:bidi="he-IL"/>
              </w:rPr>
              <w:t xml:space="preserve">предметов, адекватно использовать </w:t>
            </w:r>
          </w:p>
          <w:p w:rsidR="005B793B" w:rsidRPr="00F26B06" w:rsidRDefault="005B793B" w:rsidP="00AB4875">
            <w:pPr>
              <w:pStyle w:val="a3"/>
              <w:ind w:left="100"/>
              <w:rPr>
                <w:lang w:bidi="he-IL"/>
              </w:rPr>
            </w:pPr>
            <w:r w:rsidRPr="00F26B06">
              <w:rPr>
                <w:lang w:bidi="he-IL"/>
              </w:rPr>
              <w:t>речь для</w:t>
            </w:r>
            <w:r w:rsidR="0064114C" w:rsidRPr="00F26B06">
              <w:rPr>
                <w:lang w:bidi="he-IL"/>
              </w:rPr>
              <w:t xml:space="preserve"> </w:t>
            </w:r>
            <w:r w:rsidRPr="00F26B06">
              <w:t>регуляции</w:t>
            </w:r>
            <w:r w:rsidR="0064114C" w:rsidRPr="00F26B06">
              <w:t xml:space="preserve"> </w:t>
            </w:r>
            <w:r w:rsidRPr="00F26B06">
              <w:rPr>
                <w:lang w:bidi="he-IL"/>
              </w:rPr>
              <w:t xml:space="preserve">своих действий. </w:t>
            </w:r>
          </w:p>
          <w:p w:rsidR="005B793B" w:rsidRPr="00F26B06" w:rsidRDefault="005B793B" w:rsidP="00AB4875">
            <w:pPr>
              <w:pStyle w:val="a3"/>
              <w:ind w:left="100"/>
              <w:rPr>
                <w:lang w:bidi="he-IL"/>
              </w:rPr>
            </w:pPr>
            <w:r w:rsidRPr="00F26B06">
              <w:rPr>
                <w:lang w:bidi="he-IL"/>
              </w:rPr>
              <w:t xml:space="preserve">П: использовать </w:t>
            </w:r>
            <w:r w:rsidRPr="00F26B06">
              <w:t>общие приёмы решения задач</w:t>
            </w:r>
          </w:p>
          <w:p w:rsidR="005B793B" w:rsidRPr="00F26B06" w:rsidRDefault="005B793B" w:rsidP="00AB4875">
            <w:pPr>
              <w:pStyle w:val="a3"/>
              <w:ind w:left="100"/>
            </w:pPr>
            <w:r w:rsidRPr="00F26B06">
              <w:t xml:space="preserve">К: составлять вопросы, используя изученные </w:t>
            </w:r>
          </w:p>
          <w:p w:rsidR="005B793B" w:rsidRPr="00F26B06" w:rsidRDefault="005B793B" w:rsidP="00AB4875">
            <w:pPr>
              <w:pStyle w:val="a3"/>
              <w:ind w:left="100"/>
            </w:pPr>
            <w:r w:rsidRPr="00F26B06">
              <w:t xml:space="preserve">на уроке понятия; обращаться </w:t>
            </w:r>
          </w:p>
          <w:p w:rsidR="005B793B" w:rsidRPr="00F26B06" w:rsidRDefault="005B793B" w:rsidP="00AB4875">
            <w:pPr>
              <w:pStyle w:val="a3"/>
              <w:ind w:left="100"/>
            </w:pPr>
            <w:r w:rsidRPr="00F26B06">
              <w:t>за помощью, формулировать свои затруднения</w:t>
            </w:r>
          </w:p>
          <w:p w:rsidR="005B793B" w:rsidRPr="00F26B06" w:rsidRDefault="005B793B" w:rsidP="00AB4875"/>
        </w:tc>
        <w:tc>
          <w:tcPr>
            <w:tcW w:w="1694" w:type="dxa"/>
            <w:gridSpan w:val="2"/>
          </w:tcPr>
          <w:p w:rsidR="005B793B" w:rsidRPr="00F26B06" w:rsidRDefault="005B793B" w:rsidP="00AB4875">
            <w:r w:rsidRPr="00F26B06">
              <w:t>Начальные навыки адаптации в динамично изменяющемся мире</w:t>
            </w:r>
          </w:p>
        </w:tc>
      </w:tr>
      <w:tr w:rsidR="00410084" w:rsidRPr="00F26B06" w:rsidTr="00105294">
        <w:tc>
          <w:tcPr>
            <w:tcW w:w="709" w:type="dxa"/>
          </w:tcPr>
          <w:p w:rsidR="005B793B" w:rsidRPr="00F26B06" w:rsidRDefault="005B793B" w:rsidP="003914D3">
            <w:pPr>
              <w:ind w:left="720"/>
            </w:pPr>
          </w:p>
          <w:p w:rsidR="005B793B" w:rsidRPr="00F26B06" w:rsidRDefault="005B793B" w:rsidP="005C6B3E">
            <w:r w:rsidRPr="00F26B06">
              <w:t>5</w:t>
            </w:r>
          </w:p>
        </w:tc>
        <w:tc>
          <w:tcPr>
            <w:tcW w:w="992" w:type="dxa"/>
          </w:tcPr>
          <w:p w:rsidR="005B793B" w:rsidRPr="00F26B06" w:rsidRDefault="005B793B" w:rsidP="0051642F"/>
        </w:tc>
        <w:tc>
          <w:tcPr>
            <w:tcW w:w="709" w:type="dxa"/>
          </w:tcPr>
          <w:p w:rsidR="005B793B" w:rsidRPr="00F26B06" w:rsidRDefault="005B793B" w:rsidP="003914D3">
            <w:pPr>
              <w:ind w:left="720"/>
            </w:pPr>
          </w:p>
        </w:tc>
        <w:tc>
          <w:tcPr>
            <w:tcW w:w="1169" w:type="dxa"/>
          </w:tcPr>
          <w:p w:rsidR="005B793B" w:rsidRPr="00F26B06" w:rsidRDefault="005B793B" w:rsidP="00AB4875">
            <w:r w:rsidRPr="00F26B06">
              <w:t>Выделение элементов множества</w:t>
            </w:r>
          </w:p>
        </w:tc>
        <w:tc>
          <w:tcPr>
            <w:tcW w:w="1383" w:type="dxa"/>
          </w:tcPr>
          <w:p w:rsidR="005B793B" w:rsidRPr="00F26B06" w:rsidRDefault="005B793B" w:rsidP="00AB4875">
            <w:r w:rsidRPr="00F26B06">
              <w:t>Изучение нового материала</w:t>
            </w:r>
          </w:p>
        </w:tc>
        <w:tc>
          <w:tcPr>
            <w:tcW w:w="578" w:type="dxa"/>
            <w:gridSpan w:val="2"/>
          </w:tcPr>
          <w:p w:rsidR="005B793B" w:rsidRPr="00F26B06" w:rsidRDefault="0097374B">
            <w:pPr>
              <w:spacing w:after="200" w:line="276" w:lineRule="auto"/>
            </w:pPr>
            <w:r w:rsidRPr="00F26B06">
              <w:t>1</w:t>
            </w:r>
          </w:p>
          <w:p w:rsidR="005B793B" w:rsidRPr="00F26B06" w:rsidRDefault="005B793B">
            <w:pPr>
              <w:spacing w:after="200" w:line="276" w:lineRule="auto"/>
            </w:pPr>
          </w:p>
          <w:p w:rsidR="005B793B" w:rsidRPr="00F26B06" w:rsidRDefault="005B793B" w:rsidP="005B793B"/>
        </w:tc>
        <w:tc>
          <w:tcPr>
            <w:tcW w:w="1275" w:type="dxa"/>
          </w:tcPr>
          <w:p w:rsidR="005B793B" w:rsidRPr="00F26B06" w:rsidRDefault="005B793B" w:rsidP="00AB4875">
            <w:r w:rsidRPr="00F26B06">
              <w:t>Внутри, вне</w:t>
            </w:r>
          </w:p>
        </w:tc>
        <w:tc>
          <w:tcPr>
            <w:tcW w:w="2829" w:type="dxa"/>
          </w:tcPr>
          <w:p w:rsidR="005B793B" w:rsidRPr="00F26B06" w:rsidRDefault="005B793B" w:rsidP="00AB4875">
            <w:r w:rsidRPr="00F26B06">
              <w:t>Научаться: ориентироваться в окружающем пространстве, располагать предметы внутри и вне кольца проводить линию от точки в заданном направлении</w:t>
            </w:r>
          </w:p>
        </w:tc>
        <w:tc>
          <w:tcPr>
            <w:tcW w:w="4269" w:type="dxa"/>
          </w:tcPr>
          <w:p w:rsidR="005B793B" w:rsidRPr="00F26B06" w:rsidRDefault="005B793B" w:rsidP="00AB4875">
            <w:pPr>
              <w:pStyle w:val="a3"/>
              <w:ind w:left="-5"/>
              <w:rPr>
                <w:lang w:bidi="he-IL"/>
              </w:rPr>
            </w:pPr>
            <w:r w:rsidRPr="00F26B06">
              <w:t>Р:</w:t>
            </w:r>
            <w:r w:rsidRPr="00F26B06">
              <w:rPr>
                <w:lang w:bidi="he-IL"/>
              </w:rPr>
              <w:t xml:space="preserve"> составлять план </w:t>
            </w:r>
          </w:p>
          <w:p w:rsidR="005B793B" w:rsidRPr="00F26B06" w:rsidRDefault="005B793B" w:rsidP="00AB4875">
            <w:pPr>
              <w:pStyle w:val="a3"/>
              <w:ind w:left="-5"/>
              <w:rPr>
                <w:lang w:bidi="he-IL"/>
              </w:rPr>
            </w:pPr>
            <w:r w:rsidRPr="00F26B06">
              <w:rPr>
                <w:lang w:bidi="he-IL"/>
              </w:rPr>
              <w:t>и последовательность действий при</w:t>
            </w:r>
          </w:p>
          <w:p w:rsidR="005B793B" w:rsidRPr="00F26B06" w:rsidRDefault="005B793B" w:rsidP="00AB4875">
            <w:pPr>
              <w:pStyle w:val="a3"/>
              <w:ind w:left="-5"/>
              <w:rPr>
                <w:lang w:bidi="he-IL"/>
              </w:rPr>
            </w:pPr>
            <w:r w:rsidRPr="00F26B06">
              <w:rPr>
                <w:lang w:bidi="he-IL"/>
              </w:rPr>
              <w:t xml:space="preserve">определении разницы количества </w:t>
            </w:r>
          </w:p>
          <w:p w:rsidR="005B793B" w:rsidRPr="00F26B06" w:rsidRDefault="005B793B" w:rsidP="00AB4875">
            <w:pPr>
              <w:pStyle w:val="a3"/>
              <w:ind w:left="-5"/>
              <w:rPr>
                <w:lang w:bidi="he-IL"/>
              </w:rPr>
            </w:pPr>
            <w:r w:rsidRPr="00F26B06">
              <w:rPr>
                <w:lang w:bidi="he-IL"/>
              </w:rPr>
              <w:t xml:space="preserve">предметов, адекватно использовать </w:t>
            </w:r>
          </w:p>
          <w:p w:rsidR="005B793B" w:rsidRPr="00F26B06" w:rsidRDefault="005B793B" w:rsidP="00AB4875">
            <w:pPr>
              <w:pStyle w:val="a3"/>
              <w:ind w:left="-5"/>
              <w:rPr>
                <w:lang w:bidi="he-IL"/>
              </w:rPr>
            </w:pPr>
            <w:r w:rsidRPr="00F26B06">
              <w:rPr>
                <w:lang w:bidi="he-IL"/>
              </w:rPr>
              <w:t>речь для</w:t>
            </w:r>
            <w:r w:rsidR="0064114C" w:rsidRPr="00F26B06">
              <w:rPr>
                <w:lang w:bidi="he-IL"/>
              </w:rPr>
              <w:t xml:space="preserve"> </w:t>
            </w:r>
            <w:r w:rsidRPr="00F26B06">
              <w:t>регуляции</w:t>
            </w:r>
            <w:r w:rsidR="0064114C" w:rsidRPr="00F26B06">
              <w:t xml:space="preserve"> </w:t>
            </w:r>
            <w:r w:rsidRPr="00F26B06">
              <w:rPr>
                <w:lang w:bidi="he-IL"/>
              </w:rPr>
              <w:t xml:space="preserve">своих действий. </w:t>
            </w:r>
          </w:p>
          <w:p w:rsidR="005B793B" w:rsidRPr="00F26B06" w:rsidRDefault="005B793B" w:rsidP="00AB4875">
            <w:pPr>
              <w:pStyle w:val="a3"/>
              <w:ind w:left="100"/>
              <w:rPr>
                <w:lang w:bidi="he-IL"/>
              </w:rPr>
            </w:pPr>
            <w:r w:rsidRPr="00F26B06">
              <w:rPr>
                <w:lang w:bidi="he-IL"/>
              </w:rPr>
              <w:t xml:space="preserve">П: использовать </w:t>
            </w:r>
            <w:r w:rsidRPr="00F26B06">
              <w:t>общие приёмы решения задач</w:t>
            </w:r>
          </w:p>
          <w:p w:rsidR="005B793B" w:rsidRPr="00F26B06" w:rsidRDefault="005B793B" w:rsidP="00AB4875">
            <w:pPr>
              <w:pStyle w:val="a3"/>
              <w:ind w:left="100"/>
            </w:pPr>
            <w:r w:rsidRPr="00F26B06">
              <w:t xml:space="preserve">К: составлять вопросы, используя изученные </w:t>
            </w:r>
          </w:p>
          <w:p w:rsidR="005B793B" w:rsidRPr="00F26B06" w:rsidRDefault="005B793B" w:rsidP="00AB4875">
            <w:pPr>
              <w:pStyle w:val="a3"/>
              <w:ind w:left="100"/>
            </w:pPr>
            <w:r w:rsidRPr="00F26B06">
              <w:t xml:space="preserve">на уроке понятия; обращаться </w:t>
            </w:r>
          </w:p>
          <w:p w:rsidR="005B793B" w:rsidRPr="00F26B06" w:rsidRDefault="005B793B" w:rsidP="00AB4875">
            <w:pPr>
              <w:pStyle w:val="a3"/>
              <w:ind w:left="100"/>
            </w:pPr>
            <w:r w:rsidRPr="00F26B06">
              <w:t>за помощью, формулировать свои затруднения</w:t>
            </w:r>
          </w:p>
          <w:p w:rsidR="005B793B" w:rsidRPr="00F26B06" w:rsidRDefault="005B793B" w:rsidP="00AB4875"/>
        </w:tc>
        <w:tc>
          <w:tcPr>
            <w:tcW w:w="1694" w:type="dxa"/>
            <w:gridSpan w:val="2"/>
          </w:tcPr>
          <w:p w:rsidR="005B793B" w:rsidRPr="00F26B06" w:rsidRDefault="005B793B" w:rsidP="00AB4875">
            <w:r w:rsidRPr="00F26B06">
              <w:t>Мотивация учебной деятельности</w:t>
            </w:r>
          </w:p>
        </w:tc>
      </w:tr>
      <w:tr w:rsidR="00410084" w:rsidRPr="00F26B06" w:rsidTr="00105294">
        <w:tc>
          <w:tcPr>
            <w:tcW w:w="709" w:type="dxa"/>
          </w:tcPr>
          <w:p w:rsidR="005B793B" w:rsidRPr="00F26B06" w:rsidRDefault="005B793B" w:rsidP="003914D3">
            <w:pPr>
              <w:ind w:left="720"/>
            </w:pPr>
          </w:p>
          <w:p w:rsidR="005B793B" w:rsidRPr="00F26B06" w:rsidRDefault="005B793B" w:rsidP="005C6B3E">
            <w:r w:rsidRPr="00F26B06">
              <w:t>6</w:t>
            </w:r>
          </w:p>
        </w:tc>
        <w:tc>
          <w:tcPr>
            <w:tcW w:w="992" w:type="dxa"/>
          </w:tcPr>
          <w:p w:rsidR="005B793B" w:rsidRPr="00F26B06" w:rsidRDefault="005B793B" w:rsidP="0051642F"/>
        </w:tc>
        <w:tc>
          <w:tcPr>
            <w:tcW w:w="709" w:type="dxa"/>
          </w:tcPr>
          <w:p w:rsidR="005B793B" w:rsidRPr="00F26B06" w:rsidRDefault="005B793B" w:rsidP="003914D3">
            <w:pPr>
              <w:ind w:left="720"/>
            </w:pPr>
          </w:p>
        </w:tc>
        <w:tc>
          <w:tcPr>
            <w:tcW w:w="1169" w:type="dxa"/>
          </w:tcPr>
          <w:p w:rsidR="005B793B" w:rsidRPr="00F26B06" w:rsidRDefault="005B793B" w:rsidP="00AB4875">
            <w:r w:rsidRPr="00F26B06">
              <w:t>Числа  от 1 до 5</w:t>
            </w:r>
          </w:p>
        </w:tc>
        <w:tc>
          <w:tcPr>
            <w:tcW w:w="1383" w:type="dxa"/>
          </w:tcPr>
          <w:p w:rsidR="005B793B" w:rsidRPr="00F26B06" w:rsidRDefault="005B793B" w:rsidP="00AB4875">
            <w:r w:rsidRPr="00F26B06">
              <w:t>Изучение нового материала</w:t>
            </w:r>
          </w:p>
        </w:tc>
        <w:tc>
          <w:tcPr>
            <w:tcW w:w="578" w:type="dxa"/>
            <w:gridSpan w:val="2"/>
          </w:tcPr>
          <w:p w:rsidR="005B793B" w:rsidRPr="00F26B06" w:rsidRDefault="0097374B">
            <w:pPr>
              <w:spacing w:after="200" w:line="276" w:lineRule="auto"/>
            </w:pPr>
            <w:r w:rsidRPr="00F26B06">
              <w:t>1</w:t>
            </w:r>
          </w:p>
          <w:p w:rsidR="005B793B" w:rsidRPr="00F26B06" w:rsidRDefault="005B793B">
            <w:pPr>
              <w:spacing w:after="200" w:line="276" w:lineRule="auto"/>
            </w:pPr>
          </w:p>
          <w:p w:rsidR="005B793B" w:rsidRPr="00F26B06" w:rsidRDefault="005B793B" w:rsidP="005B793B"/>
        </w:tc>
        <w:tc>
          <w:tcPr>
            <w:tcW w:w="1275" w:type="dxa"/>
          </w:tcPr>
          <w:p w:rsidR="005B793B" w:rsidRPr="00F26B06" w:rsidRDefault="005B793B" w:rsidP="0097374B">
            <w:pPr>
              <w:pStyle w:val="a3"/>
            </w:pPr>
            <w:r w:rsidRPr="00F26B06">
              <w:t>Последовательность</w:t>
            </w:r>
          </w:p>
          <w:p w:rsidR="005B793B" w:rsidRPr="00F26B06" w:rsidRDefault="005B793B" w:rsidP="00AB4875">
            <w:pPr>
              <w:pStyle w:val="a3"/>
              <w:ind w:left="-27"/>
            </w:pPr>
            <w:r w:rsidRPr="00F26B06">
              <w:t>первых пяти чисел в прямом</w:t>
            </w:r>
          </w:p>
          <w:p w:rsidR="005B793B" w:rsidRPr="00F26B06" w:rsidRDefault="005B793B" w:rsidP="00AB4875">
            <w:pPr>
              <w:pStyle w:val="a3"/>
              <w:ind w:left="-27"/>
            </w:pPr>
            <w:r w:rsidRPr="00F26B06">
              <w:lastRenderedPageBreak/>
              <w:t xml:space="preserve">и обратном </w:t>
            </w:r>
          </w:p>
          <w:p w:rsidR="005B793B" w:rsidRPr="00F26B06" w:rsidRDefault="005B793B" w:rsidP="00AB4875">
            <w:pPr>
              <w:pStyle w:val="a3"/>
              <w:ind w:left="-27"/>
            </w:pPr>
            <w:r w:rsidRPr="00F26B06">
              <w:t xml:space="preserve">порядке, </w:t>
            </w:r>
          </w:p>
          <w:p w:rsidR="005B793B" w:rsidRPr="00F26B06" w:rsidRDefault="005B793B" w:rsidP="00AB4875">
            <w:pPr>
              <w:pStyle w:val="a3"/>
              <w:ind w:left="-27"/>
            </w:pPr>
            <w:r w:rsidRPr="00F26B06">
              <w:t>начиная</w:t>
            </w:r>
          </w:p>
          <w:p w:rsidR="005B793B" w:rsidRPr="00F26B06" w:rsidRDefault="005B793B" w:rsidP="00AB4875">
            <w:pPr>
              <w:pStyle w:val="a3"/>
              <w:ind w:left="-27"/>
            </w:pPr>
            <w:r w:rsidRPr="00F26B06">
              <w:t xml:space="preserve">с любого числа. </w:t>
            </w:r>
          </w:p>
          <w:p w:rsidR="005B793B" w:rsidRPr="00F26B06" w:rsidRDefault="005B793B" w:rsidP="00AB4875">
            <w:pPr>
              <w:pStyle w:val="a3"/>
              <w:ind w:left="-27"/>
            </w:pPr>
            <w:r w:rsidRPr="00F26B06">
              <w:t>Цифра числа 1; правее, левее</w:t>
            </w:r>
          </w:p>
        </w:tc>
        <w:tc>
          <w:tcPr>
            <w:tcW w:w="2829" w:type="dxa"/>
          </w:tcPr>
          <w:p w:rsidR="005B793B" w:rsidRPr="00F26B06" w:rsidRDefault="005B793B" w:rsidP="00AB4875">
            <w:pPr>
              <w:pStyle w:val="a3"/>
              <w:ind w:left="124"/>
            </w:pPr>
            <w:r w:rsidRPr="00F26B06">
              <w:lastRenderedPageBreak/>
              <w:t>Научаться:</w:t>
            </w:r>
          </w:p>
          <w:p w:rsidR="005B793B" w:rsidRPr="00F26B06" w:rsidRDefault="005B793B" w:rsidP="00AB4875">
            <w:pPr>
              <w:pStyle w:val="a3"/>
            </w:pPr>
            <w:r w:rsidRPr="00F26B06">
              <w:t xml:space="preserve">называть и записывать </w:t>
            </w:r>
          </w:p>
          <w:p w:rsidR="005B793B" w:rsidRPr="00F26B06" w:rsidRDefault="005B793B" w:rsidP="00AB4875">
            <w:pPr>
              <w:pStyle w:val="a3"/>
            </w:pPr>
            <w:r w:rsidRPr="00F26B06">
              <w:t xml:space="preserve">цифру натурально- </w:t>
            </w:r>
          </w:p>
          <w:p w:rsidR="005B793B" w:rsidRPr="00F26B06" w:rsidRDefault="005B793B" w:rsidP="00AB4875">
            <w:pPr>
              <w:pStyle w:val="a3"/>
            </w:pPr>
            <w:r w:rsidRPr="00F26B06">
              <w:t>го числа 1; правильно соотносить цифру с числом предметов</w:t>
            </w:r>
          </w:p>
        </w:tc>
        <w:tc>
          <w:tcPr>
            <w:tcW w:w="4269" w:type="dxa"/>
          </w:tcPr>
          <w:p w:rsidR="005B793B" w:rsidRPr="00F26B06" w:rsidRDefault="005B793B" w:rsidP="00AB4875">
            <w:pPr>
              <w:pStyle w:val="a3"/>
            </w:pPr>
            <w:r w:rsidRPr="00F26B06">
              <w:t xml:space="preserve">Р: формулировать </w:t>
            </w:r>
          </w:p>
          <w:p w:rsidR="005B793B" w:rsidRPr="00F26B06" w:rsidRDefault="005B793B" w:rsidP="00AB4875">
            <w:pPr>
              <w:pStyle w:val="a3"/>
            </w:pPr>
            <w:r w:rsidRPr="00F26B06">
              <w:t xml:space="preserve">и удерживать учебную задачу: раскрытие понятия о натуральном ряде чисел; применять установленные правила в планировании способа решения: счет предметов по одному, парами. </w:t>
            </w:r>
          </w:p>
          <w:p w:rsidR="005B793B" w:rsidRPr="00F26B06" w:rsidRDefault="005B793B" w:rsidP="00AB4875">
            <w:pPr>
              <w:pStyle w:val="a3"/>
            </w:pPr>
            <w:r w:rsidRPr="00F26B06">
              <w:lastRenderedPageBreak/>
              <w:t xml:space="preserve">П: использовать </w:t>
            </w:r>
          </w:p>
          <w:p w:rsidR="005B793B" w:rsidRPr="00F26B06" w:rsidRDefault="005B793B" w:rsidP="00AB4875">
            <w:pPr>
              <w:pStyle w:val="a3"/>
            </w:pPr>
            <w:r w:rsidRPr="00F26B06">
              <w:t xml:space="preserve">общие приёмы решения задач: случаи образования чисел первого пятка, установление порядкового </w:t>
            </w:r>
          </w:p>
          <w:p w:rsidR="005B793B" w:rsidRPr="00F26B06" w:rsidRDefault="005B793B" w:rsidP="00AB4875">
            <w:pPr>
              <w:pStyle w:val="a3"/>
            </w:pPr>
            <w:r w:rsidRPr="00F26B06">
              <w:t xml:space="preserve">номера объекта, раскрытие связей </w:t>
            </w:r>
          </w:p>
          <w:p w:rsidR="005B793B" w:rsidRPr="00F26B06" w:rsidRDefault="005B793B" w:rsidP="00AB4875">
            <w:pPr>
              <w:pStyle w:val="a3"/>
            </w:pPr>
            <w:r w:rsidRPr="00F26B06">
              <w:t xml:space="preserve">между числами, введение понятий «много», «один». </w:t>
            </w:r>
          </w:p>
          <w:p w:rsidR="005B793B" w:rsidRPr="00F26B06" w:rsidRDefault="005B793B" w:rsidP="00AB4875">
            <w:pPr>
              <w:pStyle w:val="a3"/>
            </w:pPr>
            <w:r w:rsidRPr="00F26B06">
              <w:t xml:space="preserve">К: задавать вопросы, слушать собеседника, адекватно оценивать собственное поведение, поведение окружающих; </w:t>
            </w:r>
          </w:p>
          <w:p w:rsidR="005B793B" w:rsidRPr="00F26B06" w:rsidRDefault="005B793B" w:rsidP="00AB4875">
            <w:r w:rsidRPr="00F26B06">
              <w:t>оказывать в сотрудничестве помощь</w:t>
            </w:r>
          </w:p>
        </w:tc>
        <w:tc>
          <w:tcPr>
            <w:tcW w:w="1694" w:type="dxa"/>
            <w:gridSpan w:val="2"/>
          </w:tcPr>
          <w:p w:rsidR="005B793B" w:rsidRPr="00F26B06" w:rsidRDefault="005B793B" w:rsidP="00AB4875">
            <w:r w:rsidRPr="00F26B06">
              <w:lastRenderedPageBreak/>
              <w:t>Начальные навыки адаптации в динамично изменяющемся мире</w:t>
            </w:r>
          </w:p>
        </w:tc>
      </w:tr>
      <w:tr w:rsidR="00410084" w:rsidRPr="00F26B06" w:rsidTr="00105294">
        <w:tc>
          <w:tcPr>
            <w:tcW w:w="709" w:type="dxa"/>
          </w:tcPr>
          <w:p w:rsidR="005B793B" w:rsidRPr="00F26B06" w:rsidRDefault="005B793B" w:rsidP="003914D3">
            <w:pPr>
              <w:ind w:left="720"/>
            </w:pPr>
            <w:r w:rsidRPr="00F26B06">
              <w:lastRenderedPageBreak/>
              <w:t>7</w:t>
            </w:r>
          </w:p>
          <w:p w:rsidR="005B793B" w:rsidRPr="00F26B06" w:rsidRDefault="005B793B" w:rsidP="00A3339A">
            <w:r w:rsidRPr="00F26B06">
              <w:t>7</w:t>
            </w:r>
          </w:p>
        </w:tc>
        <w:tc>
          <w:tcPr>
            <w:tcW w:w="992" w:type="dxa"/>
          </w:tcPr>
          <w:p w:rsidR="005B793B" w:rsidRPr="00F26B06" w:rsidRDefault="005B793B" w:rsidP="0051642F"/>
        </w:tc>
        <w:tc>
          <w:tcPr>
            <w:tcW w:w="709" w:type="dxa"/>
          </w:tcPr>
          <w:p w:rsidR="005B793B" w:rsidRPr="00F26B06" w:rsidRDefault="005B793B" w:rsidP="003914D3">
            <w:pPr>
              <w:ind w:left="720"/>
            </w:pPr>
          </w:p>
        </w:tc>
        <w:tc>
          <w:tcPr>
            <w:tcW w:w="1169" w:type="dxa"/>
          </w:tcPr>
          <w:p w:rsidR="005B793B" w:rsidRPr="00F26B06" w:rsidRDefault="005B793B" w:rsidP="00AB4875">
            <w:r w:rsidRPr="00F26B06">
              <w:t>Числа  от6 до9</w:t>
            </w:r>
          </w:p>
        </w:tc>
        <w:tc>
          <w:tcPr>
            <w:tcW w:w="1383" w:type="dxa"/>
          </w:tcPr>
          <w:p w:rsidR="005B793B" w:rsidRPr="00F26B06" w:rsidRDefault="005B793B" w:rsidP="00AB4875">
            <w:r w:rsidRPr="00F26B06">
              <w:t>Изучение нового материала</w:t>
            </w:r>
          </w:p>
        </w:tc>
        <w:tc>
          <w:tcPr>
            <w:tcW w:w="578" w:type="dxa"/>
            <w:gridSpan w:val="2"/>
          </w:tcPr>
          <w:p w:rsidR="005B793B" w:rsidRPr="00F26B06" w:rsidRDefault="0097374B">
            <w:pPr>
              <w:spacing w:after="200" w:line="276" w:lineRule="auto"/>
            </w:pPr>
            <w:r w:rsidRPr="00F26B06">
              <w:t>1</w:t>
            </w:r>
          </w:p>
          <w:p w:rsidR="005B793B" w:rsidRPr="00F26B06" w:rsidRDefault="005B793B">
            <w:pPr>
              <w:spacing w:after="200" w:line="276" w:lineRule="auto"/>
            </w:pPr>
          </w:p>
          <w:p w:rsidR="005B793B" w:rsidRPr="00F26B06" w:rsidRDefault="005B793B" w:rsidP="005B793B"/>
        </w:tc>
        <w:tc>
          <w:tcPr>
            <w:tcW w:w="1275" w:type="dxa"/>
          </w:tcPr>
          <w:p w:rsidR="005B793B" w:rsidRPr="00F26B06" w:rsidRDefault="005B793B" w:rsidP="0097374B">
            <w:pPr>
              <w:pStyle w:val="a3"/>
            </w:pPr>
            <w:r w:rsidRPr="00F26B06">
              <w:t>Последовательность</w:t>
            </w:r>
          </w:p>
          <w:p w:rsidR="005B793B" w:rsidRPr="00F26B06" w:rsidRDefault="005B793B" w:rsidP="00AB4875">
            <w:pPr>
              <w:pStyle w:val="a3"/>
              <w:ind w:left="-27"/>
            </w:pPr>
            <w:r w:rsidRPr="00F26B06">
              <w:t>первых десяти чисел в прямом</w:t>
            </w:r>
          </w:p>
          <w:p w:rsidR="005B793B" w:rsidRPr="00F26B06" w:rsidRDefault="005B793B" w:rsidP="00AB4875">
            <w:pPr>
              <w:pStyle w:val="a3"/>
              <w:ind w:left="-27"/>
            </w:pPr>
            <w:r w:rsidRPr="00F26B06">
              <w:t xml:space="preserve">и обратном </w:t>
            </w:r>
          </w:p>
          <w:p w:rsidR="005B793B" w:rsidRPr="00F26B06" w:rsidRDefault="005B793B" w:rsidP="00AB4875">
            <w:pPr>
              <w:pStyle w:val="a3"/>
              <w:ind w:left="-27"/>
            </w:pPr>
            <w:r w:rsidRPr="00F26B06">
              <w:t xml:space="preserve">порядке, </w:t>
            </w:r>
          </w:p>
          <w:p w:rsidR="005B793B" w:rsidRPr="00F26B06" w:rsidRDefault="005B793B" w:rsidP="00AB4875">
            <w:pPr>
              <w:pStyle w:val="a3"/>
              <w:ind w:left="-27"/>
            </w:pPr>
            <w:r w:rsidRPr="00F26B06">
              <w:t>начиная</w:t>
            </w:r>
          </w:p>
          <w:p w:rsidR="005B793B" w:rsidRPr="00F26B06" w:rsidRDefault="005B793B" w:rsidP="00AB4875">
            <w:pPr>
              <w:pStyle w:val="a3"/>
              <w:ind w:left="-27"/>
            </w:pPr>
            <w:r w:rsidRPr="00F26B06">
              <w:t xml:space="preserve">с любого числа. </w:t>
            </w:r>
          </w:p>
          <w:p w:rsidR="005B793B" w:rsidRPr="00F26B06" w:rsidRDefault="005B793B" w:rsidP="00AB4875">
            <w:r w:rsidRPr="00F26B06">
              <w:t>Цифра числа 2; правее, левее</w:t>
            </w:r>
          </w:p>
        </w:tc>
        <w:tc>
          <w:tcPr>
            <w:tcW w:w="2829" w:type="dxa"/>
          </w:tcPr>
          <w:p w:rsidR="005B793B" w:rsidRPr="00F26B06" w:rsidRDefault="005B793B" w:rsidP="00AB4875">
            <w:pPr>
              <w:pStyle w:val="a3"/>
            </w:pPr>
            <w:r w:rsidRPr="00F26B06">
              <w:t xml:space="preserve">Научаться: называть и записывать </w:t>
            </w:r>
          </w:p>
          <w:p w:rsidR="005B793B" w:rsidRPr="00F26B06" w:rsidRDefault="005B793B" w:rsidP="00AB4875">
            <w:pPr>
              <w:pStyle w:val="a3"/>
            </w:pPr>
            <w:r w:rsidRPr="00F26B06">
              <w:t xml:space="preserve">цифру натурально- </w:t>
            </w:r>
          </w:p>
          <w:p w:rsidR="005B793B" w:rsidRPr="00F26B06" w:rsidRDefault="005B793B" w:rsidP="00AB4875">
            <w:r w:rsidRPr="00F26B06">
              <w:t>го числа 2; правильно соотносить цифру с числом предметов</w:t>
            </w:r>
          </w:p>
        </w:tc>
        <w:tc>
          <w:tcPr>
            <w:tcW w:w="4269" w:type="dxa"/>
          </w:tcPr>
          <w:p w:rsidR="005B793B" w:rsidRPr="00F26B06" w:rsidRDefault="005B793B" w:rsidP="00AB4875">
            <w:pPr>
              <w:pStyle w:val="a3"/>
              <w:ind w:left="-11"/>
            </w:pPr>
            <w:r w:rsidRPr="00F26B06">
              <w:t xml:space="preserve">Р: преобразовать </w:t>
            </w:r>
          </w:p>
          <w:p w:rsidR="005B793B" w:rsidRPr="00F26B06" w:rsidRDefault="005B793B" w:rsidP="00AB4875">
            <w:pPr>
              <w:pStyle w:val="a3"/>
              <w:ind w:left="-11"/>
            </w:pPr>
            <w:r w:rsidRPr="00F26B06">
              <w:t xml:space="preserve">практическую задачу в познавательную: счет предметов по одному, парами, освоение состава </w:t>
            </w:r>
          </w:p>
          <w:p w:rsidR="005B793B" w:rsidRPr="00F26B06" w:rsidRDefault="005B793B" w:rsidP="00AB4875">
            <w:pPr>
              <w:pStyle w:val="a3"/>
              <w:ind w:left="-11"/>
            </w:pPr>
            <w:r w:rsidRPr="00F26B06">
              <w:t xml:space="preserve">числа 2. </w:t>
            </w:r>
          </w:p>
          <w:p w:rsidR="005B793B" w:rsidRPr="00F26B06" w:rsidRDefault="005B793B" w:rsidP="00AB4875">
            <w:pPr>
              <w:pStyle w:val="a3"/>
            </w:pPr>
            <w:r w:rsidRPr="00F26B06">
              <w:t>П: ставить и формулировать проблемы: получение числа 2, поиск числа на линейке</w:t>
            </w:r>
          </w:p>
          <w:p w:rsidR="005B793B" w:rsidRPr="00F26B06" w:rsidRDefault="005B793B" w:rsidP="00AB4875">
            <w:pPr>
              <w:pStyle w:val="a3"/>
            </w:pPr>
            <w:r w:rsidRPr="00F26B06">
              <w:t xml:space="preserve">К: задавать вопросы, слушать собеседника, адекватно оценивать собственное поведение, поведение окружающих; </w:t>
            </w:r>
          </w:p>
          <w:p w:rsidR="005B793B" w:rsidRPr="00F26B06" w:rsidRDefault="005B793B" w:rsidP="00AB4875">
            <w:pPr>
              <w:pStyle w:val="a3"/>
              <w:ind w:left="-11"/>
            </w:pPr>
            <w:r w:rsidRPr="00F26B06">
              <w:t>оказывать в сотрудничестве помощь</w:t>
            </w:r>
          </w:p>
        </w:tc>
        <w:tc>
          <w:tcPr>
            <w:tcW w:w="1694" w:type="dxa"/>
            <w:gridSpan w:val="2"/>
          </w:tcPr>
          <w:p w:rsidR="005B793B" w:rsidRPr="00F26B06" w:rsidRDefault="005B793B" w:rsidP="00AB4875">
            <w:r w:rsidRPr="00F26B06">
              <w:t>Внутренняя позиция школьника на основе положительного отношения к школе</w:t>
            </w:r>
          </w:p>
        </w:tc>
      </w:tr>
      <w:tr w:rsidR="00410084" w:rsidRPr="00F26B06" w:rsidTr="00105294">
        <w:tc>
          <w:tcPr>
            <w:tcW w:w="709" w:type="dxa"/>
          </w:tcPr>
          <w:p w:rsidR="005B793B" w:rsidRPr="00F26B06" w:rsidRDefault="005B793B" w:rsidP="003914D3">
            <w:pPr>
              <w:ind w:left="720"/>
            </w:pPr>
          </w:p>
          <w:p w:rsidR="005B793B" w:rsidRPr="00F26B06" w:rsidRDefault="005B793B" w:rsidP="00A3339A">
            <w:r w:rsidRPr="00F26B06">
              <w:t>8</w:t>
            </w:r>
          </w:p>
          <w:p w:rsidR="005B793B" w:rsidRPr="00F26B06" w:rsidRDefault="005B793B" w:rsidP="00A3339A"/>
          <w:p w:rsidR="005B793B" w:rsidRPr="00F26B06" w:rsidRDefault="005B793B" w:rsidP="00A3339A"/>
          <w:p w:rsidR="005B793B" w:rsidRPr="00F26B06" w:rsidRDefault="005B793B" w:rsidP="00A3339A"/>
          <w:p w:rsidR="005B793B" w:rsidRPr="00F26B06" w:rsidRDefault="005B793B" w:rsidP="00A3339A"/>
          <w:p w:rsidR="005B793B" w:rsidRPr="00F26B06" w:rsidRDefault="005B793B" w:rsidP="00A3339A"/>
          <w:p w:rsidR="005B793B" w:rsidRPr="00F26B06" w:rsidRDefault="005B793B" w:rsidP="00A3339A"/>
          <w:p w:rsidR="005B793B" w:rsidRPr="00F26B06" w:rsidRDefault="005B793B" w:rsidP="00A3339A"/>
          <w:p w:rsidR="005B793B" w:rsidRPr="00F26B06" w:rsidRDefault="005B793B" w:rsidP="00A3339A"/>
          <w:p w:rsidR="005B793B" w:rsidRPr="00F26B06" w:rsidRDefault="005B793B" w:rsidP="00A3339A"/>
          <w:p w:rsidR="005B793B" w:rsidRPr="00F26B06" w:rsidRDefault="005B793B" w:rsidP="00A3339A"/>
          <w:p w:rsidR="005B793B" w:rsidRPr="00F26B06" w:rsidRDefault="005B793B" w:rsidP="00A3339A"/>
          <w:p w:rsidR="005B793B" w:rsidRPr="00F26B06" w:rsidRDefault="005B793B" w:rsidP="00A3339A"/>
        </w:tc>
        <w:tc>
          <w:tcPr>
            <w:tcW w:w="992" w:type="dxa"/>
          </w:tcPr>
          <w:p w:rsidR="005B793B" w:rsidRPr="00F26B06" w:rsidRDefault="005B793B" w:rsidP="0051642F"/>
        </w:tc>
        <w:tc>
          <w:tcPr>
            <w:tcW w:w="709" w:type="dxa"/>
          </w:tcPr>
          <w:p w:rsidR="005B793B" w:rsidRPr="00F26B06" w:rsidRDefault="005B793B" w:rsidP="003914D3">
            <w:pPr>
              <w:ind w:left="720"/>
            </w:pPr>
          </w:p>
        </w:tc>
        <w:tc>
          <w:tcPr>
            <w:tcW w:w="1169" w:type="dxa"/>
          </w:tcPr>
          <w:p w:rsidR="005B793B" w:rsidRPr="00F26B06" w:rsidRDefault="005B793B" w:rsidP="00AB4875">
            <w:r w:rsidRPr="00F26B06">
              <w:t>Конструируем</w:t>
            </w:r>
          </w:p>
        </w:tc>
        <w:tc>
          <w:tcPr>
            <w:tcW w:w="1383" w:type="dxa"/>
          </w:tcPr>
          <w:p w:rsidR="005B793B" w:rsidRPr="00F26B06" w:rsidRDefault="005B793B" w:rsidP="00AB4875">
            <w:r w:rsidRPr="00F26B06">
              <w:t>Изучение нового материала</w:t>
            </w:r>
          </w:p>
        </w:tc>
        <w:tc>
          <w:tcPr>
            <w:tcW w:w="578" w:type="dxa"/>
            <w:gridSpan w:val="2"/>
          </w:tcPr>
          <w:p w:rsidR="005B793B" w:rsidRPr="00F26B06" w:rsidRDefault="0097374B">
            <w:pPr>
              <w:spacing w:after="200" w:line="276" w:lineRule="auto"/>
            </w:pPr>
            <w:r w:rsidRPr="00F26B06">
              <w:t>1</w:t>
            </w:r>
          </w:p>
          <w:p w:rsidR="005B793B" w:rsidRPr="00F26B06" w:rsidRDefault="005B793B">
            <w:pPr>
              <w:spacing w:after="200" w:line="276" w:lineRule="auto"/>
            </w:pPr>
          </w:p>
          <w:p w:rsidR="005B793B" w:rsidRPr="00F26B06" w:rsidRDefault="005B793B" w:rsidP="005B793B"/>
        </w:tc>
        <w:tc>
          <w:tcPr>
            <w:tcW w:w="1275" w:type="dxa"/>
          </w:tcPr>
          <w:p w:rsidR="005B793B" w:rsidRPr="00F26B06" w:rsidRDefault="005B793B" w:rsidP="00AB4875">
            <w:proofErr w:type="spellStart"/>
            <w:r w:rsidRPr="00F26B06">
              <w:t>Танграм</w:t>
            </w:r>
            <w:proofErr w:type="spellEnd"/>
            <w:r w:rsidRPr="00F26B06">
              <w:t>, конструирование</w:t>
            </w:r>
          </w:p>
        </w:tc>
        <w:tc>
          <w:tcPr>
            <w:tcW w:w="2829" w:type="dxa"/>
          </w:tcPr>
          <w:p w:rsidR="005B793B" w:rsidRPr="00F26B06" w:rsidRDefault="005B793B" w:rsidP="00AB4875">
            <w:r w:rsidRPr="00F26B06">
              <w:t>Научаться: Работать с деталями конструктора «</w:t>
            </w:r>
            <w:proofErr w:type="spellStart"/>
            <w:r w:rsidRPr="00F26B06">
              <w:t>Танграм</w:t>
            </w:r>
            <w:proofErr w:type="spellEnd"/>
            <w:r w:rsidRPr="00F26B06">
              <w:t>»,различать цифры и числа от 1 до 9</w:t>
            </w:r>
          </w:p>
        </w:tc>
        <w:tc>
          <w:tcPr>
            <w:tcW w:w="4269" w:type="dxa"/>
          </w:tcPr>
          <w:p w:rsidR="005B793B" w:rsidRPr="00F26B06" w:rsidRDefault="005B793B" w:rsidP="00AB4875">
            <w:pPr>
              <w:pStyle w:val="a3"/>
              <w:ind w:left="-5"/>
              <w:rPr>
                <w:lang w:bidi="he-IL"/>
              </w:rPr>
            </w:pPr>
            <w:r w:rsidRPr="00F26B06">
              <w:t>Р:</w:t>
            </w:r>
            <w:r w:rsidRPr="00F26B06">
              <w:rPr>
                <w:lang w:bidi="he-IL"/>
              </w:rPr>
              <w:t xml:space="preserve"> составлять план </w:t>
            </w:r>
          </w:p>
          <w:p w:rsidR="005B793B" w:rsidRPr="00F26B06" w:rsidRDefault="005B793B" w:rsidP="00AB4875">
            <w:pPr>
              <w:pStyle w:val="a3"/>
              <w:ind w:left="-5"/>
              <w:rPr>
                <w:lang w:bidi="he-IL"/>
              </w:rPr>
            </w:pPr>
            <w:r w:rsidRPr="00F26B06">
              <w:rPr>
                <w:lang w:bidi="he-IL"/>
              </w:rPr>
              <w:t xml:space="preserve">и последовательность действий при определении разницы количества предметов, адекватно использовать </w:t>
            </w:r>
          </w:p>
          <w:p w:rsidR="005B793B" w:rsidRPr="00F26B06" w:rsidRDefault="005B793B" w:rsidP="00AB4875">
            <w:pPr>
              <w:pStyle w:val="a3"/>
              <w:ind w:left="-5"/>
              <w:rPr>
                <w:lang w:bidi="he-IL"/>
              </w:rPr>
            </w:pPr>
            <w:r w:rsidRPr="00F26B06">
              <w:rPr>
                <w:lang w:bidi="he-IL"/>
              </w:rPr>
              <w:t>речь для</w:t>
            </w:r>
            <w:r w:rsidR="0064114C" w:rsidRPr="00F26B06">
              <w:rPr>
                <w:lang w:bidi="he-IL"/>
              </w:rPr>
              <w:t xml:space="preserve"> </w:t>
            </w:r>
            <w:r w:rsidRPr="00F26B06">
              <w:t>регуляции</w:t>
            </w:r>
            <w:r w:rsidR="0064114C" w:rsidRPr="00F26B06">
              <w:t xml:space="preserve"> </w:t>
            </w:r>
            <w:r w:rsidRPr="00F26B06">
              <w:rPr>
                <w:lang w:bidi="he-IL"/>
              </w:rPr>
              <w:t xml:space="preserve">своих действий. </w:t>
            </w:r>
          </w:p>
          <w:p w:rsidR="005B793B" w:rsidRPr="00F26B06" w:rsidRDefault="005B793B" w:rsidP="00AB4875">
            <w:pPr>
              <w:pStyle w:val="a3"/>
              <w:ind w:left="-5"/>
            </w:pPr>
            <w:r w:rsidRPr="00F26B06">
              <w:t xml:space="preserve">П: осуществлять </w:t>
            </w:r>
          </w:p>
          <w:p w:rsidR="005B793B" w:rsidRPr="00F26B06" w:rsidRDefault="005B793B" w:rsidP="00AB4875">
            <w:pPr>
              <w:pStyle w:val="a3"/>
              <w:ind w:left="-5"/>
            </w:pPr>
            <w:r w:rsidRPr="00F26B06">
              <w:t xml:space="preserve">рефлексию способов и условий </w:t>
            </w:r>
            <w:r w:rsidRPr="00F26B06">
              <w:lastRenderedPageBreak/>
              <w:t>действий.</w:t>
            </w:r>
          </w:p>
          <w:p w:rsidR="005B793B" w:rsidRPr="00F26B06" w:rsidRDefault="005B793B" w:rsidP="00AB4875">
            <w:pPr>
              <w:pStyle w:val="a3"/>
            </w:pPr>
            <w:r w:rsidRPr="00F26B06">
              <w:t xml:space="preserve">К: задавать вопросы, слушать собеседника, адекватно оценивать собственное поведение, поведение окружающих; </w:t>
            </w:r>
          </w:p>
          <w:p w:rsidR="005B793B" w:rsidRPr="00F26B06" w:rsidRDefault="005B793B" w:rsidP="00AB4875">
            <w:r w:rsidRPr="00F26B06">
              <w:t>оказывать в сотрудничестве помощь</w:t>
            </w:r>
          </w:p>
        </w:tc>
        <w:tc>
          <w:tcPr>
            <w:tcW w:w="1694" w:type="dxa"/>
            <w:gridSpan w:val="2"/>
          </w:tcPr>
          <w:p w:rsidR="005B793B" w:rsidRPr="00F26B06" w:rsidRDefault="005B793B" w:rsidP="00AB4875">
            <w:r w:rsidRPr="00F26B06">
              <w:lastRenderedPageBreak/>
              <w:t>Мотивация учебной деятельности</w:t>
            </w:r>
          </w:p>
        </w:tc>
      </w:tr>
      <w:tr w:rsidR="00410084" w:rsidRPr="00F26B06" w:rsidTr="00105294">
        <w:tc>
          <w:tcPr>
            <w:tcW w:w="709" w:type="dxa"/>
          </w:tcPr>
          <w:p w:rsidR="005B793B" w:rsidRPr="00F26B06" w:rsidRDefault="005B793B" w:rsidP="003914D3">
            <w:pPr>
              <w:ind w:left="720"/>
            </w:pPr>
          </w:p>
          <w:p w:rsidR="005B793B" w:rsidRPr="00F26B06" w:rsidRDefault="005B793B" w:rsidP="00A3339A">
            <w:r w:rsidRPr="00F26B06">
              <w:t>9</w:t>
            </w:r>
          </w:p>
        </w:tc>
        <w:tc>
          <w:tcPr>
            <w:tcW w:w="992" w:type="dxa"/>
          </w:tcPr>
          <w:p w:rsidR="005B793B" w:rsidRPr="00F26B06" w:rsidRDefault="005B793B" w:rsidP="0051642F"/>
        </w:tc>
        <w:tc>
          <w:tcPr>
            <w:tcW w:w="709" w:type="dxa"/>
          </w:tcPr>
          <w:p w:rsidR="005B793B" w:rsidRPr="00F26B06" w:rsidRDefault="005B793B" w:rsidP="003914D3">
            <w:pPr>
              <w:ind w:left="720"/>
            </w:pPr>
          </w:p>
        </w:tc>
        <w:tc>
          <w:tcPr>
            <w:tcW w:w="1169" w:type="dxa"/>
          </w:tcPr>
          <w:p w:rsidR="005B793B" w:rsidRPr="00F26B06" w:rsidRDefault="005B793B" w:rsidP="00AB4875">
            <w:r w:rsidRPr="00F26B06">
              <w:t>Учимся  выполнять сложение</w:t>
            </w:r>
          </w:p>
        </w:tc>
        <w:tc>
          <w:tcPr>
            <w:tcW w:w="1383" w:type="dxa"/>
          </w:tcPr>
          <w:p w:rsidR="005B793B" w:rsidRPr="00F26B06" w:rsidRDefault="005B793B" w:rsidP="00A3339A">
            <w:r w:rsidRPr="00F26B06">
              <w:t>Изучение нового материала</w:t>
            </w:r>
          </w:p>
        </w:tc>
        <w:tc>
          <w:tcPr>
            <w:tcW w:w="578" w:type="dxa"/>
            <w:gridSpan w:val="2"/>
          </w:tcPr>
          <w:p w:rsidR="005B793B" w:rsidRPr="00F26B06" w:rsidRDefault="0097374B">
            <w:pPr>
              <w:spacing w:after="200" w:line="276" w:lineRule="auto"/>
            </w:pPr>
            <w:r w:rsidRPr="00F26B06">
              <w:t>1</w:t>
            </w:r>
          </w:p>
          <w:p w:rsidR="005B793B" w:rsidRPr="00F26B06" w:rsidRDefault="005B793B">
            <w:pPr>
              <w:spacing w:after="200" w:line="276" w:lineRule="auto"/>
            </w:pPr>
          </w:p>
          <w:p w:rsidR="005B793B" w:rsidRPr="00F26B06" w:rsidRDefault="005B793B" w:rsidP="005B793B"/>
        </w:tc>
        <w:tc>
          <w:tcPr>
            <w:tcW w:w="1275" w:type="dxa"/>
          </w:tcPr>
          <w:p w:rsidR="005B793B" w:rsidRPr="00F26B06" w:rsidRDefault="005B793B" w:rsidP="00AB4875">
            <w:r w:rsidRPr="00F26B06">
              <w:t xml:space="preserve"> Множество, объединение множеств, состав чисел 3,4,5</w:t>
            </w:r>
          </w:p>
        </w:tc>
        <w:tc>
          <w:tcPr>
            <w:tcW w:w="2829" w:type="dxa"/>
          </w:tcPr>
          <w:p w:rsidR="005B793B" w:rsidRPr="00F26B06" w:rsidRDefault="005B793B" w:rsidP="00AB4875">
            <w:r w:rsidRPr="00F26B06">
              <w:t>Научаться: объединять множества, строить модели, называть числа в заданном порядке, сопоставлять запись и схему</w:t>
            </w:r>
          </w:p>
        </w:tc>
        <w:tc>
          <w:tcPr>
            <w:tcW w:w="4269" w:type="dxa"/>
          </w:tcPr>
          <w:p w:rsidR="005B793B" w:rsidRPr="00F26B06" w:rsidRDefault="005B793B" w:rsidP="00AB4875">
            <w:pPr>
              <w:pStyle w:val="a3"/>
              <w:ind w:left="-5"/>
              <w:rPr>
                <w:lang w:bidi="he-IL"/>
              </w:rPr>
            </w:pPr>
            <w:r w:rsidRPr="00F26B06">
              <w:t>Р:</w:t>
            </w:r>
            <w:r w:rsidRPr="00F26B06">
              <w:rPr>
                <w:lang w:bidi="he-IL"/>
              </w:rPr>
              <w:t xml:space="preserve"> составлять план </w:t>
            </w:r>
          </w:p>
          <w:p w:rsidR="005B793B" w:rsidRPr="00F26B06" w:rsidRDefault="005B793B" w:rsidP="00AB4875">
            <w:pPr>
              <w:pStyle w:val="a3"/>
              <w:ind w:left="-5"/>
              <w:rPr>
                <w:lang w:bidi="he-IL"/>
              </w:rPr>
            </w:pPr>
            <w:r w:rsidRPr="00F26B06">
              <w:rPr>
                <w:lang w:bidi="he-IL"/>
              </w:rPr>
              <w:t xml:space="preserve">и последовательность действий при определении разницы количества предметов, адекватно использовать </w:t>
            </w:r>
          </w:p>
          <w:p w:rsidR="005B793B" w:rsidRPr="00F26B06" w:rsidRDefault="005B793B" w:rsidP="00AB4875">
            <w:pPr>
              <w:pStyle w:val="a3"/>
              <w:ind w:left="-5"/>
              <w:rPr>
                <w:lang w:bidi="he-IL"/>
              </w:rPr>
            </w:pPr>
            <w:r w:rsidRPr="00F26B06">
              <w:rPr>
                <w:lang w:bidi="he-IL"/>
              </w:rPr>
              <w:t>речь для</w:t>
            </w:r>
            <w:r w:rsidR="0064114C" w:rsidRPr="00F26B06">
              <w:rPr>
                <w:lang w:bidi="he-IL"/>
              </w:rPr>
              <w:t xml:space="preserve"> </w:t>
            </w:r>
            <w:r w:rsidRPr="00F26B06">
              <w:t>регуляции</w:t>
            </w:r>
            <w:r w:rsidR="0064114C" w:rsidRPr="00F26B06">
              <w:t xml:space="preserve"> </w:t>
            </w:r>
            <w:r w:rsidRPr="00F26B06">
              <w:rPr>
                <w:lang w:bidi="he-IL"/>
              </w:rPr>
              <w:t xml:space="preserve">своих действий. </w:t>
            </w:r>
          </w:p>
          <w:p w:rsidR="005B793B" w:rsidRPr="00F26B06" w:rsidRDefault="005B793B" w:rsidP="00AB4875">
            <w:pPr>
              <w:pStyle w:val="a3"/>
              <w:ind w:left="-5"/>
            </w:pPr>
            <w:r w:rsidRPr="00F26B06">
              <w:t xml:space="preserve">П: осуществлять </w:t>
            </w:r>
          </w:p>
          <w:p w:rsidR="005B793B" w:rsidRPr="00F26B06" w:rsidRDefault="005B793B" w:rsidP="00AB4875">
            <w:pPr>
              <w:pStyle w:val="a3"/>
              <w:ind w:left="-5"/>
            </w:pPr>
            <w:r w:rsidRPr="00F26B06">
              <w:t>рефлексию способов и условий действий.</w:t>
            </w:r>
          </w:p>
          <w:p w:rsidR="005B793B" w:rsidRPr="00F26B06" w:rsidRDefault="005B793B" w:rsidP="00AB4875">
            <w:pPr>
              <w:pStyle w:val="a3"/>
            </w:pPr>
            <w:r w:rsidRPr="00F26B06">
              <w:t xml:space="preserve">К: задавать вопросы, слушать собеседника, адекватно оценивать собственное поведение, поведение окружающих; </w:t>
            </w:r>
          </w:p>
          <w:p w:rsidR="005B793B" w:rsidRPr="00F26B06" w:rsidRDefault="005B793B" w:rsidP="00AB4875">
            <w:r w:rsidRPr="00F26B06">
              <w:t>оказывать в сотрудничестве помощь</w:t>
            </w:r>
          </w:p>
        </w:tc>
        <w:tc>
          <w:tcPr>
            <w:tcW w:w="1694" w:type="dxa"/>
            <w:gridSpan w:val="2"/>
          </w:tcPr>
          <w:p w:rsidR="005B793B" w:rsidRPr="00F26B06" w:rsidRDefault="005B793B" w:rsidP="00AB4875">
            <w:r w:rsidRPr="00F26B06">
              <w:t>Принятие образа «хорошего ученика», мотивация учебной деятельности</w:t>
            </w:r>
          </w:p>
        </w:tc>
      </w:tr>
      <w:tr w:rsidR="00410084" w:rsidRPr="00F26B06" w:rsidTr="00105294">
        <w:tc>
          <w:tcPr>
            <w:tcW w:w="709" w:type="dxa"/>
          </w:tcPr>
          <w:p w:rsidR="005B793B" w:rsidRPr="00F26B06" w:rsidRDefault="005B793B" w:rsidP="003914D3">
            <w:pPr>
              <w:ind w:left="720"/>
            </w:pPr>
          </w:p>
          <w:p w:rsidR="005B793B" w:rsidRPr="00F26B06" w:rsidRDefault="005B793B" w:rsidP="00A3339A">
            <w:r w:rsidRPr="00F26B06">
              <w:t>10</w:t>
            </w:r>
          </w:p>
        </w:tc>
        <w:tc>
          <w:tcPr>
            <w:tcW w:w="992" w:type="dxa"/>
          </w:tcPr>
          <w:p w:rsidR="005B793B" w:rsidRPr="00F26B06" w:rsidRDefault="005B793B" w:rsidP="0051642F"/>
        </w:tc>
        <w:tc>
          <w:tcPr>
            <w:tcW w:w="709" w:type="dxa"/>
          </w:tcPr>
          <w:p w:rsidR="005B793B" w:rsidRPr="00F26B06" w:rsidRDefault="005B793B" w:rsidP="003914D3">
            <w:pPr>
              <w:ind w:left="720"/>
            </w:pPr>
          </w:p>
        </w:tc>
        <w:tc>
          <w:tcPr>
            <w:tcW w:w="1169" w:type="dxa"/>
          </w:tcPr>
          <w:p w:rsidR="005B793B" w:rsidRPr="00F26B06" w:rsidRDefault="005B793B" w:rsidP="00AB4875">
            <w:r w:rsidRPr="00F26B06">
              <w:t>Находим фигуры</w:t>
            </w:r>
          </w:p>
        </w:tc>
        <w:tc>
          <w:tcPr>
            <w:tcW w:w="1383" w:type="dxa"/>
          </w:tcPr>
          <w:p w:rsidR="005B793B" w:rsidRPr="00F26B06" w:rsidRDefault="005B793B" w:rsidP="00AB4875">
            <w:r w:rsidRPr="00F26B06">
              <w:t>Практическое</w:t>
            </w:r>
            <w:r w:rsidR="0064114C" w:rsidRPr="00F26B06">
              <w:t xml:space="preserve"> </w:t>
            </w:r>
            <w:r w:rsidRPr="00F26B06">
              <w:t>применение знаний, умений</w:t>
            </w:r>
          </w:p>
        </w:tc>
        <w:tc>
          <w:tcPr>
            <w:tcW w:w="578" w:type="dxa"/>
            <w:gridSpan w:val="2"/>
          </w:tcPr>
          <w:p w:rsidR="005B793B" w:rsidRPr="00F26B06" w:rsidRDefault="0097374B" w:rsidP="00AB4875">
            <w:r w:rsidRPr="00F26B06">
              <w:t>1</w:t>
            </w:r>
          </w:p>
        </w:tc>
        <w:tc>
          <w:tcPr>
            <w:tcW w:w="1275" w:type="dxa"/>
          </w:tcPr>
          <w:p w:rsidR="005B793B" w:rsidRPr="00F26B06" w:rsidRDefault="005B793B" w:rsidP="00AB4875">
            <w:r w:rsidRPr="00F26B06">
              <w:t>Четырёхугольник, треугольник,</w:t>
            </w:r>
          </w:p>
        </w:tc>
        <w:tc>
          <w:tcPr>
            <w:tcW w:w="2829" w:type="dxa"/>
          </w:tcPr>
          <w:p w:rsidR="005B793B" w:rsidRPr="00F26B06" w:rsidRDefault="005B793B" w:rsidP="00AB4875">
            <w:r w:rsidRPr="00F26B06">
              <w:t>Научаться: искать треугольники в фигурах сложной конфигурации</w:t>
            </w:r>
          </w:p>
        </w:tc>
        <w:tc>
          <w:tcPr>
            <w:tcW w:w="4269" w:type="dxa"/>
          </w:tcPr>
          <w:p w:rsidR="005B793B" w:rsidRPr="00F26B06" w:rsidRDefault="005B793B" w:rsidP="00AB4875">
            <w:pPr>
              <w:pStyle w:val="a3"/>
              <w:ind w:left="120"/>
            </w:pPr>
            <w:r w:rsidRPr="00F26B06">
              <w:t xml:space="preserve">Р: определять последовательность промежуточных целей и соответствующих им действий с учетом конечного результата. </w:t>
            </w:r>
          </w:p>
          <w:p w:rsidR="005B793B" w:rsidRPr="00F26B06" w:rsidRDefault="005B793B" w:rsidP="00AB4875">
            <w:pPr>
              <w:pStyle w:val="a3"/>
              <w:ind w:left="120"/>
            </w:pPr>
            <w:r w:rsidRPr="00F26B06">
              <w:t xml:space="preserve">П: выбирать наиболее эффективные способы решения задач; анализировать информацию. </w:t>
            </w:r>
          </w:p>
          <w:p w:rsidR="005B793B" w:rsidRPr="00F26B06" w:rsidRDefault="005B793B" w:rsidP="00AB4875">
            <w:r w:rsidRPr="00F26B06">
              <w:t>К: адекватно оценивать собственное поведение и поведение окружающих</w:t>
            </w:r>
          </w:p>
        </w:tc>
        <w:tc>
          <w:tcPr>
            <w:tcW w:w="1694" w:type="dxa"/>
            <w:gridSpan w:val="2"/>
          </w:tcPr>
          <w:p w:rsidR="005B793B" w:rsidRPr="00F26B06" w:rsidRDefault="005B793B" w:rsidP="00AB4875">
            <w:r w:rsidRPr="00F26B06">
              <w:t>Мотивация учебной деятельности</w:t>
            </w:r>
          </w:p>
        </w:tc>
      </w:tr>
      <w:tr w:rsidR="00410084" w:rsidRPr="00F26B06" w:rsidTr="00105294">
        <w:tc>
          <w:tcPr>
            <w:tcW w:w="709" w:type="dxa"/>
          </w:tcPr>
          <w:p w:rsidR="005B793B" w:rsidRPr="00F26B06" w:rsidRDefault="005B793B" w:rsidP="003914D3">
            <w:pPr>
              <w:ind w:left="720"/>
            </w:pPr>
          </w:p>
          <w:p w:rsidR="005B793B" w:rsidRPr="00F26B06" w:rsidRDefault="005B793B" w:rsidP="00A3339A">
            <w:r w:rsidRPr="00F26B06">
              <w:t>11</w:t>
            </w:r>
          </w:p>
        </w:tc>
        <w:tc>
          <w:tcPr>
            <w:tcW w:w="992" w:type="dxa"/>
          </w:tcPr>
          <w:p w:rsidR="005B793B" w:rsidRPr="00F26B06" w:rsidRDefault="005B793B" w:rsidP="0051642F"/>
        </w:tc>
        <w:tc>
          <w:tcPr>
            <w:tcW w:w="709" w:type="dxa"/>
          </w:tcPr>
          <w:p w:rsidR="005B793B" w:rsidRPr="00F26B06" w:rsidRDefault="005B793B" w:rsidP="003914D3">
            <w:pPr>
              <w:ind w:left="720"/>
            </w:pPr>
          </w:p>
        </w:tc>
        <w:tc>
          <w:tcPr>
            <w:tcW w:w="1169" w:type="dxa"/>
          </w:tcPr>
          <w:p w:rsidR="005B793B" w:rsidRPr="00F26B06" w:rsidRDefault="005B793B" w:rsidP="00AB4875">
            <w:r w:rsidRPr="00F26B06">
              <w:t>Вправо. Влево</w:t>
            </w:r>
          </w:p>
        </w:tc>
        <w:tc>
          <w:tcPr>
            <w:tcW w:w="1383" w:type="dxa"/>
          </w:tcPr>
          <w:p w:rsidR="005B793B" w:rsidRPr="00F26B06" w:rsidRDefault="005B793B" w:rsidP="00AB4875">
            <w:r w:rsidRPr="00F26B06">
              <w:t>Практическое</w:t>
            </w:r>
            <w:r w:rsidR="0064114C" w:rsidRPr="00F26B06">
              <w:t xml:space="preserve"> </w:t>
            </w:r>
            <w:r w:rsidRPr="00F26B06">
              <w:t>применение знаний, умений</w:t>
            </w:r>
          </w:p>
        </w:tc>
        <w:tc>
          <w:tcPr>
            <w:tcW w:w="578" w:type="dxa"/>
            <w:gridSpan w:val="2"/>
          </w:tcPr>
          <w:p w:rsidR="005B793B" w:rsidRPr="00F26B06" w:rsidRDefault="0097374B" w:rsidP="00AB4875">
            <w:r w:rsidRPr="00F26B06">
              <w:t>1</w:t>
            </w:r>
          </w:p>
        </w:tc>
        <w:tc>
          <w:tcPr>
            <w:tcW w:w="1275" w:type="dxa"/>
          </w:tcPr>
          <w:p w:rsidR="005B793B" w:rsidRPr="00F26B06" w:rsidRDefault="005B793B" w:rsidP="00AB4875">
            <w:r w:rsidRPr="00F26B06">
              <w:t xml:space="preserve">Переход от одного числа к другому при «движении» по </w:t>
            </w:r>
            <w:r w:rsidRPr="00F26B06">
              <w:lastRenderedPageBreak/>
              <w:t>линейки вправо(влево), состав числа 6</w:t>
            </w:r>
          </w:p>
        </w:tc>
        <w:tc>
          <w:tcPr>
            <w:tcW w:w="2829" w:type="dxa"/>
          </w:tcPr>
          <w:p w:rsidR="005B793B" w:rsidRPr="00F26B06" w:rsidRDefault="005B793B" w:rsidP="00AB4875">
            <w:r w:rsidRPr="00F26B06">
              <w:lastRenderedPageBreak/>
              <w:t>Научаться: использовать шкалу линейки для порядкового счета, моделировать состав  числа 6; писать цифру 4</w:t>
            </w:r>
          </w:p>
        </w:tc>
        <w:tc>
          <w:tcPr>
            <w:tcW w:w="4269" w:type="dxa"/>
          </w:tcPr>
          <w:p w:rsidR="005B793B" w:rsidRPr="00F26B06" w:rsidRDefault="005B793B" w:rsidP="00AB4875">
            <w:pPr>
              <w:pStyle w:val="a3"/>
              <w:ind w:left="120"/>
            </w:pPr>
            <w:r w:rsidRPr="00F26B06">
              <w:t xml:space="preserve">Р: формулировать </w:t>
            </w:r>
          </w:p>
          <w:p w:rsidR="005B793B" w:rsidRPr="00F26B06" w:rsidRDefault="005B793B" w:rsidP="00AB4875">
            <w:pPr>
              <w:pStyle w:val="a3"/>
              <w:ind w:left="120"/>
            </w:pPr>
            <w:r w:rsidRPr="00F26B06">
              <w:t xml:space="preserve">и удерживать учебную задачу, применять установленные правила </w:t>
            </w:r>
          </w:p>
          <w:p w:rsidR="005B793B" w:rsidRPr="00F26B06" w:rsidRDefault="005B793B" w:rsidP="00AB4875">
            <w:pPr>
              <w:pStyle w:val="a3"/>
              <w:ind w:left="120"/>
            </w:pPr>
            <w:r w:rsidRPr="00F26B06">
              <w:t xml:space="preserve">в планировании способа решения. </w:t>
            </w:r>
          </w:p>
          <w:p w:rsidR="005B793B" w:rsidRPr="00F26B06" w:rsidRDefault="005B793B" w:rsidP="00AB4875">
            <w:pPr>
              <w:pStyle w:val="a3"/>
              <w:ind w:left="120"/>
            </w:pPr>
            <w:r w:rsidRPr="00F26B06">
              <w:t xml:space="preserve">П: устанавливать аналогии, причинно-следственные связи. </w:t>
            </w:r>
          </w:p>
          <w:p w:rsidR="005B793B" w:rsidRPr="00F26B06" w:rsidRDefault="005B793B" w:rsidP="00AB4875">
            <w:r w:rsidRPr="00F26B06">
              <w:t xml:space="preserve">К: задавать вопросы, слушать </w:t>
            </w:r>
            <w:r w:rsidRPr="00F26B06">
              <w:lastRenderedPageBreak/>
              <w:t>собеседника, адекватно оценивать собственное поведение, поведение окружающих, оказывать в сотрудничестве взаимопомощь</w:t>
            </w:r>
          </w:p>
        </w:tc>
        <w:tc>
          <w:tcPr>
            <w:tcW w:w="1694" w:type="dxa"/>
            <w:gridSpan w:val="2"/>
          </w:tcPr>
          <w:p w:rsidR="005B793B" w:rsidRPr="00F26B06" w:rsidRDefault="005B793B" w:rsidP="00AB4875">
            <w:r w:rsidRPr="00F26B06">
              <w:lastRenderedPageBreak/>
              <w:t>Мотивация учебной деятельности</w:t>
            </w:r>
          </w:p>
        </w:tc>
      </w:tr>
      <w:tr w:rsidR="00410084" w:rsidRPr="00F26B06" w:rsidTr="00105294">
        <w:tc>
          <w:tcPr>
            <w:tcW w:w="709" w:type="dxa"/>
          </w:tcPr>
          <w:p w:rsidR="005B793B" w:rsidRPr="00F26B06" w:rsidRDefault="005B793B" w:rsidP="003914D3">
            <w:pPr>
              <w:ind w:left="720"/>
            </w:pPr>
          </w:p>
          <w:p w:rsidR="005B793B" w:rsidRPr="00F26B06" w:rsidRDefault="005B793B" w:rsidP="00A3339A">
            <w:r w:rsidRPr="00F26B06">
              <w:t>12</w:t>
            </w:r>
          </w:p>
        </w:tc>
        <w:tc>
          <w:tcPr>
            <w:tcW w:w="992" w:type="dxa"/>
          </w:tcPr>
          <w:p w:rsidR="005B793B" w:rsidRPr="00F26B06" w:rsidRDefault="005B793B" w:rsidP="0051642F"/>
        </w:tc>
        <w:tc>
          <w:tcPr>
            <w:tcW w:w="709" w:type="dxa"/>
          </w:tcPr>
          <w:p w:rsidR="005B793B" w:rsidRPr="00F26B06" w:rsidRDefault="005B793B" w:rsidP="003914D3">
            <w:pPr>
              <w:ind w:left="720"/>
            </w:pPr>
          </w:p>
        </w:tc>
        <w:tc>
          <w:tcPr>
            <w:tcW w:w="1169" w:type="dxa"/>
          </w:tcPr>
          <w:p w:rsidR="005B793B" w:rsidRPr="00F26B06" w:rsidRDefault="005B793B" w:rsidP="00AB4875">
            <w:r w:rsidRPr="00F26B06">
              <w:t>Готовимся выполнять вычитание</w:t>
            </w:r>
          </w:p>
        </w:tc>
        <w:tc>
          <w:tcPr>
            <w:tcW w:w="1383" w:type="dxa"/>
          </w:tcPr>
          <w:p w:rsidR="005B793B" w:rsidRPr="00F26B06" w:rsidRDefault="005B793B" w:rsidP="00AB4875"/>
        </w:tc>
        <w:tc>
          <w:tcPr>
            <w:tcW w:w="578" w:type="dxa"/>
            <w:gridSpan w:val="2"/>
          </w:tcPr>
          <w:p w:rsidR="005B793B" w:rsidRPr="00F26B06" w:rsidRDefault="0097374B" w:rsidP="00AB4875">
            <w:r w:rsidRPr="00F26B06">
              <w:t>1</w:t>
            </w:r>
          </w:p>
        </w:tc>
        <w:tc>
          <w:tcPr>
            <w:tcW w:w="1275" w:type="dxa"/>
          </w:tcPr>
          <w:p w:rsidR="005B793B" w:rsidRPr="00F26B06" w:rsidRDefault="005B793B" w:rsidP="00AB4875">
            <w:r w:rsidRPr="00F26B06">
              <w:t>Удаление части множества, движение по шкале линейки</w:t>
            </w:r>
          </w:p>
        </w:tc>
        <w:tc>
          <w:tcPr>
            <w:tcW w:w="2829" w:type="dxa"/>
          </w:tcPr>
          <w:p w:rsidR="005B793B" w:rsidRPr="00F26B06" w:rsidRDefault="005B793B" w:rsidP="00AB4875">
            <w:r w:rsidRPr="00F26B06">
              <w:t>Научаться: использовать шкалу линейки для порядкового счета,; писать цифры 1,2,3,4; выполнять вычитание путём удаления части множества</w:t>
            </w:r>
          </w:p>
        </w:tc>
        <w:tc>
          <w:tcPr>
            <w:tcW w:w="4269" w:type="dxa"/>
          </w:tcPr>
          <w:p w:rsidR="005B793B" w:rsidRPr="00F26B06" w:rsidRDefault="005B793B" w:rsidP="00AB4875">
            <w:pPr>
              <w:pStyle w:val="a3"/>
              <w:ind w:left="120"/>
            </w:pPr>
            <w:r w:rsidRPr="00F26B06">
              <w:t xml:space="preserve">Р: определять последовательность промежуточных целей и соответствующих им действий с учетом конечного результата. </w:t>
            </w:r>
          </w:p>
          <w:p w:rsidR="005B793B" w:rsidRPr="00F26B06" w:rsidRDefault="005B793B" w:rsidP="00AB4875">
            <w:pPr>
              <w:pStyle w:val="a3"/>
              <w:ind w:left="120"/>
            </w:pPr>
            <w:r w:rsidRPr="00F26B06">
              <w:t xml:space="preserve">П: выбирать наиболее эффективные способы решения задач; анализировать информацию. </w:t>
            </w:r>
          </w:p>
          <w:p w:rsidR="005B793B" w:rsidRPr="00F26B06" w:rsidRDefault="005B793B" w:rsidP="00AB4875">
            <w:r w:rsidRPr="00F26B06">
              <w:t>К: адекватно оценивать собственное поведение и поведение окружающих</w:t>
            </w:r>
          </w:p>
        </w:tc>
        <w:tc>
          <w:tcPr>
            <w:tcW w:w="1694" w:type="dxa"/>
            <w:gridSpan w:val="2"/>
          </w:tcPr>
          <w:p w:rsidR="005B793B" w:rsidRPr="00F26B06" w:rsidRDefault="005B793B" w:rsidP="00AB4875">
            <w:r w:rsidRPr="00F26B06">
              <w:t>Мотивация учебной деятельности</w:t>
            </w:r>
          </w:p>
        </w:tc>
      </w:tr>
      <w:tr w:rsidR="00410084" w:rsidRPr="00F26B06" w:rsidTr="00105294">
        <w:tc>
          <w:tcPr>
            <w:tcW w:w="709" w:type="dxa"/>
          </w:tcPr>
          <w:p w:rsidR="005B793B" w:rsidRPr="00F26B06" w:rsidRDefault="005B793B" w:rsidP="003914D3">
            <w:pPr>
              <w:ind w:left="720"/>
            </w:pPr>
          </w:p>
          <w:p w:rsidR="005B793B" w:rsidRPr="00F26B06" w:rsidRDefault="005B793B" w:rsidP="00A3339A">
            <w:r w:rsidRPr="00F26B06">
              <w:t>13</w:t>
            </w:r>
          </w:p>
        </w:tc>
        <w:tc>
          <w:tcPr>
            <w:tcW w:w="992" w:type="dxa"/>
          </w:tcPr>
          <w:p w:rsidR="005B793B" w:rsidRPr="00F26B06" w:rsidRDefault="005B793B" w:rsidP="0051642F"/>
        </w:tc>
        <w:tc>
          <w:tcPr>
            <w:tcW w:w="709" w:type="dxa"/>
          </w:tcPr>
          <w:p w:rsidR="005B793B" w:rsidRPr="00F26B06" w:rsidRDefault="005B793B" w:rsidP="003914D3">
            <w:pPr>
              <w:ind w:left="720"/>
            </w:pPr>
          </w:p>
        </w:tc>
        <w:tc>
          <w:tcPr>
            <w:tcW w:w="1169" w:type="dxa"/>
          </w:tcPr>
          <w:p w:rsidR="005B793B" w:rsidRPr="00F26B06" w:rsidRDefault="005B793B" w:rsidP="00A3339A">
            <w:r w:rsidRPr="00F26B06">
              <w:t>Сравнение способом составления пар из элементов двух множеств.</w:t>
            </w:r>
          </w:p>
        </w:tc>
        <w:tc>
          <w:tcPr>
            <w:tcW w:w="1383" w:type="dxa"/>
          </w:tcPr>
          <w:p w:rsidR="005B793B" w:rsidRPr="00F26B06" w:rsidRDefault="005B793B" w:rsidP="00AB4875">
            <w:r w:rsidRPr="00F26B06">
              <w:t>Практическое</w:t>
            </w:r>
            <w:r w:rsidR="0064114C" w:rsidRPr="00F26B06">
              <w:t xml:space="preserve"> </w:t>
            </w:r>
            <w:r w:rsidRPr="00F26B06">
              <w:t>применение знаний, умений</w:t>
            </w:r>
          </w:p>
        </w:tc>
        <w:tc>
          <w:tcPr>
            <w:tcW w:w="578" w:type="dxa"/>
            <w:gridSpan w:val="2"/>
          </w:tcPr>
          <w:p w:rsidR="005B793B" w:rsidRPr="00F26B06" w:rsidRDefault="0097374B" w:rsidP="00AB4875">
            <w:r w:rsidRPr="00F26B06">
              <w:t>1</w:t>
            </w:r>
          </w:p>
        </w:tc>
        <w:tc>
          <w:tcPr>
            <w:tcW w:w="1275" w:type="dxa"/>
          </w:tcPr>
          <w:p w:rsidR="005B793B" w:rsidRPr="00F26B06" w:rsidRDefault="005B793B" w:rsidP="00AB4875">
            <w:r w:rsidRPr="00F26B06">
              <w:t>Уравнивание предметов, сравнение групп предметов</w:t>
            </w:r>
          </w:p>
        </w:tc>
        <w:tc>
          <w:tcPr>
            <w:tcW w:w="2829" w:type="dxa"/>
          </w:tcPr>
          <w:p w:rsidR="005B793B" w:rsidRPr="00F26B06" w:rsidRDefault="005B793B" w:rsidP="00AB4875">
            <w:r w:rsidRPr="00F26B06">
              <w:t>Научаться: сравнивать группы предметов, наблюдать ,делать выводы, применять усвоенные практические навыки</w:t>
            </w:r>
          </w:p>
        </w:tc>
        <w:tc>
          <w:tcPr>
            <w:tcW w:w="4269" w:type="dxa"/>
          </w:tcPr>
          <w:p w:rsidR="005B793B" w:rsidRPr="00F26B06" w:rsidRDefault="005B793B" w:rsidP="00AB4875">
            <w:pPr>
              <w:pStyle w:val="a3"/>
              <w:ind w:left="139"/>
            </w:pPr>
            <w:r w:rsidRPr="00F26B06">
              <w:rPr>
                <w:bCs/>
              </w:rPr>
              <w:t xml:space="preserve">Р: </w:t>
            </w:r>
            <w:r w:rsidRPr="00F26B06">
              <w:t xml:space="preserve">предвидеть возможности получения конкретного результата при решении задачи. </w:t>
            </w:r>
          </w:p>
          <w:p w:rsidR="005B793B" w:rsidRPr="00F26B06" w:rsidRDefault="005B793B" w:rsidP="00AB4875">
            <w:pPr>
              <w:pStyle w:val="a3"/>
              <w:ind w:left="139"/>
            </w:pPr>
            <w:r w:rsidRPr="00F26B06">
              <w:rPr>
                <w:bCs/>
              </w:rPr>
              <w:t xml:space="preserve">П: </w:t>
            </w:r>
            <w:r w:rsidRPr="00F26B06">
              <w:t xml:space="preserve">анализировать информацию, передавать ее (устным, письменным, цифровым способами). </w:t>
            </w:r>
          </w:p>
          <w:p w:rsidR="005B793B" w:rsidRPr="00F26B06" w:rsidRDefault="005B793B" w:rsidP="00AB4875">
            <w:pPr>
              <w:pStyle w:val="a3"/>
              <w:ind w:left="139"/>
            </w:pPr>
            <w:r w:rsidRPr="00F26B06">
              <w:rPr>
                <w:bCs/>
              </w:rPr>
              <w:t xml:space="preserve">К: </w:t>
            </w:r>
            <w:r w:rsidRPr="00F26B06">
              <w:t xml:space="preserve">задавать вопросы, необходимые для организации собственной деятельности </w:t>
            </w:r>
          </w:p>
          <w:p w:rsidR="005B793B" w:rsidRPr="00F26B06" w:rsidRDefault="005B793B" w:rsidP="00AB4875">
            <w:r w:rsidRPr="00F26B06">
              <w:t>и сотрудничества с партнёром</w:t>
            </w:r>
          </w:p>
        </w:tc>
        <w:tc>
          <w:tcPr>
            <w:tcW w:w="1694" w:type="dxa"/>
            <w:gridSpan w:val="2"/>
          </w:tcPr>
          <w:p w:rsidR="005B793B" w:rsidRPr="00F26B06" w:rsidRDefault="005B793B" w:rsidP="00AB4875">
            <w:r w:rsidRPr="00F26B06">
              <w:t>Принятие образа «хорошего ученика»</w:t>
            </w:r>
          </w:p>
        </w:tc>
      </w:tr>
      <w:tr w:rsidR="00410084" w:rsidRPr="00F26B06" w:rsidTr="00105294">
        <w:tc>
          <w:tcPr>
            <w:tcW w:w="709" w:type="dxa"/>
          </w:tcPr>
          <w:p w:rsidR="005B793B" w:rsidRPr="00F26B06" w:rsidRDefault="005B793B" w:rsidP="003914D3">
            <w:pPr>
              <w:ind w:left="720"/>
            </w:pPr>
          </w:p>
          <w:p w:rsidR="005B793B" w:rsidRPr="00F26B06" w:rsidRDefault="005B793B" w:rsidP="00A3339A">
            <w:r w:rsidRPr="00F26B06">
              <w:t>14</w:t>
            </w:r>
          </w:p>
        </w:tc>
        <w:tc>
          <w:tcPr>
            <w:tcW w:w="992" w:type="dxa"/>
          </w:tcPr>
          <w:p w:rsidR="005B793B" w:rsidRPr="00F26B06" w:rsidRDefault="005B793B" w:rsidP="0051642F"/>
        </w:tc>
        <w:tc>
          <w:tcPr>
            <w:tcW w:w="709" w:type="dxa"/>
          </w:tcPr>
          <w:p w:rsidR="005B793B" w:rsidRPr="00F26B06" w:rsidRDefault="005B793B" w:rsidP="003914D3">
            <w:pPr>
              <w:ind w:left="720"/>
            </w:pPr>
          </w:p>
        </w:tc>
        <w:tc>
          <w:tcPr>
            <w:tcW w:w="1169" w:type="dxa"/>
          </w:tcPr>
          <w:p w:rsidR="005B793B" w:rsidRPr="00F26B06" w:rsidRDefault="005B793B" w:rsidP="00AB4875">
            <w:r w:rsidRPr="00F26B06">
              <w:t>Сравниваем, больше, меньше поровну</w:t>
            </w:r>
          </w:p>
        </w:tc>
        <w:tc>
          <w:tcPr>
            <w:tcW w:w="1383" w:type="dxa"/>
          </w:tcPr>
          <w:p w:rsidR="005B793B" w:rsidRPr="00F26B06" w:rsidRDefault="005B793B" w:rsidP="00AB4875">
            <w:r w:rsidRPr="00F26B06">
              <w:t>Практическое</w:t>
            </w:r>
            <w:r w:rsidR="0064114C" w:rsidRPr="00F26B06">
              <w:t xml:space="preserve"> </w:t>
            </w:r>
            <w:r w:rsidRPr="00F26B06">
              <w:t>применение знаний, умений</w:t>
            </w:r>
          </w:p>
        </w:tc>
        <w:tc>
          <w:tcPr>
            <w:tcW w:w="578" w:type="dxa"/>
            <w:gridSpan w:val="2"/>
          </w:tcPr>
          <w:p w:rsidR="005B793B" w:rsidRPr="00F26B06" w:rsidRDefault="0097374B" w:rsidP="00AB4875">
            <w:r w:rsidRPr="00F26B06">
              <w:t>1</w:t>
            </w:r>
          </w:p>
        </w:tc>
        <w:tc>
          <w:tcPr>
            <w:tcW w:w="1275" w:type="dxa"/>
          </w:tcPr>
          <w:p w:rsidR="005B793B" w:rsidRPr="00F26B06" w:rsidRDefault="005B793B" w:rsidP="00AB4875">
            <w:r w:rsidRPr="00F26B06">
              <w:t>Уравнивание предметов, сравнение групп предметов</w:t>
            </w:r>
          </w:p>
        </w:tc>
        <w:tc>
          <w:tcPr>
            <w:tcW w:w="2829" w:type="dxa"/>
          </w:tcPr>
          <w:p w:rsidR="005B793B" w:rsidRPr="00F26B06" w:rsidRDefault="005B793B" w:rsidP="00AB4875">
            <w:r w:rsidRPr="00F26B06">
              <w:t>Научаться: сравнивать группы предметов, наблюдать ,делать выводы, применять усвоенные практические навыки</w:t>
            </w:r>
          </w:p>
        </w:tc>
        <w:tc>
          <w:tcPr>
            <w:tcW w:w="4269" w:type="dxa"/>
          </w:tcPr>
          <w:p w:rsidR="005B793B" w:rsidRPr="00F26B06" w:rsidRDefault="005B793B" w:rsidP="00AB4875">
            <w:pPr>
              <w:pStyle w:val="a3"/>
              <w:ind w:left="120"/>
            </w:pPr>
            <w:r w:rsidRPr="00F26B06">
              <w:t xml:space="preserve">Р: формулировать </w:t>
            </w:r>
          </w:p>
          <w:p w:rsidR="005B793B" w:rsidRPr="00F26B06" w:rsidRDefault="005B793B" w:rsidP="00AB4875">
            <w:pPr>
              <w:pStyle w:val="a3"/>
              <w:ind w:left="120"/>
            </w:pPr>
            <w:r w:rsidRPr="00F26B06">
              <w:t xml:space="preserve">и удерживать учебную задачу, применять установленные правила </w:t>
            </w:r>
          </w:p>
          <w:p w:rsidR="005B793B" w:rsidRPr="00F26B06" w:rsidRDefault="005B793B" w:rsidP="00AB4875">
            <w:pPr>
              <w:pStyle w:val="a3"/>
              <w:ind w:left="120"/>
            </w:pPr>
            <w:r w:rsidRPr="00F26B06">
              <w:t xml:space="preserve">в планировании способа решения. </w:t>
            </w:r>
          </w:p>
          <w:p w:rsidR="005B793B" w:rsidRPr="00F26B06" w:rsidRDefault="005B793B" w:rsidP="00AB4875">
            <w:pPr>
              <w:pStyle w:val="a3"/>
              <w:ind w:left="120"/>
            </w:pPr>
            <w:r w:rsidRPr="00F26B06">
              <w:t xml:space="preserve">П: устанавливать аналогии, причинно-следственные связи. </w:t>
            </w:r>
          </w:p>
          <w:p w:rsidR="005B793B" w:rsidRPr="00F26B06" w:rsidRDefault="005B793B" w:rsidP="00AB4875">
            <w:r w:rsidRPr="00F26B06">
              <w:t>К: задавать вопросы, слушать собеседника, адекватно оценивать собственное поведение, поведение окружающих, оказывать в сотрудничестве взаимопомощь</w:t>
            </w:r>
          </w:p>
        </w:tc>
        <w:tc>
          <w:tcPr>
            <w:tcW w:w="1694" w:type="dxa"/>
            <w:gridSpan w:val="2"/>
          </w:tcPr>
          <w:p w:rsidR="005B793B" w:rsidRPr="00F26B06" w:rsidRDefault="005B793B" w:rsidP="00AB4875">
            <w:r w:rsidRPr="00F26B06">
              <w:rPr>
                <w:bCs/>
              </w:rPr>
              <w:t>осознание ответственности; выработка действий, характеризующих нормированное поведение ученика в адаптационный период</w:t>
            </w:r>
          </w:p>
        </w:tc>
      </w:tr>
      <w:tr w:rsidR="00410084" w:rsidRPr="00F26B06" w:rsidTr="00105294">
        <w:tc>
          <w:tcPr>
            <w:tcW w:w="709" w:type="dxa"/>
          </w:tcPr>
          <w:p w:rsidR="005B793B" w:rsidRPr="00F26B06" w:rsidRDefault="005B793B" w:rsidP="003914D3">
            <w:pPr>
              <w:ind w:left="720"/>
            </w:pPr>
          </w:p>
          <w:p w:rsidR="005B793B" w:rsidRPr="00F26B06" w:rsidRDefault="005B793B" w:rsidP="00A3339A">
            <w:r w:rsidRPr="00F26B06">
              <w:t>15</w:t>
            </w:r>
          </w:p>
        </w:tc>
        <w:tc>
          <w:tcPr>
            <w:tcW w:w="992" w:type="dxa"/>
          </w:tcPr>
          <w:p w:rsidR="005B793B" w:rsidRPr="00F26B06" w:rsidRDefault="005B793B" w:rsidP="0051642F"/>
        </w:tc>
        <w:tc>
          <w:tcPr>
            <w:tcW w:w="709" w:type="dxa"/>
          </w:tcPr>
          <w:p w:rsidR="005B793B" w:rsidRPr="00F26B06" w:rsidRDefault="005B793B" w:rsidP="003914D3">
            <w:pPr>
              <w:ind w:left="720"/>
            </w:pPr>
          </w:p>
        </w:tc>
        <w:tc>
          <w:tcPr>
            <w:tcW w:w="1169" w:type="dxa"/>
          </w:tcPr>
          <w:p w:rsidR="005B793B" w:rsidRPr="00F26B06" w:rsidRDefault="005B793B" w:rsidP="00AB4875">
            <w:r w:rsidRPr="00F26B06">
              <w:t>Подготовка к решению задач. Постановка вопроса.</w:t>
            </w:r>
          </w:p>
        </w:tc>
        <w:tc>
          <w:tcPr>
            <w:tcW w:w="1383" w:type="dxa"/>
          </w:tcPr>
          <w:p w:rsidR="005B793B" w:rsidRPr="00F26B06" w:rsidRDefault="0064114C" w:rsidP="00AB4875">
            <w:r w:rsidRPr="00F26B06">
              <w:t>Комбини</w:t>
            </w:r>
            <w:r w:rsidR="005B793B" w:rsidRPr="00F26B06">
              <w:t>рованный</w:t>
            </w:r>
          </w:p>
        </w:tc>
        <w:tc>
          <w:tcPr>
            <w:tcW w:w="578" w:type="dxa"/>
            <w:gridSpan w:val="2"/>
          </w:tcPr>
          <w:p w:rsidR="005B793B" w:rsidRPr="00F26B06" w:rsidRDefault="0097374B">
            <w:pPr>
              <w:spacing w:after="200" w:line="276" w:lineRule="auto"/>
            </w:pPr>
            <w:r w:rsidRPr="00F26B06">
              <w:t>1</w:t>
            </w:r>
          </w:p>
          <w:p w:rsidR="005B793B" w:rsidRPr="00F26B06" w:rsidRDefault="005B793B" w:rsidP="005B793B"/>
        </w:tc>
        <w:tc>
          <w:tcPr>
            <w:tcW w:w="1275" w:type="dxa"/>
          </w:tcPr>
          <w:p w:rsidR="005B793B" w:rsidRPr="00F26B06" w:rsidRDefault="005B793B" w:rsidP="00AB4875">
            <w:r w:rsidRPr="00F26B06">
              <w:t>Моделирование сюжетной ситуации, соответствие между рисунком и схемой</w:t>
            </w:r>
          </w:p>
        </w:tc>
        <w:tc>
          <w:tcPr>
            <w:tcW w:w="2829" w:type="dxa"/>
          </w:tcPr>
          <w:p w:rsidR="005B793B" w:rsidRPr="00F26B06" w:rsidRDefault="005B793B" w:rsidP="00AB4875">
            <w:r w:rsidRPr="00F26B06">
              <w:t>Научаться : правильно ставить вопрос к рисунку;  соотносить рисунок и схему. Устанавливать закономерности</w:t>
            </w:r>
          </w:p>
        </w:tc>
        <w:tc>
          <w:tcPr>
            <w:tcW w:w="4269" w:type="dxa"/>
          </w:tcPr>
          <w:p w:rsidR="005B793B" w:rsidRPr="00F26B06" w:rsidRDefault="005B793B" w:rsidP="00AB4875">
            <w:pPr>
              <w:pStyle w:val="a3"/>
              <w:ind w:left="139"/>
            </w:pPr>
            <w:r w:rsidRPr="00F26B06">
              <w:rPr>
                <w:bCs/>
              </w:rPr>
              <w:t xml:space="preserve">Р: </w:t>
            </w:r>
            <w:r w:rsidRPr="00F26B06">
              <w:t xml:space="preserve">предвидеть возможности получения конкретного результата при решении задачи. </w:t>
            </w:r>
          </w:p>
          <w:p w:rsidR="005B793B" w:rsidRPr="00F26B06" w:rsidRDefault="005B793B" w:rsidP="00AB4875">
            <w:pPr>
              <w:pStyle w:val="a3"/>
              <w:ind w:left="139"/>
            </w:pPr>
            <w:r w:rsidRPr="00F26B06">
              <w:rPr>
                <w:bCs/>
              </w:rPr>
              <w:t xml:space="preserve">П: </w:t>
            </w:r>
            <w:r w:rsidRPr="00F26B06">
              <w:t xml:space="preserve">анализировать информацию, передавать ее (устным, письменным, цифровым способами). </w:t>
            </w:r>
          </w:p>
          <w:p w:rsidR="005B793B" w:rsidRPr="00F26B06" w:rsidRDefault="005B793B" w:rsidP="00AB4875">
            <w:pPr>
              <w:pStyle w:val="a3"/>
              <w:ind w:left="139"/>
            </w:pPr>
            <w:r w:rsidRPr="00F26B06">
              <w:rPr>
                <w:bCs/>
              </w:rPr>
              <w:t xml:space="preserve">К: </w:t>
            </w:r>
            <w:r w:rsidRPr="00F26B06">
              <w:t xml:space="preserve">задавать вопросы, необходимые для организации собственной деятельности </w:t>
            </w:r>
          </w:p>
          <w:p w:rsidR="005B793B" w:rsidRPr="00F26B06" w:rsidRDefault="005B793B" w:rsidP="00AB4875">
            <w:r w:rsidRPr="00F26B06">
              <w:t>и сотрудничества с партнёром</w:t>
            </w:r>
          </w:p>
        </w:tc>
        <w:tc>
          <w:tcPr>
            <w:tcW w:w="1694" w:type="dxa"/>
            <w:gridSpan w:val="2"/>
          </w:tcPr>
          <w:p w:rsidR="005B793B" w:rsidRPr="00F26B06" w:rsidRDefault="005B793B" w:rsidP="00AB4875">
            <w:r w:rsidRPr="00F26B06">
              <w:t>Мотивация учебной деятельности</w:t>
            </w:r>
          </w:p>
        </w:tc>
      </w:tr>
      <w:tr w:rsidR="00410084" w:rsidRPr="00F26B06" w:rsidTr="00105294">
        <w:tc>
          <w:tcPr>
            <w:tcW w:w="709" w:type="dxa"/>
          </w:tcPr>
          <w:p w:rsidR="005B793B" w:rsidRPr="00F26B06" w:rsidRDefault="005B793B" w:rsidP="003914D3">
            <w:pPr>
              <w:ind w:left="720"/>
            </w:pPr>
          </w:p>
          <w:p w:rsidR="005B793B" w:rsidRPr="00F26B06" w:rsidRDefault="005B793B" w:rsidP="008947AE">
            <w:r w:rsidRPr="00F26B06">
              <w:t>16</w:t>
            </w:r>
          </w:p>
        </w:tc>
        <w:tc>
          <w:tcPr>
            <w:tcW w:w="992" w:type="dxa"/>
          </w:tcPr>
          <w:p w:rsidR="005B793B" w:rsidRPr="00F26B06" w:rsidRDefault="005B793B" w:rsidP="0051642F"/>
        </w:tc>
        <w:tc>
          <w:tcPr>
            <w:tcW w:w="709" w:type="dxa"/>
          </w:tcPr>
          <w:p w:rsidR="005B793B" w:rsidRPr="00F26B06" w:rsidRDefault="005B793B" w:rsidP="003914D3">
            <w:pPr>
              <w:ind w:left="720"/>
            </w:pPr>
          </w:p>
        </w:tc>
        <w:tc>
          <w:tcPr>
            <w:tcW w:w="1169" w:type="dxa"/>
          </w:tcPr>
          <w:p w:rsidR="005B793B" w:rsidRPr="00F26B06" w:rsidRDefault="005B793B" w:rsidP="00AB4875">
            <w:r w:rsidRPr="00F26B06">
              <w:t>Готовимся решать задачи</w:t>
            </w:r>
          </w:p>
        </w:tc>
        <w:tc>
          <w:tcPr>
            <w:tcW w:w="1383" w:type="dxa"/>
          </w:tcPr>
          <w:p w:rsidR="005B793B" w:rsidRPr="00F26B06" w:rsidRDefault="005B793B" w:rsidP="00AB4875">
            <w:r w:rsidRPr="00F26B06">
              <w:t xml:space="preserve">Практическое применение знаний, </w:t>
            </w:r>
          </w:p>
          <w:p w:rsidR="005B793B" w:rsidRPr="00F26B06" w:rsidRDefault="005B793B" w:rsidP="00AB4875">
            <w:r w:rsidRPr="00F26B06">
              <w:t>умений</w:t>
            </w:r>
          </w:p>
        </w:tc>
        <w:tc>
          <w:tcPr>
            <w:tcW w:w="578" w:type="dxa"/>
            <w:gridSpan w:val="2"/>
          </w:tcPr>
          <w:p w:rsidR="005B793B" w:rsidRPr="00F26B06" w:rsidRDefault="0097374B" w:rsidP="00AB4875">
            <w:r w:rsidRPr="00F26B06">
              <w:t>1</w:t>
            </w:r>
          </w:p>
        </w:tc>
        <w:tc>
          <w:tcPr>
            <w:tcW w:w="1275" w:type="dxa"/>
          </w:tcPr>
          <w:p w:rsidR="005B793B" w:rsidRPr="00F26B06" w:rsidRDefault="005B793B" w:rsidP="00AB4875">
            <w:r w:rsidRPr="00F26B06">
              <w:t>Моделирование сюжетной ситуации, соответствие между рисунком и схемой</w:t>
            </w:r>
          </w:p>
        </w:tc>
        <w:tc>
          <w:tcPr>
            <w:tcW w:w="2829" w:type="dxa"/>
          </w:tcPr>
          <w:p w:rsidR="005B793B" w:rsidRPr="00F26B06" w:rsidRDefault="005B793B" w:rsidP="00AB4875">
            <w:r w:rsidRPr="00F26B06">
              <w:t>Научаться : правильно ставить вопрос к рисунку;  соотносить рисунок и схему. Устанавливать закономерности</w:t>
            </w:r>
          </w:p>
        </w:tc>
        <w:tc>
          <w:tcPr>
            <w:tcW w:w="4269" w:type="dxa"/>
          </w:tcPr>
          <w:p w:rsidR="005B793B" w:rsidRPr="00F26B06" w:rsidRDefault="005B793B" w:rsidP="00AB4875">
            <w:pPr>
              <w:pStyle w:val="a3"/>
              <w:ind w:left="120"/>
            </w:pPr>
            <w:r w:rsidRPr="00F26B06">
              <w:t xml:space="preserve">Р: формулировать </w:t>
            </w:r>
          </w:p>
          <w:p w:rsidR="005B793B" w:rsidRPr="00F26B06" w:rsidRDefault="005B793B" w:rsidP="00AB4875">
            <w:pPr>
              <w:pStyle w:val="a3"/>
              <w:ind w:left="120"/>
            </w:pPr>
            <w:r w:rsidRPr="00F26B06">
              <w:t xml:space="preserve">и удерживать учебную задачу, применять установленные правила </w:t>
            </w:r>
          </w:p>
          <w:p w:rsidR="005B793B" w:rsidRPr="00F26B06" w:rsidRDefault="005B793B" w:rsidP="00AB4875">
            <w:pPr>
              <w:pStyle w:val="a3"/>
              <w:ind w:left="120"/>
            </w:pPr>
            <w:r w:rsidRPr="00F26B06">
              <w:t xml:space="preserve">в планировании способа решения. </w:t>
            </w:r>
          </w:p>
          <w:p w:rsidR="005B793B" w:rsidRPr="00F26B06" w:rsidRDefault="005B793B" w:rsidP="00AB4875">
            <w:pPr>
              <w:pStyle w:val="a3"/>
              <w:ind w:left="120"/>
            </w:pPr>
            <w:r w:rsidRPr="00F26B06">
              <w:t xml:space="preserve">П: устанавливать аналогии, причинно-следственные связи. </w:t>
            </w:r>
          </w:p>
          <w:p w:rsidR="005B793B" w:rsidRPr="00F26B06" w:rsidRDefault="005B793B" w:rsidP="00AB4875">
            <w:r w:rsidRPr="00F26B06">
              <w:t>К: задавать вопросы, слушать собеседника, адекватно оценивать собственное поведение, поведение окружающих, оказывать в сотрудничестве взаимопомощь</w:t>
            </w:r>
          </w:p>
        </w:tc>
        <w:tc>
          <w:tcPr>
            <w:tcW w:w="1694" w:type="dxa"/>
            <w:gridSpan w:val="2"/>
          </w:tcPr>
          <w:p w:rsidR="005B793B" w:rsidRPr="00F26B06" w:rsidRDefault="005B793B" w:rsidP="00AB4875">
            <w:r w:rsidRPr="00F26B06">
              <w:t>Принятие образа «хорошего ученика»</w:t>
            </w:r>
          </w:p>
        </w:tc>
      </w:tr>
      <w:tr w:rsidR="00410084" w:rsidRPr="00F26B06" w:rsidTr="00105294">
        <w:tc>
          <w:tcPr>
            <w:tcW w:w="709" w:type="dxa"/>
          </w:tcPr>
          <w:p w:rsidR="0051642F" w:rsidRPr="00F26B06" w:rsidRDefault="0051642F" w:rsidP="008947AE"/>
          <w:p w:rsidR="005B793B" w:rsidRPr="00F26B06" w:rsidRDefault="005B793B" w:rsidP="008947AE">
            <w:r w:rsidRPr="00F26B06">
              <w:t>17</w:t>
            </w:r>
          </w:p>
        </w:tc>
        <w:tc>
          <w:tcPr>
            <w:tcW w:w="992" w:type="dxa"/>
          </w:tcPr>
          <w:p w:rsidR="005B793B" w:rsidRPr="00F26B06" w:rsidRDefault="005B793B" w:rsidP="0051642F"/>
        </w:tc>
        <w:tc>
          <w:tcPr>
            <w:tcW w:w="709" w:type="dxa"/>
          </w:tcPr>
          <w:p w:rsidR="005B793B" w:rsidRPr="00F26B06" w:rsidRDefault="005B793B" w:rsidP="003914D3">
            <w:pPr>
              <w:ind w:left="720"/>
            </w:pPr>
          </w:p>
        </w:tc>
        <w:tc>
          <w:tcPr>
            <w:tcW w:w="1169" w:type="dxa"/>
            <w:vAlign w:val="center"/>
          </w:tcPr>
          <w:p w:rsidR="005B793B" w:rsidRPr="00F26B06" w:rsidRDefault="005B793B" w:rsidP="00AB4875">
            <w:r w:rsidRPr="00F26B06">
              <w:t>Сложение чисел</w:t>
            </w:r>
          </w:p>
        </w:tc>
        <w:tc>
          <w:tcPr>
            <w:tcW w:w="1383" w:type="dxa"/>
          </w:tcPr>
          <w:p w:rsidR="005B793B" w:rsidRPr="00F26B06" w:rsidRDefault="005B793B" w:rsidP="00AB4875">
            <w:r w:rsidRPr="00F26B06">
              <w:t xml:space="preserve">Практическое применение знаний, </w:t>
            </w:r>
          </w:p>
          <w:p w:rsidR="005B793B" w:rsidRPr="00F26B06" w:rsidRDefault="005B793B" w:rsidP="00AB4875">
            <w:r w:rsidRPr="00F26B06">
              <w:t>умений</w:t>
            </w:r>
          </w:p>
        </w:tc>
        <w:tc>
          <w:tcPr>
            <w:tcW w:w="578" w:type="dxa"/>
            <w:gridSpan w:val="2"/>
          </w:tcPr>
          <w:p w:rsidR="005B793B" w:rsidRPr="00F26B06" w:rsidRDefault="0097374B" w:rsidP="00AB4875">
            <w:r w:rsidRPr="00F26B06">
              <w:t>1</w:t>
            </w:r>
          </w:p>
        </w:tc>
        <w:tc>
          <w:tcPr>
            <w:tcW w:w="1275" w:type="dxa"/>
          </w:tcPr>
          <w:p w:rsidR="005B793B" w:rsidRPr="00F26B06" w:rsidRDefault="005B793B" w:rsidP="00AB4875">
            <w:r w:rsidRPr="00F26B06">
              <w:t>Знаки +,=. Сложить, получится</w:t>
            </w:r>
          </w:p>
        </w:tc>
        <w:tc>
          <w:tcPr>
            <w:tcW w:w="2829" w:type="dxa"/>
          </w:tcPr>
          <w:p w:rsidR="005B793B" w:rsidRPr="00F26B06" w:rsidRDefault="005B793B" w:rsidP="00AB4875">
            <w:r w:rsidRPr="00F26B06">
              <w:t>Научаться: пользоваться математическими терминами, записывать и читать примеры со знаками +,=</w:t>
            </w:r>
          </w:p>
        </w:tc>
        <w:tc>
          <w:tcPr>
            <w:tcW w:w="4269" w:type="dxa"/>
          </w:tcPr>
          <w:p w:rsidR="005B793B" w:rsidRPr="00F26B06" w:rsidRDefault="005B793B" w:rsidP="00AB4875">
            <w:pPr>
              <w:pStyle w:val="a3"/>
              <w:ind w:left="139"/>
            </w:pPr>
            <w:r w:rsidRPr="00F26B06">
              <w:rPr>
                <w:bCs/>
              </w:rPr>
              <w:t xml:space="preserve">Р: </w:t>
            </w:r>
            <w:r w:rsidRPr="00F26B06">
              <w:t xml:space="preserve">предвидеть возможности получения конкретного результата при решении задачи. </w:t>
            </w:r>
          </w:p>
          <w:p w:rsidR="005B793B" w:rsidRPr="00F26B06" w:rsidRDefault="005B793B" w:rsidP="00AB4875">
            <w:pPr>
              <w:pStyle w:val="a3"/>
              <w:ind w:left="139"/>
            </w:pPr>
            <w:r w:rsidRPr="00F26B06">
              <w:rPr>
                <w:bCs/>
              </w:rPr>
              <w:t xml:space="preserve">П: </w:t>
            </w:r>
            <w:r w:rsidRPr="00F26B06">
              <w:t xml:space="preserve">анализировать информацию, передавать ее (устным, письменным, цифровым способами). </w:t>
            </w:r>
          </w:p>
          <w:p w:rsidR="005B793B" w:rsidRPr="00F26B06" w:rsidRDefault="005B793B" w:rsidP="00AB4875">
            <w:pPr>
              <w:pStyle w:val="a3"/>
              <w:ind w:left="139"/>
            </w:pPr>
            <w:r w:rsidRPr="00F26B06">
              <w:rPr>
                <w:bCs/>
              </w:rPr>
              <w:t xml:space="preserve">К: </w:t>
            </w:r>
            <w:r w:rsidRPr="00F26B06">
              <w:t xml:space="preserve">задавать вопросы, необходимые для организации собственной деятельности </w:t>
            </w:r>
          </w:p>
          <w:p w:rsidR="005B793B" w:rsidRPr="00F26B06" w:rsidRDefault="005B793B" w:rsidP="00AB4875">
            <w:r w:rsidRPr="00F26B06">
              <w:t>и сотрудничества с партнёром</w:t>
            </w:r>
          </w:p>
        </w:tc>
        <w:tc>
          <w:tcPr>
            <w:tcW w:w="1694" w:type="dxa"/>
            <w:gridSpan w:val="2"/>
          </w:tcPr>
          <w:p w:rsidR="005B793B" w:rsidRPr="00F26B06" w:rsidRDefault="005B793B" w:rsidP="00AB4875">
            <w:r w:rsidRPr="00F26B06">
              <w:rPr>
                <w:bCs/>
              </w:rPr>
              <w:t>Самоопределение позиции школьника на основе положительного отношения к школе, постановка  новых учебных задач в сотрудничестве с учителем</w:t>
            </w:r>
          </w:p>
        </w:tc>
      </w:tr>
      <w:tr w:rsidR="00410084" w:rsidRPr="00F26B06" w:rsidTr="00105294">
        <w:tc>
          <w:tcPr>
            <w:tcW w:w="709" w:type="dxa"/>
          </w:tcPr>
          <w:p w:rsidR="005B793B" w:rsidRPr="00F26B06" w:rsidRDefault="005B793B" w:rsidP="003914D3">
            <w:pPr>
              <w:ind w:left="720"/>
            </w:pPr>
          </w:p>
          <w:p w:rsidR="005B793B" w:rsidRPr="00F26B06" w:rsidRDefault="005B793B" w:rsidP="008947AE">
            <w:r w:rsidRPr="00F26B06">
              <w:t>18</w:t>
            </w:r>
          </w:p>
        </w:tc>
        <w:tc>
          <w:tcPr>
            <w:tcW w:w="992" w:type="dxa"/>
          </w:tcPr>
          <w:p w:rsidR="00A473DA" w:rsidRPr="00F26B06" w:rsidRDefault="00A473DA" w:rsidP="00A473DA">
            <w:pPr>
              <w:ind w:left="34" w:hanging="78"/>
            </w:pPr>
          </w:p>
        </w:tc>
        <w:tc>
          <w:tcPr>
            <w:tcW w:w="709" w:type="dxa"/>
          </w:tcPr>
          <w:p w:rsidR="005B793B" w:rsidRPr="00F26B06" w:rsidRDefault="005B793B" w:rsidP="003914D3">
            <w:pPr>
              <w:ind w:left="720"/>
            </w:pPr>
          </w:p>
        </w:tc>
        <w:tc>
          <w:tcPr>
            <w:tcW w:w="1169" w:type="dxa"/>
          </w:tcPr>
          <w:p w:rsidR="005B793B" w:rsidRPr="00F26B06" w:rsidRDefault="005B793B" w:rsidP="00AB4875">
            <w:r w:rsidRPr="00F26B06">
              <w:t>Вычитаем числа</w:t>
            </w:r>
          </w:p>
        </w:tc>
        <w:tc>
          <w:tcPr>
            <w:tcW w:w="1383" w:type="dxa"/>
          </w:tcPr>
          <w:p w:rsidR="005B793B" w:rsidRPr="00F26B06" w:rsidRDefault="005B793B" w:rsidP="00AB4875">
            <w:r w:rsidRPr="00F26B06">
              <w:t>Практическое</w:t>
            </w:r>
            <w:r w:rsidR="0064114C" w:rsidRPr="00F26B06">
              <w:t xml:space="preserve"> </w:t>
            </w:r>
            <w:r w:rsidRPr="00F26B06">
              <w:lastRenderedPageBreak/>
              <w:t>применение знаний, умений</w:t>
            </w:r>
          </w:p>
        </w:tc>
        <w:tc>
          <w:tcPr>
            <w:tcW w:w="578" w:type="dxa"/>
            <w:gridSpan w:val="2"/>
          </w:tcPr>
          <w:p w:rsidR="005B793B" w:rsidRPr="00F26B06" w:rsidRDefault="0097374B" w:rsidP="00AB4875">
            <w:r w:rsidRPr="00F26B06">
              <w:lastRenderedPageBreak/>
              <w:t>1</w:t>
            </w:r>
          </w:p>
        </w:tc>
        <w:tc>
          <w:tcPr>
            <w:tcW w:w="1275" w:type="dxa"/>
          </w:tcPr>
          <w:p w:rsidR="005B793B" w:rsidRPr="00F26B06" w:rsidRDefault="005B793B" w:rsidP="00AB4875">
            <w:r w:rsidRPr="00F26B06">
              <w:t xml:space="preserve">Знаки -,=. Вычесть, </w:t>
            </w:r>
            <w:r w:rsidRPr="00F26B06">
              <w:lastRenderedPageBreak/>
              <w:t>получится</w:t>
            </w:r>
          </w:p>
        </w:tc>
        <w:tc>
          <w:tcPr>
            <w:tcW w:w="2829" w:type="dxa"/>
          </w:tcPr>
          <w:p w:rsidR="005B793B" w:rsidRPr="00F26B06" w:rsidRDefault="005B793B" w:rsidP="00AB4875">
            <w:r w:rsidRPr="00F26B06">
              <w:lastRenderedPageBreak/>
              <w:t xml:space="preserve">Научаться: пользоваться математическими </w:t>
            </w:r>
            <w:r w:rsidRPr="00F26B06">
              <w:lastRenderedPageBreak/>
              <w:t>терминами, записывать и читать примеры со знаками -,+,=</w:t>
            </w:r>
          </w:p>
        </w:tc>
        <w:tc>
          <w:tcPr>
            <w:tcW w:w="4269" w:type="dxa"/>
          </w:tcPr>
          <w:p w:rsidR="005B793B" w:rsidRPr="00F26B06" w:rsidRDefault="005B793B" w:rsidP="00AB4875">
            <w:pPr>
              <w:pStyle w:val="a3"/>
              <w:ind w:left="120"/>
            </w:pPr>
            <w:r w:rsidRPr="00F26B06">
              <w:lastRenderedPageBreak/>
              <w:t xml:space="preserve">Р:  сличать способ действия, накопление опыта в использовании </w:t>
            </w:r>
            <w:r w:rsidRPr="00F26B06">
              <w:lastRenderedPageBreak/>
              <w:t xml:space="preserve">элементов математической символики определять последовательность промежуточных целей и соответствующих им действий с учетом конечного результата. </w:t>
            </w:r>
          </w:p>
          <w:p w:rsidR="005B793B" w:rsidRPr="00F26B06" w:rsidRDefault="005B793B" w:rsidP="00AB4875">
            <w:pPr>
              <w:pStyle w:val="a3"/>
              <w:ind w:left="120"/>
            </w:pPr>
            <w:r w:rsidRPr="00F26B06">
              <w:t xml:space="preserve">П: выбирать наиболее эффективные способы решения задач; анализировать информацию. </w:t>
            </w:r>
          </w:p>
          <w:p w:rsidR="005B793B" w:rsidRPr="00F26B06" w:rsidRDefault="005B793B" w:rsidP="00AB4875">
            <w:r w:rsidRPr="00F26B06">
              <w:t>К: адекватно оценивать собственное поведение и поведение окружающих</w:t>
            </w:r>
          </w:p>
        </w:tc>
        <w:tc>
          <w:tcPr>
            <w:tcW w:w="1694" w:type="dxa"/>
            <w:gridSpan w:val="2"/>
          </w:tcPr>
          <w:p w:rsidR="005B793B" w:rsidRPr="00F26B06" w:rsidRDefault="005B793B" w:rsidP="00AB4875">
            <w:r w:rsidRPr="00F26B06">
              <w:lastRenderedPageBreak/>
              <w:t xml:space="preserve">Мотивация учебной </w:t>
            </w:r>
            <w:r w:rsidRPr="00F26B06">
              <w:lastRenderedPageBreak/>
              <w:t>деятельности</w:t>
            </w:r>
          </w:p>
        </w:tc>
      </w:tr>
      <w:tr w:rsidR="00410084" w:rsidRPr="00F26B06" w:rsidTr="00105294">
        <w:tc>
          <w:tcPr>
            <w:tcW w:w="709" w:type="dxa"/>
          </w:tcPr>
          <w:p w:rsidR="005B793B" w:rsidRPr="00F26B06" w:rsidRDefault="005B793B" w:rsidP="003914D3">
            <w:pPr>
              <w:ind w:left="720"/>
            </w:pPr>
          </w:p>
          <w:p w:rsidR="005B793B" w:rsidRPr="00F26B06" w:rsidRDefault="005B793B" w:rsidP="008947AE">
            <w:r w:rsidRPr="00F26B06">
              <w:t>19</w:t>
            </w:r>
          </w:p>
        </w:tc>
        <w:tc>
          <w:tcPr>
            <w:tcW w:w="992" w:type="dxa"/>
          </w:tcPr>
          <w:p w:rsidR="005B793B" w:rsidRPr="00F26B06" w:rsidRDefault="005B793B" w:rsidP="0068510F"/>
        </w:tc>
        <w:tc>
          <w:tcPr>
            <w:tcW w:w="709" w:type="dxa"/>
          </w:tcPr>
          <w:p w:rsidR="005B793B" w:rsidRPr="00F26B06" w:rsidRDefault="005B793B" w:rsidP="003914D3">
            <w:pPr>
              <w:ind w:left="720"/>
            </w:pPr>
          </w:p>
        </w:tc>
        <w:tc>
          <w:tcPr>
            <w:tcW w:w="1169" w:type="dxa"/>
          </w:tcPr>
          <w:p w:rsidR="005B793B" w:rsidRPr="00F26B06" w:rsidRDefault="005B793B" w:rsidP="00AB4875">
            <w:r w:rsidRPr="00F26B06">
              <w:t xml:space="preserve">Числа и цифры </w:t>
            </w:r>
          </w:p>
        </w:tc>
        <w:tc>
          <w:tcPr>
            <w:tcW w:w="1383" w:type="dxa"/>
          </w:tcPr>
          <w:p w:rsidR="005B793B" w:rsidRPr="00F26B06" w:rsidRDefault="0064114C" w:rsidP="00AB4875">
            <w:r w:rsidRPr="00F26B06">
              <w:t>Комбиниро</w:t>
            </w:r>
            <w:r w:rsidR="005B793B" w:rsidRPr="00F26B06">
              <w:t>ванный</w:t>
            </w:r>
          </w:p>
        </w:tc>
        <w:tc>
          <w:tcPr>
            <w:tcW w:w="578" w:type="dxa"/>
            <w:gridSpan w:val="2"/>
          </w:tcPr>
          <w:p w:rsidR="005B793B" w:rsidRPr="00F26B06" w:rsidRDefault="0097374B">
            <w:pPr>
              <w:spacing w:after="200" w:line="276" w:lineRule="auto"/>
            </w:pPr>
            <w:r w:rsidRPr="00F26B06">
              <w:t>1</w:t>
            </w:r>
          </w:p>
          <w:p w:rsidR="005B793B" w:rsidRPr="00F26B06" w:rsidRDefault="005B793B" w:rsidP="005B793B"/>
        </w:tc>
        <w:tc>
          <w:tcPr>
            <w:tcW w:w="1275" w:type="dxa"/>
          </w:tcPr>
          <w:p w:rsidR="005B793B" w:rsidRPr="00F26B06" w:rsidRDefault="005B793B" w:rsidP="00AB4875">
            <w:r w:rsidRPr="00F26B06">
              <w:t>Число, цифра, состав числа 9, установить соответствие рисунок- схема</w:t>
            </w:r>
          </w:p>
        </w:tc>
        <w:tc>
          <w:tcPr>
            <w:tcW w:w="2829" w:type="dxa"/>
          </w:tcPr>
          <w:p w:rsidR="005B793B" w:rsidRPr="00F26B06" w:rsidRDefault="005B793B" w:rsidP="00AB4875">
            <w:r w:rsidRPr="00F26B06">
              <w:t>Научаться: различать число и цифру, писать цифру 9, устанавливать соответствие схема рисунок</w:t>
            </w:r>
          </w:p>
        </w:tc>
        <w:tc>
          <w:tcPr>
            <w:tcW w:w="4269" w:type="dxa"/>
          </w:tcPr>
          <w:p w:rsidR="005B793B" w:rsidRPr="00F26B06" w:rsidRDefault="005B793B" w:rsidP="00AB4875">
            <w:pPr>
              <w:pStyle w:val="a3"/>
              <w:ind w:left="139"/>
            </w:pPr>
            <w:r w:rsidRPr="00F26B06">
              <w:rPr>
                <w:bCs/>
              </w:rPr>
              <w:t xml:space="preserve">Р: совершенствование навыков счёта </w:t>
            </w:r>
            <w:r w:rsidRPr="00F26B06">
              <w:t xml:space="preserve">предвидеть возможности получения конкретного результата при решении задачи. </w:t>
            </w:r>
          </w:p>
          <w:p w:rsidR="005B793B" w:rsidRPr="00F26B06" w:rsidRDefault="005B793B" w:rsidP="00AB4875">
            <w:pPr>
              <w:pStyle w:val="a3"/>
              <w:ind w:left="139"/>
            </w:pPr>
            <w:r w:rsidRPr="00F26B06">
              <w:rPr>
                <w:bCs/>
              </w:rPr>
              <w:t xml:space="preserve">П: </w:t>
            </w:r>
            <w:r w:rsidRPr="00F26B06">
              <w:t xml:space="preserve">анализировать информацию, передавать ее (устным, письменным, цифровым способами). </w:t>
            </w:r>
          </w:p>
          <w:p w:rsidR="005B793B" w:rsidRPr="00F26B06" w:rsidRDefault="005B793B" w:rsidP="00AB4875">
            <w:pPr>
              <w:pStyle w:val="a3"/>
              <w:ind w:left="139"/>
            </w:pPr>
            <w:r w:rsidRPr="00F26B06">
              <w:rPr>
                <w:bCs/>
              </w:rPr>
              <w:t xml:space="preserve">К: </w:t>
            </w:r>
            <w:r w:rsidRPr="00F26B06">
              <w:t xml:space="preserve">задавать вопросы, необходимые для организации собственной деятельности </w:t>
            </w:r>
          </w:p>
          <w:p w:rsidR="005B793B" w:rsidRPr="00F26B06" w:rsidRDefault="005B793B" w:rsidP="00AB4875">
            <w:r w:rsidRPr="00F26B06">
              <w:t>и сотрудничества с партнёром</w:t>
            </w:r>
          </w:p>
        </w:tc>
        <w:tc>
          <w:tcPr>
            <w:tcW w:w="1694" w:type="dxa"/>
            <w:gridSpan w:val="2"/>
          </w:tcPr>
          <w:p w:rsidR="005B793B" w:rsidRPr="00F26B06" w:rsidRDefault="005B793B" w:rsidP="00AB4875">
            <w:r w:rsidRPr="00F26B06">
              <w:rPr>
                <w:bCs/>
              </w:rPr>
              <w:t>осознание ответственности; выработка действий, характеризующих нормированное поведение ученика в адаптационный период</w:t>
            </w:r>
          </w:p>
        </w:tc>
      </w:tr>
      <w:tr w:rsidR="00410084" w:rsidRPr="00F26B06" w:rsidTr="00105294">
        <w:tc>
          <w:tcPr>
            <w:tcW w:w="709" w:type="dxa"/>
          </w:tcPr>
          <w:p w:rsidR="005B793B" w:rsidRPr="00F26B06" w:rsidRDefault="005B793B" w:rsidP="003914D3">
            <w:pPr>
              <w:ind w:left="720"/>
            </w:pPr>
          </w:p>
          <w:p w:rsidR="005B793B" w:rsidRPr="00F26B06" w:rsidRDefault="005B793B" w:rsidP="008947AE">
            <w:r w:rsidRPr="00F26B06">
              <w:t>20</w:t>
            </w:r>
          </w:p>
        </w:tc>
        <w:tc>
          <w:tcPr>
            <w:tcW w:w="992" w:type="dxa"/>
          </w:tcPr>
          <w:p w:rsidR="005B793B" w:rsidRPr="00F26B06" w:rsidRDefault="005B793B" w:rsidP="0068510F"/>
        </w:tc>
        <w:tc>
          <w:tcPr>
            <w:tcW w:w="709" w:type="dxa"/>
          </w:tcPr>
          <w:p w:rsidR="005B793B" w:rsidRPr="00F26B06" w:rsidRDefault="005B793B" w:rsidP="003914D3">
            <w:pPr>
              <w:ind w:left="720"/>
            </w:pPr>
          </w:p>
        </w:tc>
        <w:tc>
          <w:tcPr>
            <w:tcW w:w="1169" w:type="dxa"/>
          </w:tcPr>
          <w:p w:rsidR="005B793B" w:rsidRPr="00F26B06" w:rsidRDefault="005B793B" w:rsidP="00AB4875">
            <w:r w:rsidRPr="00F26B06">
              <w:t>Знакомимся</w:t>
            </w:r>
          </w:p>
          <w:p w:rsidR="005B793B" w:rsidRPr="00F26B06" w:rsidRDefault="005B793B" w:rsidP="00AB4875">
            <w:r w:rsidRPr="00F26B06">
              <w:t>с числом и цифрой 0</w:t>
            </w:r>
          </w:p>
        </w:tc>
        <w:tc>
          <w:tcPr>
            <w:tcW w:w="1383" w:type="dxa"/>
          </w:tcPr>
          <w:p w:rsidR="005B793B" w:rsidRPr="00F26B06" w:rsidRDefault="0064114C" w:rsidP="00AB4875">
            <w:r w:rsidRPr="00F26B06">
              <w:t>Комбини</w:t>
            </w:r>
            <w:r w:rsidR="005B793B" w:rsidRPr="00F26B06">
              <w:t>рованный</w:t>
            </w:r>
          </w:p>
        </w:tc>
        <w:tc>
          <w:tcPr>
            <w:tcW w:w="578" w:type="dxa"/>
            <w:gridSpan w:val="2"/>
          </w:tcPr>
          <w:p w:rsidR="005B793B" w:rsidRPr="00F26B06" w:rsidRDefault="0097374B">
            <w:pPr>
              <w:spacing w:after="200" w:line="276" w:lineRule="auto"/>
            </w:pPr>
            <w:r w:rsidRPr="00F26B06">
              <w:t>1</w:t>
            </w:r>
          </w:p>
          <w:p w:rsidR="005B793B" w:rsidRPr="00F26B06" w:rsidRDefault="005B793B" w:rsidP="005B793B"/>
        </w:tc>
        <w:tc>
          <w:tcPr>
            <w:tcW w:w="1275" w:type="dxa"/>
          </w:tcPr>
          <w:p w:rsidR="005B793B" w:rsidRPr="00F26B06" w:rsidRDefault="005B793B" w:rsidP="00AB4875">
            <w:r w:rsidRPr="00F26B06">
              <w:t>Понятие числа 0, сложение и вычитание с числом 0</w:t>
            </w:r>
          </w:p>
        </w:tc>
        <w:tc>
          <w:tcPr>
            <w:tcW w:w="2829" w:type="dxa"/>
          </w:tcPr>
          <w:p w:rsidR="005B793B" w:rsidRPr="00F26B06" w:rsidRDefault="005B793B" w:rsidP="00AB4875">
            <w:r w:rsidRPr="00F26B06">
              <w:t>Научаться: записывать и решать примеры  на сложение и вычитание с числом 0.</w:t>
            </w:r>
          </w:p>
        </w:tc>
        <w:tc>
          <w:tcPr>
            <w:tcW w:w="4269" w:type="dxa"/>
          </w:tcPr>
          <w:p w:rsidR="005B793B" w:rsidRPr="00F26B06" w:rsidRDefault="005B793B" w:rsidP="00AB4875">
            <w:pPr>
              <w:pStyle w:val="a3"/>
              <w:ind w:left="120"/>
            </w:pPr>
            <w:r w:rsidRPr="00F26B06">
              <w:t xml:space="preserve">Р: формулировать </w:t>
            </w:r>
          </w:p>
          <w:p w:rsidR="005B793B" w:rsidRPr="00F26B06" w:rsidRDefault="005B793B" w:rsidP="00AB4875">
            <w:pPr>
              <w:pStyle w:val="a3"/>
              <w:ind w:left="120"/>
            </w:pPr>
            <w:r w:rsidRPr="00F26B06">
              <w:t xml:space="preserve">и удерживать учебную задачу, применять установленные правила </w:t>
            </w:r>
          </w:p>
          <w:p w:rsidR="005B793B" w:rsidRPr="00F26B06" w:rsidRDefault="005B793B" w:rsidP="00AB4875">
            <w:pPr>
              <w:pStyle w:val="a3"/>
              <w:ind w:left="120"/>
            </w:pPr>
            <w:r w:rsidRPr="00F26B06">
              <w:t xml:space="preserve">в планировании способа решения. </w:t>
            </w:r>
          </w:p>
          <w:p w:rsidR="005B793B" w:rsidRPr="00F26B06" w:rsidRDefault="005B793B" w:rsidP="00AB4875">
            <w:pPr>
              <w:pStyle w:val="a3"/>
              <w:ind w:left="120"/>
            </w:pPr>
            <w:r w:rsidRPr="00F26B06">
              <w:t xml:space="preserve">П: устанавливать аналогии, причинно-следственные связи. </w:t>
            </w:r>
          </w:p>
          <w:p w:rsidR="005B793B" w:rsidRPr="00F26B06" w:rsidRDefault="005B793B" w:rsidP="00AB4875">
            <w:r w:rsidRPr="00F26B06">
              <w:t>К: задавать вопросы, слушать собеседника, адекватно оценивать собственное поведение, поведение окружающих, оказывать в сотрудничестве взаимопомощь</w:t>
            </w:r>
          </w:p>
        </w:tc>
        <w:tc>
          <w:tcPr>
            <w:tcW w:w="1694" w:type="dxa"/>
            <w:gridSpan w:val="2"/>
          </w:tcPr>
          <w:p w:rsidR="005B793B" w:rsidRPr="00F26B06" w:rsidRDefault="005B793B" w:rsidP="00AB4875">
            <w:r w:rsidRPr="00F26B06">
              <w:t>Мотивация учебной деятельности</w:t>
            </w:r>
          </w:p>
        </w:tc>
      </w:tr>
      <w:tr w:rsidR="00410084" w:rsidRPr="00F26B06" w:rsidTr="00105294">
        <w:tc>
          <w:tcPr>
            <w:tcW w:w="709" w:type="dxa"/>
          </w:tcPr>
          <w:p w:rsidR="005B793B" w:rsidRPr="00F26B06" w:rsidRDefault="005B793B" w:rsidP="003914D3">
            <w:pPr>
              <w:ind w:left="720"/>
            </w:pPr>
          </w:p>
          <w:p w:rsidR="005B793B" w:rsidRPr="00F26B06" w:rsidRDefault="005B793B" w:rsidP="008947AE">
            <w:r w:rsidRPr="00F26B06">
              <w:t>21</w:t>
            </w:r>
          </w:p>
        </w:tc>
        <w:tc>
          <w:tcPr>
            <w:tcW w:w="992" w:type="dxa"/>
          </w:tcPr>
          <w:p w:rsidR="005B793B" w:rsidRPr="00F26B06" w:rsidRDefault="005B793B" w:rsidP="0068510F"/>
        </w:tc>
        <w:tc>
          <w:tcPr>
            <w:tcW w:w="709" w:type="dxa"/>
          </w:tcPr>
          <w:p w:rsidR="005B793B" w:rsidRPr="00F26B06" w:rsidRDefault="005B793B" w:rsidP="003914D3">
            <w:pPr>
              <w:ind w:left="720"/>
            </w:pPr>
          </w:p>
        </w:tc>
        <w:tc>
          <w:tcPr>
            <w:tcW w:w="1169" w:type="dxa"/>
          </w:tcPr>
          <w:p w:rsidR="005B793B" w:rsidRPr="00F26B06" w:rsidRDefault="005B793B" w:rsidP="00AB4875">
            <w:r w:rsidRPr="00F26B06">
              <w:t>Знакомство с единице</w:t>
            </w:r>
            <w:r w:rsidRPr="00F26B06">
              <w:lastRenderedPageBreak/>
              <w:t>й измерения длины- сантиметром</w:t>
            </w:r>
          </w:p>
        </w:tc>
        <w:tc>
          <w:tcPr>
            <w:tcW w:w="1383" w:type="dxa"/>
          </w:tcPr>
          <w:p w:rsidR="005B793B" w:rsidRPr="00F26B06" w:rsidRDefault="005B793B" w:rsidP="00AB4875">
            <w:r w:rsidRPr="00F26B06">
              <w:lastRenderedPageBreak/>
              <w:t>Практическое применени</w:t>
            </w:r>
            <w:r w:rsidRPr="00F26B06">
              <w:lastRenderedPageBreak/>
              <w:t>е знаний, умений</w:t>
            </w:r>
          </w:p>
        </w:tc>
        <w:tc>
          <w:tcPr>
            <w:tcW w:w="578" w:type="dxa"/>
            <w:gridSpan w:val="2"/>
          </w:tcPr>
          <w:p w:rsidR="005B793B" w:rsidRPr="00F26B06" w:rsidRDefault="0097374B" w:rsidP="00AB4875">
            <w:r w:rsidRPr="00F26B06">
              <w:lastRenderedPageBreak/>
              <w:t>1</w:t>
            </w:r>
          </w:p>
        </w:tc>
        <w:tc>
          <w:tcPr>
            <w:tcW w:w="1275" w:type="dxa"/>
          </w:tcPr>
          <w:p w:rsidR="005B793B" w:rsidRPr="00F26B06" w:rsidRDefault="005B793B" w:rsidP="00AB4875">
            <w:r w:rsidRPr="00F26B06">
              <w:t xml:space="preserve">Знакомятся с понятием </w:t>
            </w:r>
            <w:r w:rsidRPr="00F26B06">
              <w:lastRenderedPageBreak/>
              <w:t>сантиметр и его обозначением, длина, алгоритм измерения длины отрезка</w:t>
            </w:r>
          </w:p>
        </w:tc>
        <w:tc>
          <w:tcPr>
            <w:tcW w:w="2829" w:type="dxa"/>
          </w:tcPr>
          <w:p w:rsidR="005B793B" w:rsidRPr="00F26B06" w:rsidRDefault="005B793B" w:rsidP="00AB4875">
            <w:r w:rsidRPr="00F26B06">
              <w:lastRenderedPageBreak/>
              <w:t xml:space="preserve">Научаться: измерять длину отрезка, соединять точки с использованием </w:t>
            </w:r>
            <w:r w:rsidRPr="00F26B06">
              <w:lastRenderedPageBreak/>
              <w:t>линейки, составлять вопросы и записи к сюжетным ситуациям, моделировать состав числа 7</w:t>
            </w:r>
          </w:p>
        </w:tc>
        <w:tc>
          <w:tcPr>
            <w:tcW w:w="4269" w:type="dxa"/>
          </w:tcPr>
          <w:p w:rsidR="005B793B" w:rsidRPr="00F26B06" w:rsidRDefault="005B793B" w:rsidP="00AB4875">
            <w:pPr>
              <w:pStyle w:val="a3"/>
              <w:ind w:left="120"/>
            </w:pPr>
            <w:r w:rsidRPr="00F26B06">
              <w:lastRenderedPageBreak/>
              <w:t xml:space="preserve">Р: определять последовательность промежуточных целей и соответствующих им действий с </w:t>
            </w:r>
            <w:r w:rsidRPr="00F26B06">
              <w:lastRenderedPageBreak/>
              <w:t xml:space="preserve">учетом конечного результата. </w:t>
            </w:r>
          </w:p>
          <w:p w:rsidR="005B793B" w:rsidRPr="00F26B06" w:rsidRDefault="005B793B" w:rsidP="00AB4875">
            <w:pPr>
              <w:pStyle w:val="a3"/>
              <w:ind w:left="120"/>
            </w:pPr>
            <w:r w:rsidRPr="00F26B06">
              <w:t xml:space="preserve">П: выбирать наиболее эффективные способы решения задач; анализировать информацию. </w:t>
            </w:r>
          </w:p>
          <w:p w:rsidR="005B793B" w:rsidRPr="00F26B06" w:rsidRDefault="005B793B" w:rsidP="00AB4875">
            <w:r w:rsidRPr="00F26B06">
              <w:t>К: адекватно оценивать собственное поведение и поведение окружающих</w:t>
            </w:r>
          </w:p>
        </w:tc>
        <w:tc>
          <w:tcPr>
            <w:tcW w:w="1694" w:type="dxa"/>
            <w:gridSpan w:val="2"/>
          </w:tcPr>
          <w:p w:rsidR="005B793B" w:rsidRPr="00F26B06" w:rsidRDefault="005B793B" w:rsidP="00AB4875">
            <w:r w:rsidRPr="00F26B06">
              <w:lastRenderedPageBreak/>
              <w:t xml:space="preserve">Принятие образа «хорошего </w:t>
            </w:r>
            <w:r w:rsidRPr="00F26B06">
              <w:lastRenderedPageBreak/>
              <w:t>ученика»</w:t>
            </w:r>
          </w:p>
        </w:tc>
      </w:tr>
      <w:tr w:rsidR="00410084" w:rsidRPr="00F26B06" w:rsidTr="00105294">
        <w:tc>
          <w:tcPr>
            <w:tcW w:w="709" w:type="dxa"/>
          </w:tcPr>
          <w:p w:rsidR="005B793B" w:rsidRPr="00F26B06" w:rsidRDefault="005B793B" w:rsidP="003914D3">
            <w:pPr>
              <w:ind w:left="720"/>
            </w:pPr>
          </w:p>
          <w:p w:rsidR="005B793B" w:rsidRPr="00F26B06" w:rsidRDefault="005B793B" w:rsidP="008947AE">
            <w:r w:rsidRPr="00F26B06">
              <w:t>22</w:t>
            </w:r>
          </w:p>
        </w:tc>
        <w:tc>
          <w:tcPr>
            <w:tcW w:w="992" w:type="dxa"/>
          </w:tcPr>
          <w:p w:rsidR="00A473DA" w:rsidRPr="00F26B06" w:rsidRDefault="00A473DA" w:rsidP="00A473DA"/>
        </w:tc>
        <w:tc>
          <w:tcPr>
            <w:tcW w:w="709" w:type="dxa"/>
          </w:tcPr>
          <w:p w:rsidR="005B793B" w:rsidRPr="00F26B06" w:rsidRDefault="005B793B" w:rsidP="003914D3">
            <w:pPr>
              <w:ind w:left="720"/>
            </w:pPr>
          </w:p>
        </w:tc>
        <w:tc>
          <w:tcPr>
            <w:tcW w:w="1169" w:type="dxa"/>
          </w:tcPr>
          <w:p w:rsidR="005B793B" w:rsidRPr="00F26B06" w:rsidRDefault="005B793B" w:rsidP="00AB4875">
            <w:r w:rsidRPr="00F26B06">
              <w:t>Измеряем длину в сантиметрах</w:t>
            </w:r>
          </w:p>
        </w:tc>
        <w:tc>
          <w:tcPr>
            <w:tcW w:w="1383" w:type="dxa"/>
          </w:tcPr>
          <w:p w:rsidR="005B793B" w:rsidRPr="00F26B06" w:rsidRDefault="005B793B" w:rsidP="00AB4875">
            <w:r w:rsidRPr="00F26B06">
              <w:t>Практическое</w:t>
            </w:r>
            <w:r w:rsidR="0064114C" w:rsidRPr="00F26B06">
              <w:t xml:space="preserve"> </w:t>
            </w:r>
            <w:r w:rsidRPr="00F26B06">
              <w:t>применение знаний, умений</w:t>
            </w:r>
          </w:p>
        </w:tc>
        <w:tc>
          <w:tcPr>
            <w:tcW w:w="578" w:type="dxa"/>
            <w:gridSpan w:val="2"/>
          </w:tcPr>
          <w:p w:rsidR="005B793B" w:rsidRPr="00F26B06" w:rsidRDefault="0097374B" w:rsidP="00AB4875">
            <w:r w:rsidRPr="00F26B06">
              <w:t>1</w:t>
            </w:r>
          </w:p>
        </w:tc>
        <w:tc>
          <w:tcPr>
            <w:tcW w:w="1275" w:type="dxa"/>
          </w:tcPr>
          <w:p w:rsidR="005B793B" w:rsidRPr="00F26B06" w:rsidRDefault="005B793B" w:rsidP="00AB4875">
            <w:r w:rsidRPr="00F26B06">
              <w:t>Знакомятся с понятием сантиметр и его обозначением, длина, алгоритм измерения длины отрезка</w:t>
            </w:r>
          </w:p>
        </w:tc>
        <w:tc>
          <w:tcPr>
            <w:tcW w:w="2829" w:type="dxa"/>
          </w:tcPr>
          <w:p w:rsidR="005B793B" w:rsidRPr="00F26B06" w:rsidRDefault="005B793B" w:rsidP="00AB4875">
            <w:r w:rsidRPr="00F26B06">
              <w:t xml:space="preserve">Научаться: : измерять длину отрезка, соединять точки с использованием линейки, составлять вопросы и записи к сюжетным ситуациям, </w:t>
            </w:r>
          </w:p>
        </w:tc>
        <w:tc>
          <w:tcPr>
            <w:tcW w:w="4269" w:type="dxa"/>
          </w:tcPr>
          <w:p w:rsidR="005B793B" w:rsidRPr="00F26B06" w:rsidRDefault="005B793B" w:rsidP="00AB4875">
            <w:pPr>
              <w:pStyle w:val="a3"/>
              <w:ind w:left="100"/>
            </w:pPr>
            <w:r w:rsidRPr="00F26B06">
              <w:rPr>
                <w:bCs/>
              </w:rPr>
              <w:t xml:space="preserve">Р: </w:t>
            </w:r>
            <w:r w:rsidRPr="00F26B06">
              <w:t xml:space="preserve">выбирать действия </w:t>
            </w:r>
          </w:p>
          <w:p w:rsidR="005B793B" w:rsidRPr="00F26B06" w:rsidRDefault="005B793B" w:rsidP="00AB4875">
            <w:pPr>
              <w:pStyle w:val="a3"/>
              <w:ind w:left="100"/>
            </w:pPr>
            <w:r w:rsidRPr="00F26B06">
              <w:t xml:space="preserve">в соответствии с поставленной задачей и условиями её реализации. </w:t>
            </w:r>
          </w:p>
          <w:p w:rsidR="005B793B" w:rsidRPr="00F26B06" w:rsidRDefault="005B793B" w:rsidP="00AB4875">
            <w:pPr>
              <w:pStyle w:val="a3"/>
              <w:ind w:left="100"/>
            </w:pPr>
            <w:r w:rsidRPr="00F26B06">
              <w:rPr>
                <w:bCs/>
              </w:rPr>
              <w:t xml:space="preserve">П: </w:t>
            </w:r>
            <w:r w:rsidRPr="00F26B06">
              <w:t xml:space="preserve">ориентироваться в разнообразии способов решения задач. </w:t>
            </w:r>
          </w:p>
          <w:p w:rsidR="005B793B" w:rsidRPr="00F26B06" w:rsidRDefault="005B793B" w:rsidP="00AB4875">
            <w:r w:rsidRPr="00F26B06">
              <w:rPr>
                <w:bCs/>
              </w:rPr>
              <w:t xml:space="preserve">К: </w:t>
            </w:r>
            <w:r w:rsidRPr="00F26B06">
              <w:t>ставить вопросы, обращаться за помощью,</w:t>
            </w:r>
            <w:r w:rsidR="0064114C" w:rsidRPr="00F26B06">
              <w:t xml:space="preserve"> </w:t>
            </w:r>
            <w:r w:rsidRPr="00F26B06">
              <w:t>осуществлять взаимный контроль</w:t>
            </w:r>
          </w:p>
        </w:tc>
        <w:tc>
          <w:tcPr>
            <w:tcW w:w="1694" w:type="dxa"/>
            <w:gridSpan w:val="2"/>
          </w:tcPr>
          <w:p w:rsidR="005B793B" w:rsidRPr="00F26B06" w:rsidRDefault="005B793B" w:rsidP="00AB4875">
            <w:r w:rsidRPr="00F26B06">
              <w:t>Мотивация учебной деятельности</w:t>
            </w:r>
          </w:p>
        </w:tc>
      </w:tr>
      <w:tr w:rsidR="00410084" w:rsidRPr="00F26B06" w:rsidTr="00105294">
        <w:tc>
          <w:tcPr>
            <w:tcW w:w="709" w:type="dxa"/>
          </w:tcPr>
          <w:p w:rsidR="005B793B" w:rsidRPr="00F26B06" w:rsidRDefault="005B793B" w:rsidP="003914D3">
            <w:pPr>
              <w:ind w:left="720"/>
            </w:pPr>
          </w:p>
          <w:p w:rsidR="005B793B" w:rsidRPr="00F26B06" w:rsidRDefault="005B793B" w:rsidP="008947AE">
            <w:r w:rsidRPr="00F26B06">
              <w:t>23</w:t>
            </w:r>
          </w:p>
        </w:tc>
        <w:tc>
          <w:tcPr>
            <w:tcW w:w="992" w:type="dxa"/>
          </w:tcPr>
          <w:p w:rsidR="00A473DA" w:rsidRPr="00F26B06" w:rsidRDefault="00A473DA" w:rsidP="00A473DA"/>
        </w:tc>
        <w:tc>
          <w:tcPr>
            <w:tcW w:w="709" w:type="dxa"/>
          </w:tcPr>
          <w:p w:rsidR="005B793B" w:rsidRPr="00F26B06" w:rsidRDefault="005B793B" w:rsidP="003914D3">
            <w:pPr>
              <w:ind w:left="720"/>
            </w:pPr>
          </w:p>
        </w:tc>
        <w:tc>
          <w:tcPr>
            <w:tcW w:w="1169" w:type="dxa"/>
          </w:tcPr>
          <w:p w:rsidR="005B793B" w:rsidRPr="00F26B06" w:rsidRDefault="005B793B" w:rsidP="008947AE">
            <w:r w:rsidRPr="00F26B06">
              <w:t>Увеличение и уменьшение числа на 1.</w:t>
            </w:r>
          </w:p>
        </w:tc>
        <w:tc>
          <w:tcPr>
            <w:tcW w:w="1383" w:type="dxa"/>
          </w:tcPr>
          <w:p w:rsidR="005B793B" w:rsidRPr="00F26B06" w:rsidRDefault="005B793B" w:rsidP="00AB4875">
            <w:r w:rsidRPr="00F26B06">
              <w:t>Практическое применение знаний, умений</w:t>
            </w:r>
          </w:p>
        </w:tc>
        <w:tc>
          <w:tcPr>
            <w:tcW w:w="578" w:type="dxa"/>
            <w:gridSpan w:val="2"/>
          </w:tcPr>
          <w:p w:rsidR="005B793B" w:rsidRPr="00F26B06" w:rsidRDefault="0097374B" w:rsidP="00AB4875">
            <w:r w:rsidRPr="00F26B06">
              <w:t>1</w:t>
            </w:r>
          </w:p>
        </w:tc>
        <w:tc>
          <w:tcPr>
            <w:tcW w:w="1275" w:type="dxa"/>
          </w:tcPr>
          <w:p w:rsidR="005B793B" w:rsidRPr="00F26B06" w:rsidRDefault="005B793B" w:rsidP="00AB4875">
            <w:r w:rsidRPr="00F26B06">
              <w:t>Столько же…, больше (меньше) на….;</w:t>
            </w:r>
          </w:p>
        </w:tc>
        <w:tc>
          <w:tcPr>
            <w:tcW w:w="2829" w:type="dxa"/>
          </w:tcPr>
          <w:p w:rsidR="005B793B" w:rsidRPr="00F26B06" w:rsidRDefault="005B793B" w:rsidP="00AB4875">
            <w:r w:rsidRPr="00F26B06">
              <w:t>Научаться: различать понятия Столько же…, больше (меньше) на….; получать результат арифметического действия разными способами</w:t>
            </w:r>
          </w:p>
        </w:tc>
        <w:tc>
          <w:tcPr>
            <w:tcW w:w="4269" w:type="dxa"/>
          </w:tcPr>
          <w:p w:rsidR="005B793B" w:rsidRPr="00F26B06" w:rsidRDefault="005B793B" w:rsidP="00AB4875">
            <w:pPr>
              <w:pStyle w:val="a3"/>
              <w:ind w:left="120"/>
            </w:pPr>
            <w:r w:rsidRPr="00F26B06">
              <w:t xml:space="preserve">Р: формулировать </w:t>
            </w:r>
          </w:p>
          <w:p w:rsidR="005B793B" w:rsidRPr="00F26B06" w:rsidRDefault="005B793B" w:rsidP="00AB4875">
            <w:pPr>
              <w:pStyle w:val="a3"/>
              <w:ind w:left="120"/>
            </w:pPr>
            <w:r w:rsidRPr="00F26B06">
              <w:t xml:space="preserve">и удерживать учебную задачу, применять установленные правила </w:t>
            </w:r>
          </w:p>
          <w:p w:rsidR="005B793B" w:rsidRPr="00F26B06" w:rsidRDefault="005B793B" w:rsidP="00AB4875">
            <w:pPr>
              <w:pStyle w:val="a3"/>
              <w:ind w:left="120"/>
            </w:pPr>
            <w:r w:rsidRPr="00F26B06">
              <w:t xml:space="preserve">в планировании способа решения. </w:t>
            </w:r>
          </w:p>
          <w:p w:rsidR="005B793B" w:rsidRPr="00F26B06" w:rsidRDefault="005B793B" w:rsidP="00AB4875">
            <w:pPr>
              <w:pStyle w:val="a3"/>
              <w:ind w:left="120"/>
            </w:pPr>
            <w:r w:rsidRPr="00F26B06">
              <w:t xml:space="preserve">П: устанавливать аналогии, причинно-следственные связи. </w:t>
            </w:r>
          </w:p>
          <w:p w:rsidR="005B793B" w:rsidRPr="00F26B06" w:rsidRDefault="005B793B" w:rsidP="00AB4875">
            <w:r w:rsidRPr="00F26B06">
              <w:t>К: задавать вопросы, слушать собеседника, адекватно оценивать собственное поведение, поведение окружающих, оказывать в сотрудничестве взаимопомощь</w:t>
            </w:r>
          </w:p>
        </w:tc>
        <w:tc>
          <w:tcPr>
            <w:tcW w:w="1694" w:type="dxa"/>
            <w:gridSpan w:val="2"/>
          </w:tcPr>
          <w:p w:rsidR="005B793B" w:rsidRPr="00F26B06" w:rsidRDefault="005B793B" w:rsidP="00AB4875">
            <w:r w:rsidRPr="00F26B06">
              <w:rPr>
                <w:bCs/>
              </w:rPr>
              <w:t>осознание ответственности; выработка действий, характеризующих нормированное поведение ученика в адаптационный период</w:t>
            </w:r>
          </w:p>
        </w:tc>
      </w:tr>
      <w:tr w:rsidR="00410084" w:rsidRPr="00F26B06" w:rsidTr="00105294">
        <w:tc>
          <w:tcPr>
            <w:tcW w:w="709" w:type="dxa"/>
          </w:tcPr>
          <w:p w:rsidR="005B793B" w:rsidRPr="00F26B06" w:rsidRDefault="005B793B" w:rsidP="003914D3">
            <w:pPr>
              <w:ind w:left="720"/>
            </w:pPr>
          </w:p>
          <w:p w:rsidR="005B793B" w:rsidRPr="00F26B06" w:rsidRDefault="005B793B" w:rsidP="008947AE">
            <w:r w:rsidRPr="00F26B06">
              <w:t>24</w:t>
            </w:r>
          </w:p>
        </w:tc>
        <w:tc>
          <w:tcPr>
            <w:tcW w:w="992" w:type="dxa"/>
          </w:tcPr>
          <w:p w:rsidR="00A473DA" w:rsidRPr="00F26B06" w:rsidRDefault="00A473DA" w:rsidP="00A473DA"/>
        </w:tc>
        <w:tc>
          <w:tcPr>
            <w:tcW w:w="709" w:type="dxa"/>
          </w:tcPr>
          <w:p w:rsidR="005B793B" w:rsidRPr="00F26B06" w:rsidRDefault="005B793B" w:rsidP="003914D3">
            <w:pPr>
              <w:ind w:left="720"/>
            </w:pPr>
          </w:p>
        </w:tc>
        <w:tc>
          <w:tcPr>
            <w:tcW w:w="1169" w:type="dxa"/>
          </w:tcPr>
          <w:p w:rsidR="005B793B" w:rsidRPr="00F26B06" w:rsidRDefault="005B793B" w:rsidP="00AB4875">
            <w:r w:rsidRPr="00F26B06">
              <w:t xml:space="preserve">Увеличение и уменьшение </w:t>
            </w:r>
            <w:r w:rsidRPr="00F26B06">
              <w:lastRenderedPageBreak/>
              <w:t xml:space="preserve">числа на 2. </w:t>
            </w:r>
          </w:p>
          <w:p w:rsidR="005B793B" w:rsidRPr="00F26B06" w:rsidRDefault="005B793B" w:rsidP="00AB4875"/>
        </w:tc>
        <w:tc>
          <w:tcPr>
            <w:tcW w:w="1383" w:type="dxa"/>
          </w:tcPr>
          <w:p w:rsidR="005B793B" w:rsidRPr="00F26B06" w:rsidRDefault="0097374B" w:rsidP="00AB4875">
            <w:r w:rsidRPr="00F26B06">
              <w:lastRenderedPageBreak/>
              <w:t>Изучение нового</w:t>
            </w:r>
          </w:p>
        </w:tc>
        <w:tc>
          <w:tcPr>
            <w:tcW w:w="578" w:type="dxa"/>
            <w:gridSpan w:val="2"/>
          </w:tcPr>
          <w:p w:rsidR="005B793B" w:rsidRPr="00F26B06" w:rsidRDefault="0097374B" w:rsidP="00AB4875">
            <w:r w:rsidRPr="00F26B06">
              <w:t>1</w:t>
            </w:r>
          </w:p>
        </w:tc>
        <w:tc>
          <w:tcPr>
            <w:tcW w:w="1275" w:type="dxa"/>
          </w:tcPr>
          <w:p w:rsidR="005B793B" w:rsidRPr="00F26B06" w:rsidRDefault="005B793B" w:rsidP="00AB4875">
            <w:r w:rsidRPr="00F26B06">
              <w:t xml:space="preserve">Столько же…, больше (меньше) </w:t>
            </w:r>
            <w:r w:rsidRPr="00F26B06">
              <w:lastRenderedPageBreak/>
              <w:t>на….;</w:t>
            </w:r>
          </w:p>
        </w:tc>
        <w:tc>
          <w:tcPr>
            <w:tcW w:w="2829" w:type="dxa"/>
          </w:tcPr>
          <w:p w:rsidR="005B793B" w:rsidRPr="00F26B06" w:rsidRDefault="005B793B" w:rsidP="00AB4875">
            <w:r w:rsidRPr="00F26B06">
              <w:lastRenderedPageBreak/>
              <w:t xml:space="preserve">Научаться: различать понятия Столько же…, больше (меньше) на….; получать результат </w:t>
            </w:r>
            <w:r w:rsidRPr="00F26B06">
              <w:lastRenderedPageBreak/>
              <w:t>арифметического действия разными способами</w:t>
            </w:r>
          </w:p>
        </w:tc>
        <w:tc>
          <w:tcPr>
            <w:tcW w:w="4269" w:type="dxa"/>
          </w:tcPr>
          <w:p w:rsidR="005B793B" w:rsidRPr="00F26B06" w:rsidRDefault="005B793B" w:rsidP="00AB4875">
            <w:pPr>
              <w:pStyle w:val="a3"/>
              <w:ind w:left="139"/>
            </w:pPr>
            <w:r w:rsidRPr="00F26B06">
              <w:rPr>
                <w:bCs/>
              </w:rPr>
              <w:lastRenderedPageBreak/>
              <w:t xml:space="preserve">Р: </w:t>
            </w:r>
            <w:r w:rsidRPr="00F26B06">
              <w:t xml:space="preserve">предвидеть возможности получения конкретного результата при решении задачи. </w:t>
            </w:r>
          </w:p>
          <w:p w:rsidR="005B793B" w:rsidRPr="00F26B06" w:rsidRDefault="005B793B" w:rsidP="00AB4875">
            <w:pPr>
              <w:pStyle w:val="a3"/>
              <w:ind w:left="139"/>
            </w:pPr>
            <w:r w:rsidRPr="00F26B06">
              <w:rPr>
                <w:bCs/>
              </w:rPr>
              <w:t xml:space="preserve">П: </w:t>
            </w:r>
            <w:r w:rsidRPr="00F26B06">
              <w:t xml:space="preserve">анализировать информацию, </w:t>
            </w:r>
            <w:r w:rsidRPr="00F26B06">
              <w:lastRenderedPageBreak/>
              <w:t xml:space="preserve">передавать ее (устным, письменным, цифровым способами). </w:t>
            </w:r>
          </w:p>
          <w:p w:rsidR="005B793B" w:rsidRPr="00F26B06" w:rsidRDefault="005B793B" w:rsidP="00AB4875">
            <w:pPr>
              <w:pStyle w:val="a3"/>
              <w:ind w:left="139"/>
            </w:pPr>
            <w:r w:rsidRPr="00F26B06">
              <w:rPr>
                <w:bCs/>
              </w:rPr>
              <w:t xml:space="preserve">К: </w:t>
            </w:r>
            <w:r w:rsidRPr="00F26B06">
              <w:t xml:space="preserve">задавать вопросы, необходимые для организации собственной деятельности </w:t>
            </w:r>
          </w:p>
          <w:p w:rsidR="005B793B" w:rsidRPr="00F26B06" w:rsidRDefault="005B793B" w:rsidP="00AB4875">
            <w:r w:rsidRPr="00F26B06">
              <w:t>и сотрудничества с партнёром</w:t>
            </w:r>
          </w:p>
        </w:tc>
        <w:tc>
          <w:tcPr>
            <w:tcW w:w="1694" w:type="dxa"/>
            <w:gridSpan w:val="2"/>
          </w:tcPr>
          <w:p w:rsidR="005B793B" w:rsidRPr="00F26B06" w:rsidRDefault="005B793B" w:rsidP="00AB4875">
            <w:r w:rsidRPr="00F26B06">
              <w:lastRenderedPageBreak/>
              <w:t>Мотивация учебной деятельности</w:t>
            </w:r>
          </w:p>
        </w:tc>
      </w:tr>
      <w:tr w:rsidR="00410084" w:rsidRPr="00F26B06" w:rsidTr="00105294">
        <w:tc>
          <w:tcPr>
            <w:tcW w:w="709" w:type="dxa"/>
          </w:tcPr>
          <w:p w:rsidR="005B793B" w:rsidRPr="00F26B06" w:rsidRDefault="005B793B" w:rsidP="003914D3">
            <w:pPr>
              <w:ind w:left="720"/>
            </w:pPr>
          </w:p>
          <w:p w:rsidR="005B793B" w:rsidRPr="00F26B06" w:rsidRDefault="005B793B" w:rsidP="008947AE">
            <w:r w:rsidRPr="00F26B06">
              <w:t>25</w:t>
            </w:r>
          </w:p>
        </w:tc>
        <w:tc>
          <w:tcPr>
            <w:tcW w:w="992" w:type="dxa"/>
          </w:tcPr>
          <w:p w:rsidR="00A473DA" w:rsidRPr="00F26B06" w:rsidRDefault="00A473DA" w:rsidP="00A473DA"/>
        </w:tc>
        <w:tc>
          <w:tcPr>
            <w:tcW w:w="709" w:type="dxa"/>
          </w:tcPr>
          <w:p w:rsidR="005B793B" w:rsidRPr="00F26B06" w:rsidRDefault="005B793B" w:rsidP="003914D3">
            <w:pPr>
              <w:ind w:left="720"/>
            </w:pPr>
          </w:p>
        </w:tc>
        <w:tc>
          <w:tcPr>
            <w:tcW w:w="1169" w:type="dxa"/>
          </w:tcPr>
          <w:p w:rsidR="005B793B" w:rsidRPr="00F26B06" w:rsidRDefault="005B793B" w:rsidP="00AB4875">
            <w:r w:rsidRPr="00F26B06">
              <w:t>Работаем с числом 10</w:t>
            </w:r>
          </w:p>
        </w:tc>
        <w:tc>
          <w:tcPr>
            <w:tcW w:w="1383" w:type="dxa"/>
          </w:tcPr>
          <w:p w:rsidR="005B793B" w:rsidRPr="00F26B06" w:rsidRDefault="005B793B" w:rsidP="00AB4875">
            <w:r w:rsidRPr="00F26B06">
              <w:t>Практическое применение знаний, умений</w:t>
            </w:r>
          </w:p>
        </w:tc>
        <w:tc>
          <w:tcPr>
            <w:tcW w:w="578" w:type="dxa"/>
            <w:gridSpan w:val="2"/>
          </w:tcPr>
          <w:p w:rsidR="005B793B" w:rsidRPr="00F26B06" w:rsidRDefault="005B793B" w:rsidP="00AB4875"/>
        </w:tc>
        <w:tc>
          <w:tcPr>
            <w:tcW w:w="1275" w:type="dxa"/>
          </w:tcPr>
          <w:p w:rsidR="005B793B" w:rsidRPr="00F26B06" w:rsidRDefault="005B793B" w:rsidP="00AB4875">
            <w:r w:rsidRPr="00F26B06">
              <w:t xml:space="preserve"> Состав числа 10, запись числа 10</w:t>
            </w:r>
          </w:p>
        </w:tc>
        <w:tc>
          <w:tcPr>
            <w:tcW w:w="2829" w:type="dxa"/>
          </w:tcPr>
          <w:p w:rsidR="005B793B" w:rsidRPr="00F26B06" w:rsidRDefault="005B793B" w:rsidP="00AB4875">
            <w:r w:rsidRPr="00F26B06">
              <w:t>Научаться: моделировать состав числа 10, располагать число 10 на шкале линейки, располагать предметы в таблице. Прибавлять и вычитать числа 1,2</w:t>
            </w:r>
          </w:p>
        </w:tc>
        <w:tc>
          <w:tcPr>
            <w:tcW w:w="4269" w:type="dxa"/>
          </w:tcPr>
          <w:p w:rsidR="005B793B" w:rsidRPr="00F26B06" w:rsidRDefault="005B793B" w:rsidP="00AB4875">
            <w:pPr>
              <w:pStyle w:val="a3"/>
              <w:ind w:left="120"/>
            </w:pPr>
            <w:r w:rsidRPr="00F26B06">
              <w:t xml:space="preserve">Р: определять последовательность промежуточных целей и соответствующих им действий с учетом конечного результата. </w:t>
            </w:r>
          </w:p>
          <w:p w:rsidR="005B793B" w:rsidRPr="00F26B06" w:rsidRDefault="005B793B" w:rsidP="00AB4875">
            <w:pPr>
              <w:pStyle w:val="a3"/>
              <w:ind w:left="120"/>
            </w:pPr>
            <w:r w:rsidRPr="00F26B06">
              <w:t xml:space="preserve">П: выбирать наиболее эффективные способы решения задач; анализировать информацию. </w:t>
            </w:r>
          </w:p>
          <w:p w:rsidR="005B793B" w:rsidRPr="00F26B06" w:rsidRDefault="005B793B" w:rsidP="00AB4875">
            <w:r w:rsidRPr="00F26B06">
              <w:t>К: адекватно оценивать собственное поведение и поведение окружающих</w:t>
            </w:r>
          </w:p>
        </w:tc>
        <w:tc>
          <w:tcPr>
            <w:tcW w:w="1694" w:type="dxa"/>
            <w:gridSpan w:val="2"/>
          </w:tcPr>
          <w:p w:rsidR="005B793B" w:rsidRPr="00F26B06" w:rsidRDefault="005B793B" w:rsidP="00AB4875">
            <w:r w:rsidRPr="00F26B06">
              <w:t>Принятие образа «хорошего ученика»</w:t>
            </w:r>
          </w:p>
        </w:tc>
      </w:tr>
      <w:tr w:rsidR="00410084" w:rsidRPr="00F26B06" w:rsidTr="00105294">
        <w:tc>
          <w:tcPr>
            <w:tcW w:w="709" w:type="dxa"/>
          </w:tcPr>
          <w:p w:rsidR="005B793B" w:rsidRPr="00F26B06" w:rsidRDefault="005B793B" w:rsidP="003914D3">
            <w:pPr>
              <w:ind w:left="720"/>
            </w:pPr>
          </w:p>
          <w:p w:rsidR="005B793B" w:rsidRPr="00F26B06" w:rsidRDefault="005B793B" w:rsidP="008947AE">
            <w:r w:rsidRPr="00F26B06">
              <w:t>26</w:t>
            </w:r>
          </w:p>
        </w:tc>
        <w:tc>
          <w:tcPr>
            <w:tcW w:w="992" w:type="dxa"/>
          </w:tcPr>
          <w:p w:rsidR="00A473DA" w:rsidRPr="00F26B06" w:rsidRDefault="00A473DA" w:rsidP="00A473DA"/>
        </w:tc>
        <w:tc>
          <w:tcPr>
            <w:tcW w:w="709" w:type="dxa"/>
          </w:tcPr>
          <w:p w:rsidR="005B793B" w:rsidRPr="00F26B06" w:rsidRDefault="005B793B" w:rsidP="003914D3">
            <w:pPr>
              <w:ind w:left="720"/>
            </w:pPr>
          </w:p>
        </w:tc>
        <w:tc>
          <w:tcPr>
            <w:tcW w:w="1169" w:type="dxa"/>
          </w:tcPr>
          <w:p w:rsidR="005B793B" w:rsidRPr="00F26B06" w:rsidRDefault="005B793B" w:rsidP="00AB4875">
            <w:r w:rsidRPr="00F26B06">
              <w:t>Знакомство с единицей измерения длины- дециметром.</w:t>
            </w:r>
          </w:p>
        </w:tc>
        <w:tc>
          <w:tcPr>
            <w:tcW w:w="1383" w:type="dxa"/>
          </w:tcPr>
          <w:p w:rsidR="005B793B" w:rsidRPr="00F26B06" w:rsidRDefault="005B793B" w:rsidP="00AB4875">
            <w:r w:rsidRPr="00F26B06">
              <w:t>Практическое применение знаний, умений</w:t>
            </w:r>
          </w:p>
        </w:tc>
        <w:tc>
          <w:tcPr>
            <w:tcW w:w="578" w:type="dxa"/>
            <w:gridSpan w:val="2"/>
          </w:tcPr>
          <w:p w:rsidR="005B793B" w:rsidRPr="00F26B06" w:rsidRDefault="0097374B" w:rsidP="00AB4875">
            <w:r w:rsidRPr="00F26B06">
              <w:t>1</w:t>
            </w:r>
          </w:p>
        </w:tc>
        <w:tc>
          <w:tcPr>
            <w:tcW w:w="1275" w:type="dxa"/>
          </w:tcPr>
          <w:p w:rsidR="005B793B" w:rsidRPr="00F26B06" w:rsidRDefault="005B793B" w:rsidP="00AB4875">
            <w:r w:rsidRPr="00F26B06">
              <w:t>Понятие дециметра, как новой единицы измерения длины</w:t>
            </w:r>
          </w:p>
        </w:tc>
        <w:tc>
          <w:tcPr>
            <w:tcW w:w="2829" w:type="dxa"/>
          </w:tcPr>
          <w:p w:rsidR="005B793B" w:rsidRPr="00F26B06" w:rsidRDefault="005B793B" w:rsidP="00AB4875">
            <w:r w:rsidRPr="00F26B06">
              <w:t>Научаться:  измерять длину в дециметрах, сравнение длины отрезка с дециметром, работать с моделями, использовать разные способы вычисления и  проверки результатов</w:t>
            </w:r>
          </w:p>
        </w:tc>
        <w:tc>
          <w:tcPr>
            <w:tcW w:w="4269" w:type="dxa"/>
          </w:tcPr>
          <w:p w:rsidR="005B793B" w:rsidRPr="00F26B06" w:rsidRDefault="005B793B" w:rsidP="00AB4875">
            <w:pPr>
              <w:pStyle w:val="a3"/>
              <w:ind w:left="100"/>
            </w:pPr>
            <w:r w:rsidRPr="00F26B06">
              <w:rPr>
                <w:bCs/>
              </w:rPr>
              <w:t xml:space="preserve">Р: </w:t>
            </w:r>
            <w:r w:rsidRPr="00F26B06">
              <w:t xml:space="preserve">выбирать действия </w:t>
            </w:r>
          </w:p>
          <w:p w:rsidR="005B793B" w:rsidRPr="00F26B06" w:rsidRDefault="005B793B" w:rsidP="00AB4875">
            <w:pPr>
              <w:pStyle w:val="a3"/>
              <w:ind w:left="100"/>
            </w:pPr>
            <w:r w:rsidRPr="00F26B06">
              <w:t xml:space="preserve">в соответствии с поставленной задачей и условиями её реализации. </w:t>
            </w:r>
          </w:p>
          <w:p w:rsidR="005B793B" w:rsidRPr="00F26B06" w:rsidRDefault="005B793B" w:rsidP="00AB4875">
            <w:pPr>
              <w:pStyle w:val="a3"/>
              <w:ind w:left="100"/>
            </w:pPr>
            <w:r w:rsidRPr="00F26B06">
              <w:rPr>
                <w:bCs/>
              </w:rPr>
              <w:t xml:space="preserve">П: </w:t>
            </w:r>
            <w:r w:rsidRPr="00F26B06">
              <w:t xml:space="preserve">ориентироваться в разнообразии способов решения задач. </w:t>
            </w:r>
          </w:p>
          <w:p w:rsidR="005B793B" w:rsidRPr="00F26B06" w:rsidRDefault="005B793B" w:rsidP="00AB4875">
            <w:r w:rsidRPr="00F26B06">
              <w:rPr>
                <w:bCs/>
              </w:rPr>
              <w:t xml:space="preserve">К: </w:t>
            </w:r>
            <w:r w:rsidRPr="00F26B06">
              <w:t>ставить вопросы, обращаться за помощью, осуществлять взаимный контроль</w:t>
            </w:r>
          </w:p>
        </w:tc>
        <w:tc>
          <w:tcPr>
            <w:tcW w:w="1694" w:type="dxa"/>
            <w:gridSpan w:val="2"/>
          </w:tcPr>
          <w:p w:rsidR="005B793B" w:rsidRPr="00F26B06" w:rsidRDefault="005B793B" w:rsidP="00AB4875">
            <w:r w:rsidRPr="00F26B06">
              <w:t>Мотивация учебной деятельности</w:t>
            </w:r>
          </w:p>
        </w:tc>
      </w:tr>
      <w:tr w:rsidR="00410084" w:rsidRPr="00F26B06" w:rsidTr="00105294">
        <w:tc>
          <w:tcPr>
            <w:tcW w:w="709" w:type="dxa"/>
          </w:tcPr>
          <w:p w:rsidR="005B793B" w:rsidRPr="00F26B06" w:rsidRDefault="005B793B" w:rsidP="003914D3">
            <w:pPr>
              <w:ind w:left="720"/>
            </w:pPr>
          </w:p>
          <w:p w:rsidR="005B793B" w:rsidRPr="00F26B06" w:rsidRDefault="005B793B" w:rsidP="008947AE"/>
          <w:p w:rsidR="005B793B" w:rsidRPr="00F26B06" w:rsidRDefault="005B793B" w:rsidP="008947AE">
            <w:r w:rsidRPr="00F26B06">
              <w:t>27</w:t>
            </w:r>
          </w:p>
        </w:tc>
        <w:tc>
          <w:tcPr>
            <w:tcW w:w="992" w:type="dxa"/>
          </w:tcPr>
          <w:p w:rsidR="00A473DA" w:rsidRPr="00F26B06" w:rsidRDefault="00A473DA" w:rsidP="00A473DA"/>
        </w:tc>
        <w:tc>
          <w:tcPr>
            <w:tcW w:w="709" w:type="dxa"/>
          </w:tcPr>
          <w:p w:rsidR="005B793B" w:rsidRPr="00F26B06" w:rsidRDefault="005B793B" w:rsidP="003914D3">
            <w:pPr>
              <w:ind w:left="720"/>
            </w:pPr>
          </w:p>
        </w:tc>
        <w:tc>
          <w:tcPr>
            <w:tcW w:w="1169" w:type="dxa"/>
          </w:tcPr>
          <w:p w:rsidR="005B793B" w:rsidRPr="00F26B06" w:rsidRDefault="005B793B" w:rsidP="00AB4875">
            <w:r w:rsidRPr="00F26B06">
              <w:t>Знакомимся с многоугольниками</w:t>
            </w:r>
          </w:p>
        </w:tc>
        <w:tc>
          <w:tcPr>
            <w:tcW w:w="1383" w:type="dxa"/>
          </w:tcPr>
          <w:p w:rsidR="005B793B" w:rsidRPr="00F26B06" w:rsidRDefault="0064114C" w:rsidP="00AB4875">
            <w:r w:rsidRPr="00F26B06">
              <w:t>Комбиниро</w:t>
            </w:r>
            <w:r w:rsidR="005B793B" w:rsidRPr="00F26B06">
              <w:t>ванный</w:t>
            </w:r>
          </w:p>
        </w:tc>
        <w:tc>
          <w:tcPr>
            <w:tcW w:w="578" w:type="dxa"/>
            <w:gridSpan w:val="2"/>
          </w:tcPr>
          <w:p w:rsidR="005B793B" w:rsidRPr="00F26B06" w:rsidRDefault="003330CC">
            <w:pPr>
              <w:spacing w:after="200" w:line="276" w:lineRule="auto"/>
            </w:pPr>
            <w:r w:rsidRPr="00F26B06">
              <w:t>1</w:t>
            </w:r>
          </w:p>
          <w:p w:rsidR="005B793B" w:rsidRPr="00F26B06" w:rsidRDefault="005B793B" w:rsidP="005B793B"/>
        </w:tc>
        <w:tc>
          <w:tcPr>
            <w:tcW w:w="1275" w:type="dxa"/>
          </w:tcPr>
          <w:p w:rsidR="005B793B" w:rsidRPr="00F26B06" w:rsidRDefault="005B793B" w:rsidP="00AB4875">
            <w:r w:rsidRPr="00F26B06">
              <w:t xml:space="preserve">Понятие многоугольник, название многоугольников (треугольник, четырёхугольник , пятиугольник и </w:t>
            </w:r>
            <w:proofErr w:type="spellStart"/>
            <w:r w:rsidRPr="00F26B06">
              <w:t>тд</w:t>
            </w:r>
            <w:proofErr w:type="spellEnd"/>
          </w:p>
        </w:tc>
        <w:tc>
          <w:tcPr>
            <w:tcW w:w="2829" w:type="dxa"/>
          </w:tcPr>
          <w:p w:rsidR="005B793B" w:rsidRPr="00F26B06" w:rsidRDefault="005B793B" w:rsidP="00AB4875">
            <w:r w:rsidRPr="00F26B06">
              <w:t>Научаться: называть многоугольники классифицировать многоугольники, анализировать образе и выполнять задания по образцу</w:t>
            </w:r>
          </w:p>
        </w:tc>
        <w:tc>
          <w:tcPr>
            <w:tcW w:w="4269" w:type="dxa"/>
          </w:tcPr>
          <w:p w:rsidR="005B793B" w:rsidRPr="00F26B06" w:rsidRDefault="005B793B" w:rsidP="00AB4875">
            <w:pPr>
              <w:pStyle w:val="a3"/>
              <w:ind w:left="139"/>
            </w:pPr>
            <w:r w:rsidRPr="00F26B06">
              <w:rPr>
                <w:bCs/>
              </w:rPr>
              <w:t xml:space="preserve">Р: </w:t>
            </w:r>
            <w:r w:rsidRPr="00F26B06">
              <w:t xml:space="preserve">предвидеть возможности получения конкретного результата при решении задачи. </w:t>
            </w:r>
          </w:p>
          <w:p w:rsidR="005B793B" w:rsidRPr="00F26B06" w:rsidRDefault="005B793B" w:rsidP="00AB4875">
            <w:pPr>
              <w:pStyle w:val="a3"/>
              <w:ind w:left="139"/>
            </w:pPr>
            <w:r w:rsidRPr="00F26B06">
              <w:rPr>
                <w:bCs/>
              </w:rPr>
              <w:t xml:space="preserve">П: </w:t>
            </w:r>
            <w:r w:rsidRPr="00F26B06">
              <w:t xml:space="preserve">анализировать информацию, передавать ее (устным, письменным, цифровым способами). </w:t>
            </w:r>
          </w:p>
          <w:p w:rsidR="005B793B" w:rsidRPr="00F26B06" w:rsidRDefault="005B793B" w:rsidP="00AB4875">
            <w:pPr>
              <w:pStyle w:val="a3"/>
              <w:ind w:left="139"/>
            </w:pPr>
            <w:r w:rsidRPr="00F26B06">
              <w:rPr>
                <w:bCs/>
              </w:rPr>
              <w:t xml:space="preserve">К: </w:t>
            </w:r>
            <w:r w:rsidRPr="00F26B06">
              <w:t xml:space="preserve">задавать вопросы, необходимые для организации собственной деятельности </w:t>
            </w:r>
          </w:p>
          <w:p w:rsidR="005B793B" w:rsidRPr="00F26B06" w:rsidRDefault="005B793B" w:rsidP="00AB4875">
            <w:r w:rsidRPr="00F26B06">
              <w:t>и сотрудничества с партнёром</w:t>
            </w:r>
          </w:p>
        </w:tc>
        <w:tc>
          <w:tcPr>
            <w:tcW w:w="1694" w:type="dxa"/>
            <w:gridSpan w:val="2"/>
          </w:tcPr>
          <w:p w:rsidR="005B793B" w:rsidRPr="00F26B06" w:rsidRDefault="005B793B" w:rsidP="00AB4875">
            <w:r w:rsidRPr="00F26B06">
              <w:t>Мотивация учебной деятельности</w:t>
            </w:r>
          </w:p>
        </w:tc>
      </w:tr>
      <w:tr w:rsidR="00410084" w:rsidRPr="00F26B06" w:rsidTr="00105294">
        <w:tc>
          <w:tcPr>
            <w:tcW w:w="709" w:type="dxa"/>
          </w:tcPr>
          <w:p w:rsidR="005B793B" w:rsidRPr="00F26B06" w:rsidRDefault="005B793B" w:rsidP="003914D3">
            <w:pPr>
              <w:ind w:left="720"/>
            </w:pPr>
          </w:p>
          <w:p w:rsidR="005B793B" w:rsidRPr="00F26B06" w:rsidRDefault="005B793B" w:rsidP="008947AE">
            <w:r w:rsidRPr="00F26B06">
              <w:t>28</w:t>
            </w:r>
          </w:p>
        </w:tc>
        <w:tc>
          <w:tcPr>
            <w:tcW w:w="992" w:type="dxa"/>
          </w:tcPr>
          <w:p w:rsidR="00A473DA" w:rsidRPr="00F26B06" w:rsidRDefault="00A473DA" w:rsidP="00A473DA"/>
        </w:tc>
        <w:tc>
          <w:tcPr>
            <w:tcW w:w="709" w:type="dxa"/>
          </w:tcPr>
          <w:p w:rsidR="005B793B" w:rsidRPr="00F26B06" w:rsidRDefault="005B793B" w:rsidP="003914D3">
            <w:pPr>
              <w:ind w:left="720"/>
            </w:pPr>
          </w:p>
        </w:tc>
        <w:tc>
          <w:tcPr>
            <w:tcW w:w="1169" w:type="dxa"/>
          </w:tcPr>
          <w:p w:rsidR="005B793B" w:rsidRPr="00F26B06" w:rsidRDefault="005B793B" w:rsidP="00AB4875">
            <w:r w:rsidRPr="00F26B06">
              <w:t>Знакомимся с задачей</w:t>
            </w:r>
          </w:p>
        </w:tc>
        <w:tc>
          <w:tcPr>
            <w:tcW w:w="1383" w:type="dxa"/>
          </w:tcPr>
          <w:p w:rsidR="005B793B" w:rsidRPr="00F26B06" w:rsidRDefault="005B793B" w:rsidP="00AB4875">
            <w:r w:rsidRPr="00F26B06">
              <w:t>Изучение нового материала</w:t>
            </w:r>
          </w:p>
        </w:tc>
        <w:tc>
          <w:tcPr>
            <w:tcW w:w="578" w:type="dxa"/>
            <w:gridSpan w:val="2"/>
          </w:tcPr>
          <w:p w:rsidR="005B793B" w:rsidRPr="00F26B06" w:rsidRDefault="003330CC">
            <w:pPr>
              <w:spacing w:after="200" w:line="276" w:lineRule="auto"/>
            </w:pPr>
            <w:r w:rsidRPr="00F26B06">
              <w:t>1</w:t>
            </w:r>
          </w:p>
          <w:p w:rsidR="005B793B" w:rsidRPr="00F26B06" w:rsidRDefault="005B793B">
            <w:pPr>
              <w:spacing w:after="200" w:line="276" w:lineRule="auto"/>
            </w:pPr>
          </w:p>
          <w:p w:rsidR="005B793B" w:rsidRPr="00F26B06" w:rsidRDefault="005B793B" w:rsidP="005B793B"/>
        </w:tc>
        <w:tc>
          <w:tcPr>
            <w:tcW w:w="1275" w:type="dxa"/>
          </w:tcPr>
          <w:p w:rsidR="005B793B" w:rsidRPr="00F26B06" w:rsidRDefault="005B793B" w:rsidP="00AB4875">
            <w:r w:rsidRPr="00F26B06">
              <w:t>Условие, вопрос-основные элементы задачи</w:t>
            </w:r>
          </w:p>
        </w:tc>
        <w:tc>
          <w:tcPr>
            <w:tcW w:w="2829" w:type="dxa"/>
          </w:tcPr>
          <w:p w:rsidR="005B793B" w:rsidRPr="00F26B06" w:rsidRDefault="005B793B" w:rsidP="00AB4875">
            <w:pPr>
              <w:pStyle w:val="a3"/>
              <w:ind w:left="134"/>
            </w:pPr>
            <w:r w:rsidRPr="00F26B06">
              <w:t>Научаться: дополнять текст до задачи, работать с моделями</w:t>
            </w:r>
          </w:p>
          <w:p w:rsidR="005B793B" w:rsidRPr="00F26B06" w:rsidRDefault="005B793B" w:rsidP="00AB4875"/>
        </w:tc>
        <w:tc>
          <w:tcPr>
            <w:tcW w:w="4269" w:type="dxa"/>
          </w:tcPr>
          <w:p w:rsidR="005B793B" w:rsidRPr="00F26B06" w:rsidRDefault="005B793B" w:rsidP="00AB4875">
            <w:pPr>
              <w:pStyle w:val="a3"/>
              <w:ind w:left="120"/>
            </w:pPr>
            <w:r w:rsidRPr="00F26B06">
              <w:t xml:space="preserve">Р: формулировать </w:t>
            </w:r>
          </w:p>
          <w:p w:rsidR="005B793B" w:rsidRPr="00F26B06" w:rsidRDefault="005B793B" w:rsidP="00AB4875">
            <w:pPr>
              <w:pStyle w:val="a3"/>
              <w:ind w:left="120"/>
            </w:pPr>
            <w:r w:rsidRPr="00F26B06">
              <w:t xml:space="preserve">и удерживать учебную задачу, применять установленные правила </w:t>
            </w:r>
          </w:p>
          <w:p w:rsidR="005B793B" w:rsidRPr="00F26B06" w:rsidRDefault="005B793B" w:rsidP="00AB4875">
            <w:pPr>
              <w:pStyle w:val="a3"/>
              <w:ind w:left="120"/>
            </w:pPr>
            <w:r w:rsidRPr="00F26B06">
              <w:t xml:space="preserve">в планировании способа решения. </w:t>
            </w:r>
          </w:p>
          <w:p w:rsidR="005B793B" w:rsidRPr="00F26B06" w:rsidRDefault="005B793B" w:rsidP="00AB4875">
            <w:pPr>
              <w:pStyle w:val="a3"/>
              <w:ind w:left="120"/>
            </w:pPr>
            <w:r w:rsidRPr="00F26B06">
              <w:t xml:space="preserve">П: устанавливать аналогии, причинно-следственные связи. </w:t>
            </w:r>
          </w:p>
          <w:p w:rsidR="005B793B" w:rsidRPr="00F26B06" w:rsidRDefault="005B793B" w:rsidP="00AB4875">
            <w:r w:rsidRPr="00F26B06">
              <w:t>К: задавать вопросы, слушать собеседника, адекватно оценивать собственное поведение, поведение окружающих, оказывать в сотрудничестве взаимопомощь</w:t>
            </w:r>
          </w:p>
        </w:tc>
        <w:tc>
          <w:tcPr>
            <w:tcW w:w="1694" w:type="dxa"/>
            <w:gridSpan w:val="2"/>
          </w:tcPr>
          <w:p w:rsidR="005B793B" w:rsidRPr="00F26B06" w:rsidRDefault="005B793B" w:rsidP="00AB4875">
            <w:r w:rsidRPr="00F26B06">
              <w:rPr>
                <w:bCs/>
              </w:rPr>
              <w:t>Самоопределение позиции школьника на основе положительного отношения к школе, постановка  новых учебных задач в сотрудничестве с учителем</w:t>
            </w:r>
          </w:p>
        </w:tc>
      </w:tr>
      <w:tr w:rsidR="00410084" w:rsidRPr="00F26B06" w:rsidTr="00105294">
        <w:tc>
          <w:tcPr>
            <w:tcW w:w="709" w:type="dxa"/>
          </w:tcPr>
          <w:p w:rsidR="005B793B" w:rsidRPr="00F26B06" w:rsidRDefault="005B793B" w:rsidP="003914D3">
            <w:pPr>
              <w:ind w:left="720"/>
            </w:pPr>
          </w:p>
          <w:p w:rsidR="005B793B" w:rsidRPr="00F26B06" w:rsidRDefault="005B793B" w:rsidP="003D1AD4">
            <w:r w:rsidRPr="00F26B06">
              <w:t>29</w:t>
            </w:r>
          </w:p>
        </w:tc>
        <w:tc>
          <w:tcPr>
            <w:tcW w:w="992" w:type="dxa"/>
          </w:tcPr>
          <w:p w:rsidR="00A473DA" w:rsidRPr="00F26B06" w:rsidRDefault="00A473DA" w:rsidP="00A473DA"/>
        </w:tc>
        <w:tc>
          <w:tcPr>
            <w:tcW w:w="709" w:type="dxa"/>
          </w:tcPr>
          <w:p w:rsidR="005B793B" w:rsidRPr="00F26B06" w:rsidRDefault="005B793B" w:rsidP="003914D3">
            <w:pPr>
              <w:ind w:left="720"/>
            </w:pPr>
          </w:p>
        </w:tc>
        <w:tc>
          <w:tcPr>
            <w:tcW w:w="1169" w:type="dxa"/>
          </w:tcPr>
          <w:p w:rsidR="005B793B" w:rsidRPr="00F26B06" w:rsidRDefault="005B793B" w:rsidP="00AB4875">
            <w:r w:rsidRPr="00F26B06">
              <w:t>Решение задач на сложение и вычитание</w:t>
            </w:r>
          </w:p>
        </w:tc>
        <w:tc>
          <w:tcPr>
            <w:tcW w:w="1383" w:type="dxa"/>
          </w:tcPr>
          <w:p w:rsidR="005B793B" w:rsidRPr="00F26B06" w:rsidRDefault="005B793B" w:rsidP="00AB4875">
            <w:r w:rsidRPr="00F26B06">
              <w:t>Изучение нового материала</w:t>
            </w:r>
          </w:p>
        </w:tc>
        <w:tc>
          <w:tcPr>
            <w:tcW w:w="578" w:type="dxa"/>
            <w:gridSpan w:val="2"/>
          </w:tcPr>
          <w:p w:rsidR="005B793B" w:rsidRPr="00F26B06" w:rsidRDefault="003330CC">
            <w:pPr>
              <w:spacing w:after="200" w:line="276" w:lineRule="auto"/>
            </w:pPr>
            <w:r w:rsidRPr="00F26B06">
              <w:t>1</w:t>
            </w:r>
          </w:p>
          <w:p w:rsidR="005B793B" w:rsidRPr="00F26B06" w:rsidRDefault="005B793B">
            <w:pPr>
              <w:spacing w:after="200" w:line="276" w:lineRule="auto"/>
            </w:pPr>
          </w:p>
          <w:p w:rsidR="005B793B" w:rsidRPr="00F26B06" w:rsidRDefault="005B793B" w:rsidP="005B793B"/>
        </w:tc>
        <w:tc>
          <w:tcPr>
            <w:tcW w:w="1275" w:type="dxa"/>
          </w:tcPr>
          <w:p w:rsidR="005B793B" w:rsidRPr="00F26B06" w:rsidRDefault="005B793B" w:rsidP="00AB4875">
            <w:r w:rsidRPr="00F26B06">
              <w:t>Условие, вопрос, алгоритм решения</w:t>
            </w:r>
          </w:p>
        </w:tc>
        <w:tc>
          <w:tcPr>
            <w:tcW w:w="2829" w:type="dxa"/>
          </w:tcPr>
          <w:p w:rsidR="005B793B" w:rsidRPr="00F26B06" w:rsidRDefault="005B793B" w:rsidP="00AB4875">
            <w:pPr>
              <w:pStyle w:val="a3"/>
            </w:pPr>
            <w:r w:rsidRPr="00F26B06">
              <w:t>Научаться:  устанавливать последовательность действий , что бы решить задачу, обнаруживать задачу по её основным элементам, решать задачу по алгоритму, устанавливать соответствия</w:t>
            </w:r>
          </w:p>
          <w:p w:rsidR="005B793B" w:rsidRPr="00F26B06" w:rsidRDefault="005B793B" w:rsidP="00AB4875">
            <w:r w:rsidRPr="00F26B06">
              <w:t>вспоминать структуру текстовой задачи</w:t>
            </w:r>
          </w:p>
        </w:tc>
        <w:tc>
          <w:tcPr>
            <w:tcW w:w="4269" w:type="dxa"/>
          </w:tcPr>
          <w:p w:rsidR="005B793B" w:rsidRPr="00F26B06" w:rsidRDefault="005B793B" w:rsidP="00AB4875">
            <w:pPr>
              <w:pStyle w:val="a3"/>
              <w:ind w:left="120"/>
            </w:pPr>
            <w:r w:rsidRPr="00F26B06">
              <w:t xml:space="preserve">Р: определять последовательность промежуточных целей и соответствующих им действий с учетом конечного результата. </w:t>
            </w:r>
          </w:p>
          <w:p w:rsidR="005B793B" w:rsidRPr="00F26B06" w:rsidRDefault="005B793B" w:rsidP="00AB4875">
            <w:pPr>
              <w:pStyle w:val="a3"/>
              <w:ind w:left="120"/>
            </w:pPr>
            <w:r w:rsidRPr="00F26B06">
              <w:t xml:space="preserve">П: выбирать наиболее эффективные способы решения задач; анализировать информацию. </w:t>
            </w:r>
          </w:p>
          <w:p w:rsidR="005B793B" w:rsidRPr="00F26B06" w:rsidRDefault="005B793B" w:rsidP="00AB4875">
            <w:r w:rsidRPr="00F26B06">
              <w:t>К: адекватно оценивать собственное поведение и поведение окружающих</w:t>
            </w:r>
          </w:p>
        </w:tc>
        <w:tc>
          <w:tcPr>
            <w:tcW w:w="1694" w:type="dxa"/>
            <w:gridSpan w:val="2"/>
          </w:tcPr>
          <w:p w:rsidR="005B793B" w:rsidRPr="00F26B06" w:rsidRDefault="005B793B" w:rsidP="00AB4875">
            <w:r w:rsidRPr="00F26B06">
              <w:rPr>
                <w:bCs/>
              </w:rPr>
              <w:t>осознание ответственности; выработка действий, характеризующих нормированное поведение ученика в адаптационный период</w:t>
            </w:r>
          </w:p>
        </w:tc>
      </w:tr>
      <w:tr w:rsidR="00410084" w:rsidRPr="00F26B06" w:rsidTr="00105294">
        <w:tc>
          <w:tcPr>
            <w:tcW w:w="709" w:type="dxa"/>
          </w:tcPr>
          <w:p w:rsidR="005B793B" w:rsidRPr="00F26B06" w:rsidRDefault="005B793B" w:rsidP="003914D3">
            <w:pPr>
              <w:ind w:left="720"/>
            </w:pPr>
          </w:p>
          <w:p w:rsidR="005B793B" w:rsidRPr="00F26B06" w:rsidRDefault="005B793B" w:rsidP="003D1AD4">
            <w:r w:rsidRPr="00F26B06">
              <w:t>30</w:t>
            </w:r>
          </w:p>
        </w:tc>
        <w:tc>
          <w:tcPr>
            <w:tcW w:w="992" w:type="dxa"/>
          </w:tcPr>
          <w:p w:rsidR="00A473DA" w:rsidRPr="00F26B06" w:rsidRDefault="00A473DA" w:rsidP="00A473DA"/>
        </w:tc>
        <w:tc>
          <w:tcPr>
            <w:tcW w:w="709" w:type="dxa"/>
          </w:tcPr>
          <w:p w:rsidR="005B793B" w:rsidRPr="00F26B06" w:rsidRDefault="005B793B" w:rsidP="003914D3">
            <w:pPr>
              <w:ind w:left="720"/>
            </w:pPr>
          </w:p>
        </w:tc>
        <w:tc>
          <w:tcPr>
            <w:tcW w:w="1169" w:type="dxa"/>
          </w:tcPr>
          <w:p w:rsidR="005B793B" w:rsidRPr="00F26B06" w:rsidRDefault="005B793B" w:rsidP="00AB4875">
            <w:r w:rsidRPr="00F26B06">
              <w:t>Решаем задачи. Закрепление</w:t>
            </w:r>
          </w:p>
        </w:tc>
        <w:tc>
          <w:tcPr>
            <w:tcW w:w="1383" w:type="dxa"/>
          </w:tcPr>
          <w:p w:rsidR="005B793B" w:rsidRPr="00F26B06" w:rsidRDefault="0064114C" w:rsidP="00AB4875">
            <w:r w:rsidRPr="00F26B06">
              <w:t>Комбини</w:t>
            </w:r>
            <w:r w:rsidR="005B793B" w:rsidRPr="00F26B06">
              <w:t>рованный</w:t>
            </w:r>
          </w:p>
        </w:tc>
        <w:tc>
          <w:tcPr>
            <w:tcW w:w="578" w:type="dxa"/>
            <w:gridSpan w:val="2"/>
          </w:tcPr>
          <w:p w:rsidR="005B793B" w:rsidRPr="00F26B06" w:rsidRDefault="003330CC">
            <w:pPr>
              <w:spacing w:after="200" w:line="276" w:lineRule="auto"/>
            </w:pPr>
            <w:r w:rsidRPr="00F26B06">
              <w:t>1</w:t>
            </w:r>
          </w:p>
          <w:p w:rsidR="005B793B" w:rsidRPr="00F26B06" w:rsidRDefault="005B793B" w:rsidP="005B793B"/>
        </w:tc>
        <w:tc>
          <w:tcPr>
            <w:tcW w:w="1275" w:type="dxa"/>
          </w:tcPr>
          <w:p w:rsidR="005B793B" w:rsidRPr="00F26B06" w:rsidRDefault="005B793B" w:rsidP="00AB4875">
            <w:r w:rsidRPr="00F26B06">
              <w:t>Условие, вопрос, алгоритм решения</w:t>
            </w:r>
          </w:p>
        </w:tc>
        <w:tc>
          <w:tcPr>
            <w:tcW w:w="2829" w:type="dxa"/>
          </w:tcPr>
          <w:p w:rsidR="005B793B" w:rsidRPr="00F26B06" w:rsidRDefault="005B793B" w:rsidP="00AB4875">
            <w:pPr>
              <w:pStyle w:val="a3"/>
            </w:pPr>
            <w:r w:rsidRPr="00F26B06">
              <w:t xml:space="preserve">Научаться: устанавливать последовательность действий , что бы решить задачу, обнаруживать задачу по её основным элементам, решать задачу по алгоритму, устанавливать </w:t>
            </w:r>
            <w:r w:rsidRPr="00F26B06">
              <w:lastRenderedPageBreak/>
              <w:t>соответствия</w:t>
            </w:r>
          </w:p>
          <w:p w:rsidR="005B793B" w:rsidRPr="00F26B06" w:rsidRDefault="005B793B" w:rsidP="00AB4875">
            <w:r w:rsidRPr="00F26B06">
              <w:t>вспоминать структуру текстовой задачи</w:t>
            </w:r>
          </w:p>
        </w:tc>
        <w:tc>
          <w:tcPr>
            <w:tcW w:w="4269" w:type="dxa"/>
          </w:tcPr>
          <w:p w:rsidR="005B793B" w:rsidRPr="00F26B06" w:rsidRDefault="005B793B" w:rsidP="00AB4875">
            <w:pPr>
              <w:pStyle w:val="a3"/>
              <w:ind w:left="100"/>
            </w:pPr>
            <w:r w:rsidRPr="00F26B06">
              <w:rPr>
                <w:bCs/>
              </w:rPr>
              <w:lastRenderedPageBreak/>
              <w:t xml:space="preserve">Р: </w:t>
            </w:r>
            <w:r w:rsidRPr="00F26B06">
              <w:t xml:space="preserve">выбирать действия </w:t>
            </w:r>
          </w:p>
          <w:p w:rsidR="005B793B" w:rsidRPr="00F26B06" w:rsidRDefault="005B793B" w:rsidP="00AB4875">
            <w:pPr>
              <w:pStyle w:val="a3"/>
              <w:ind w:left="100"/>
            </w:pPr>
            <w:r w:rsidRPr="00F26B06">
              <w:t xml:space="preserve">в соответствии с поставленной задачей и условиями её реализации. </w:t>
            </w:r>
          </w:p>
          <w:p w:rsidR="005B793B" w:rsidRPr="00F26B06" w:rsidRDefault="005B793B" w:rsidP="00AB4875">
            <w:pPr>
              <w:pStyle w:val="a3"/>
              <w:ind w:left="100"/>
            </w:pPr>
            <w:r w:rsidRPr="00F26B06">
              <w:rPr>
                <w:bCs/>
              </w:rPr>
              <w:t xml:space="preserve">П: </w:t>
            </w:r>
            <w:r w:rsidRPr="00F26B06">
              <w:t xml:space="preserve">ориентироваться в разнообразии способов решения задач. </w:t>
            </w:r>
          </w:p>
          <w:p w:rsidR="005B793B" w:rsidRPr="00F26B06" w:rsidRDefault="005B793B" w:rsidP="00AB4875">
            <w:r w:rsidRPr="00F26B06">
              <w:rPr>
                <w:bCs/>
              </w:rPr>
              <w:t xml:space="preserve">К: </w:t>
            </w:r>
            <w:r w:rsidRPr="00F26B06">
              <w:t>ставить вопросы, обращаться за помощью ,осуществлять взаимный контроль</w:t>
            </w:r>
          </w:p>
        </w:tc>
        <w:tc>
          <w:tcPr>
            <w:tcW w:w="1694" w:type="dxa"/>
            <w:gridSpan w:val="2"/>
          </w:tcPr>
          <w:p w:rsidR="005B793B" w:rsidRPr="00F26B06" w:rsidRDefault="005B793B" w:rsidP="00AB4875">
            <w:r w:rsidRPr="00F26B06">
              <w:t>Мотивация учебной деятельности</w:t>
            </w:r>
          </w:p>
        </w:tc>
      </w:tr>
      <w:tr w:rsidR="00410084" w:rsidRPr="00F26B06" w:rsidTr="00105294">
        <w:tc>
          <w:tcPr>
            <w:tcW w:w="709" w:type="dxa"/>
          </w:tcPr>
          <w:p w:rsidR="005B793B" w:rsidRPr="00F26B06" w:rsidRDefault="005B793B" w:rsidP="003914D3">
            <w:pPr>
              <w:ind w:left="720"/>
            </w:pPr>
          </w:p>
          <w:p w:rsidR="005B793B" w:rsidRPr="00F26B06" w:rsidRDefault="005B793B" w:rsidP="003D1AD4">
            <w:r w:rsidRPr="00F26B06">
              <w:t>31</w:t>
            </w:r>
          </w:p>
        </w:tc>
        <w:tc>
          <w:tcPr>
            <w:tcW w:w="992" w:type="dxa"/>
          </w:tcPr>
          <w:p w:rsidR="00A473DA" w:rsidRPr="00F26B06" w:rsidRDefault="00A473DA" w:rsidP="00A473DA"/>
        </w:tc>
        <w:tc>
          <w:tcPr>
            <w:tcW w:w="709" w:type="dxa"/>
          </w:tcPr>
          <w:p w:rsidR="005B793B" w:rsidRPr="00F26B06" w:rsidRDefault="005B793B" w:rsidP="003914D3">
            <w:pPr>
              <w:ind w:left="720"/>
            </w:pPr>
          </w:p>
        </w:tc>
        <w:tc>
          <w:tcPr>
            <w:tcW w:w="1169" w:type="dxa"/>
          </w:tcPr>
          <w:p w:rsidR="005B793B" w:rsidRPr="00F26B06" w:rsidRDefault="005B793B" w:rsidP="00AB4875">
            <w:r w:rsidRPr="00F26B06">
              <w:t>Числа от 11 до 20</w:t>
            </w:r>
          </w:p>
        </w:tc>
        <w:tc>
          <w:tcPr>
            <w:tcW w:w="1524" w:type="dxa"/>
            <w:gridSpan w:val="2"/>
          </w:tcPr>
          <w:p w:rsidR="005B793B" w:rsidRPr="00F26B06" w:rsidRDefault="005B793B" w:rsidP="00AB4875">
            <w:r w:rsidRPr="00F26B06">
              <w:t>Изучение нового материала</w:t>
            </w:r>
          </w:p>
        </w:tc>
        <w:tc>
          <w:tcPr>
            <w:tcW w:w="437" w:type="dxa"/>
          </w:tcPr>
          <w:p w:rsidR="005B793B" w:rsidRPr="00F26B06" w:rsidRDefault="003330CC">
            <w:pPr>
              <w:spacing w:after="200" w:line="276" w:lineRule="auto"/>
            </w:pPr>
            <w:r w:rsidRPr="00F26B06">
              <w:t>1</w:t>
            </w:r>
          </w:p>
          <w:p w:rsidR="005B793B" w:rsidRPr="00F26B06" w:rsidRDefault="005B793B">
            <w:pPr>
              <w:spacing w:after="200" w:line="276" w:lineRule="auto"/>
            </w:pPr>
          </w:p>
          <w:p w:rsidR="005B793B" w:rsidRPr="00F26B06" w:rsidRDefault="005B793B" w:rsidP="005B793B"/>
        </w:tc>
        <w:tc>
          <w:tcPr>
            <w:tcW w:w="1275" w:type="dxa"/>
          </w:tcPr>
          <w:p w:rsidR="005B793B" w:rsidRPr="00F26B06" w:rsidRDefault="005B793B" w:rsidP="00AB4875">
            <w:r w:rsidRPr="00F26B06">
              <w:t>Числа от 11 до 20, образование чисел, чтение и запись чисел от11 до 20</w:t>
            </w:r>
          </w:p>
        </w:tc>
        <w:tc>
          <w:tcPr>
            <w:tcW w:w="2829" w:type="dxa"/>
          </w:tcPr>
          <w:p w:rsidR="005B793B" w:rsidRPr="00F26B06" w:rsidRDefault="005B793B" w:rsidP="00AB4875">
            <w:r w:rsidRPr="00F26B06">
              <w:t>Научаться: читать, записывать образовывать числа от11 до 20; планировать решение задачи</w:t>
            </w:r>
          </w:p>
        </w:tc>
        <w:tc>
          <w:tcPr>
            <w:tcW w:w="4269" w:type="dxa"/>
          </w:tcPr>
          <w:p w:rsidR="005B793B" w:rsidRPr="00F26B06" w:rsidRDefault="005B793B" w:rsidP="00AB4875">
            <w:pPr>
              <w:pStyle w:val="a3"/>
              <w:ind w:left="120"/>
            </w:pPr>
            <w:r w:rsidRPr="00F26B06">
              <w:t xml:space="preserve">Р: формулировать </w:t>
            </w:r>
          </w:p>
          <w:p w:rsidR="005B793B" w:rsidRPr="00F26B06" w:rsidRDefault="005B793B" w:rsidP="00AB4875">
            <w:pPr>
              <w:pStyle w:val="a3"/>
              <w:ind w:left="120"/>
            </w:pPr>
            <w:r w:rsidRPr="00F26B06">
              <w:t xml:space="preserve">и удерживать учебную задачу, применять установленные правила </w:t>
            </w:r>
          </w:p>
          <w:p w:rsidR="005B793B" w:rsidRPr="00F26B06" w:rsidRDefault="005B793B" w:rsidP="00AB4875">
            <w:pPr>
              <w:pStyle w:val="a3"/>
              <w:ind w:left="120"/>
            </w:pPr>
            <w:r w:rsidRPr="00F26B06">
              <w:t xml:space="preserve">в планировании способа решения. </w:t>
            </w:r>
          </w:p>
          <w:p w:rsidR="005B793B" w:rsidRPr="00F26B06" w:rsidRDefault="005B793B" w:rsidP="00AB4875">
            <w:pPr>
              <w:pStyle w:val="a3"/>
              <w:ind w:left="120"/>
            </w:pPr>
            <w:r w:rsidRPr="00F26B06">
              <w:t xml:space="preserve">П: устанавливать аналогии, причинно-следственные связи. </w:t>
            </w:r>
          </w:p>
          <w:p w:rsidR="005B793B" w:rsidRPr="00F26B06" w:rsidRDefault="005B793B" w:rsidP="00AB4875">
            <w:r w:rsidRPr="00F26B06">
              <w:t>К: задавать вопросы, слушать собеседника, адекватно оценивать собственное поведение, поведение окружающих, оказывать в сотрудничестве взаимопомощь</w:t>
            </w:r>
          </w:p>
          <w:p w:rsidR="005B793B" w:rsidRPr="00F26B06" w:rsidRDefault="005B793B" w:rsidP="00AB4875"/>
        </w:tc>
        <w:tc>
          <w:tcPr>
            <w:tcW w:w="1694" w:type="dxa"/>
            <w:gridSpan w:val="2"/>
          </w:tcPr>
          <w:p w:rsidR="005B793B" w:rsidRPr="00F26B06" w:rsidRDefault="005B793B" w:rsidP="00AB4875">
            <w:r w:rsidRPr="00F26B06">
              <w:t>Принятие образа «хорошего ученика»</w:t>
            </w:r>
          </w:p>
        </w:tc>
      </w:tr>
      <w:tr w:rsidR="00410084" w:rsidRPr="00F26B06" w:rsidTr="00105294">
        <w:tc>
          <w:tcPr>
            <w:tcW w:w="709" w:type="dxa"/>
          </w:tcPr>
          <w:p w:rsidR="005B793B" w:rsidRPr="00F26B06" w:rsidRDefault="005B793B" w:rsidP="003914D3">
            <w:pPr>
              <w:ind w:left="720"/>
            </w:pPr>
          </w:p>
          <w:p w:rsidR="005B793B" w:rsidRPr="00F26B06" w:rsidRDefault="005B793B" w:rsidP="003D1AD4">
            <w:r w:rsidRPr="00F26B06">
              <w:t>32</w:t>
            </w:r>
          </w:p>
        </w:tc>
        <w:tc>
          <w:tcPr>
            <w:tcW w:w="992" w:type="dxa"/>
          </w:tcPr>
          <w:p w:rsidR="00A473DA" w:rsidRPr="00F26B06" w:rsidRDefault="00A473DA" w:rsidP="00A473DA"/>
        </w:tc>
        <w:tc>
          <w:tcPr>
            <w:tcW w:w="709" w:type="dxa"/>
          </w:tcPr>
          <w:p w:rsidR="005B793B" w:rsidRPr="00F26B06" w:rsidRDefault="005B793B" w:rsidP="003914D3">
            <w:pPr>
              <w:ind w:left="720"/>
            </w:pPr>
          </w:p>
        </w:tc>
        <w:tc>
          <w:tcPr>
            <w:tcW w:w="1169" w:type="dxa"/>
          </w:tcPr>
          <w:p w:rsidR="005B793B" w:rsidRPr="00F26B06" w:rsidRDefault="005B793B" w:rsidP="00AB4875">
            <w:r w:rsidRPr="00F26B06">
              <w:t>Числа от 11 до 20</w:t>
            </w:r>
          </w:p>
        </w:tc>
        <w:tc>
          <w:tcPr>
            <w:tcW w:w="1524" w:type="dxa"/>
            <w:gridSpan w:val="2"/>
          </w:tcPr>
          <w:p w:rsidR="005B793B" w:rsidRPr="00F26B06" w:rsidRDefault="005B793B" w:rsidP="00AB4875">
            <w:r w:rsidRPr="00F26B06">
              <w:t>Изучение нового материала</w:t>
            </w:r>
          </w:p>
        </w:tc>
        <w:tc>
          <w:tcPr>
            <w:tcW w:w="437" w:type="dxa"/>
          </w:tcPr>
          <w:p w:rsidR="005B793B" w:rsidRPr="00F26B06" w:rsidRDefault="003330CC">
            <w:pPr>
              <w:spacing w:after="200" w:line="276" w:lineRule="auto"/>
            </w:pPr>
            <w:r w:rsidRPr="00F26B06">
              <w:t>1</w:t>
            </w:r>
          </w:p>
          <w:p w:rsidR="005B793B" w:rsidRPr="00F26B06" w:rsidRDefault="005B793B">
            <w:pPr>
              <w:spacing w:after="200" w:line="276" w:lineRule="auto"/>
            </w:pPr>
          </w:p>
          <w:p w:rsidR="005B793B" w:rsidRPr="00F26B06" w:rsidRDefault="005B793B" w:rsidP="005B793B"/>
        </w:tc>
        <w:tc>
          <w:tcPr>
            <w:tcW w:w="1275" w:type="dxa"/>
          </w:tcPr>
          <w:p w:rsidR="005B793B" w:rsidRPr="00F26B06" w:rsidRDefault="005B793B" w:rsidP="00AB4875">
            <w:r w:rsidRPr="00F26B06">
              <w:t>Последовательность чисел от11 до 20</w:t>
            </w:r>
          </w:p>
        </w:tc>
        <w:tc>
          <w:tcPr>
            <w:tcW w:w="2829" w:type="dxa"/>
          </w:tcPr>
          <w:p w:rsidR="005B793B" w:rsidRPr="00F26B06" w:rsidRDefault="005B793B" w:rsidP="00AB4875">
            <w:r w:rsidRPr="00F26B06">
              <w:t>Научаться: считать в пределах от1 до 20, использовать математические термины, записывать и читать примеры, вычислять используя состав числа</w:t>
            </w:r>
          </w:p>
        </w:tc>
        <w:tc>
          <w:tcPr>
            <w:tcW w:w="4269" w:type="dxa"/>
          </w:tcPr>
          <w:p w:rsidR="005B793B" w:rsidRPr="00F26B06" w:rsidRDefault="005B793B" w:rsidP="00AB4875">
            <w:pPr>
              <w:pStyle w:val="a3"/>
              <w:ind w:left="120"/>
            </w:pPr>
            <w:r w:rsidRPr="00F26B06">
              <w:t xml:space="preserve">Р: определять последовательность промежуточных целей и соответствующих им действий с учетом конечного результата. </w:t>
            </w:r>
          </w:p>
          <w:p w:rsidR="005B793B" w:rsidRPr="00F26B06" w:rsidRDefault="005B793B" w:rsidP="00AB4875">
            <w:pPr>
              <w:pStyle w:val="a3"/>
              <w:ind w:left="120"/>
            </w:pPr>
            <w:r w:rsidRPr="00F26B06">
              <w:t xml:space="preserve">П: выбирать наиболее эффективные способы решения задач; анализировать информацию. </w:t>
            </w:r>
          </w:p>
          <w:p w:rsidR="005B793B" w:rsidRPr="00F26B06" w:rsidRDefault="005B793B" w:rsidP="00AB4875">
            <w:r w:rsidRPr="00F26B06">
              <w:t>К: адекватно оценивать собственное поведение и поведение окружающих</w:t>
            </w:r>
          </w:p>
        </w:tc>
        <w:tc>
          <w:tcPr>
            <w:tcW w:w="1694" w:type="dxa"/>
            <w:gridSpan w:val="2"/>
          </w:tcPr>
          <w:p w:rsidR="005B793B" w:rsidRPr="00F26B06" w:rsidRDefault="005B793B" w:rsidP="00AB4875">
            <w:r w:rsidRPr="00F26B06">
              <w:rPr>
                <w:bCs/>
              </w:rPr>
              <w:t>осознание ответственности; выработка действий, характеризующих нормированное поведение ученика в адаптационный период</w:t>
            </w:r>
          </w:p>
        </w:tc>
      </w:tr>
      <w:tr w:rsidR="00410084" w:rsidRPr="00F26B06" w:rsidTr="00105294">
        <w:tc>
          <w:tcPr>
            <w:tcW w:w="709" w:type="dxa"/>
          </w:tcPr>
          <w:p w:rsidR="005B793B" w:rsidRPr="00F26B06" w:rsidRDefault="005B793B" w:rsidP="003914D3">
            <w:pPr>
              <w:ind w:left="720"/>
            </w:pPr>
          </w:p>
          <w:p w:rsidR="005B793B" w:rsidRPr="00F26B06" w:rsidRDefault="005B793B" w:rsidP="003D1AD4">
            <w:r w:rsidRPr="00F26B06">
              <w:t>33</w:t>
            </w:r>
          </w:p>
        </w:tc>
        <w:tc>
          <w:tcPr>
            <w:tcW w:w="992" w:type="dxa"/>
          </w:tcPr>
          <w:p w:rsidR="00A473DA" w:rsidRPr="00F26B06" w:rsidRDefault="00A473DA" w:rsidP="00A473DA"/>
        </w:tc>
        <w:tc>
          <w:tcPr>
            <w:tcW w:w="709" w:type="dxa"/>
          </w:tcPr>
          <w:p w:rsidR="005B793B" w:rsidRPr="00F26B06" w:rsidRDefault="005B793B" w:rsidP="003914D3">
            <w:pPr>
              <w:ind w:left="720"/>
            </w:pPr>
          </w:p>
        </w:tc>
        <w:tc>
          <w:tcPr>
            <w:tcW w:w="1169" w:type="dxa"/>
          </w:tcPr>
          <w:p w:rsidR="005B793B" w:rsidRPr="00F26B06" w:rsidRDefault="005B793B" w:rsidP="00AB4875">
            <w:r w:rsidRPr="00F26B06">
              <w:t>Измеряем длину в дециметрах и сантиметрах</w:t>
            </w:r>
          </w:p>
        </w:tc>
        <w:tc>
          <w:tcPr>
            <w:tcW w:w="1524" w:type="dxa"/>
            <w:gridSpan w:val="2"/>
          </w:tcPr>
          <w:p w:rsidR="005B793B" w:rsidRPr="00F26B06" w:rsidRDefault="005B793B" w:rsidP="00AB4875">
            <w:r w:rsidRPr="00F26B06">
              <w:t>Изучение нового материала</w:t>
            </w:r>
          </w:p>
        </w:tc>
        <w:tc>
          <w:tcPr>
            <w:tcW w:w="437" w:type="dxa"/>
          </w:tcPr>
          <w:p w:rsidR="005B793B" w:rsidRPr="00F26B06" w:rsidRDefault="003330CC">
            <w:pPr>
              <w:spacing w:after="200" w:line="276" w:lineRule="auto"/>
            </w:pPr>
            <w:r w:rsidRPr="00F26B06">
              <w:t>1</w:t>
            </w:r>
          </w:p>
          <w:p w:rsidR="005B793B" w:rsidRPr="00F26B06" w:rsidRDefault="005B793B">
            <w:pPr>
              <w:spacing w:after="200" w:line="276" w:lineRule="auto"/>
            </w:pPr>
          </w:p>
          <w:p w:rsidR="005B793B" w:rsidRPr="00F26B06" w:rsidRDefault="005B793B" w:rsidP="005B793B"/>
        </w:tc>
        <w:tc>
          <w:tcPr>
            <w:tcW w:w="1275" w:type="dxa"/>
          </w:tcPr>
          <w:p w:rsidR="005B793B" w:rsidRPr="00F26B06" w:rsidRDefault="005B793B" w:rsidP="00AB4875">
            <w:r w:rsidRPr="00F26B06">
              <w:t>Измерение длины в дециметрах и сантиметрах</w:t>
            </w:r>
          </w:p>
        </w:tc>
        <w:tc>
          <w:tcPr>
            <w:tcW w:w="2829" w:type="dxa"/>
          </w:tcPr>
          <w:p w:rsidR="005B793B" w:rsidRPr="00F26B06" w:rsidRDefault="005B793B" w:rsidP="00AB4875">
            <w:r w:rsidRPr="00F26B06">
              <w:t>Научаться: измерять отрезки в дециметрах и сантиметрах, составлять, читать и записывать числа второго десятка</w:t>
            </w:r>
          </w:p>
        </w:tc>
        <w:tc>
          <w:tcPr>
            <w:tcW w:w="4269" w:type="dxa"/>
          </w:tcPr>
          <w:p w:rsidR="005B793B" w:rsidRPr="00F26B06" w:rsidRDefault="005B793B" w:rsidP="00AB4875">
            <w:pPr>
              <w:pStyle w:val="a3"/>
              <w:ind w:left="139"/>
            </w:pPr>
            <w:r w:rsidRPr="00F26B06">
              <w:rPr>
                <w:bCs/>
              </w:rPr>
              <w:t xml:space="preserve">Р: </w:t>
            </w:r>
            <w:r w:rsidRPr="00F26B06">
              <w:t xml:space="preserve">предвидеть возможности получения конкретного результата при решении задачи. </w:t>
            </w:r>
          </w:p>
          <w:p w:rsidR="005B793B" w:rsidRPr="00F26B06" w:rsidRDefault="005B793B" w:rsidP="00AB4875">
            <w:pPr>
              <w:pStyle w:val="a3"/>
              <w:ind w:left="139"/>
            </w:pPr>
            <w:r w:rsidRPr="00F26B06">
              <w:rPr>
                <w:bCs/>
              </w:rPr>
              <w:t xml:space="preserve">П: </w:t>
            </w:r>
            <w:r w:rsidRPr="00F26B06">
              <w:t xml:space="preserve">анализировать информацию, передавать ее (устным, письменным, цифровым способами). </w:t>
            </w:r>
          </w:p>
          <w:p w:rsidR="005B793B" w:rsidRPr="00F26B06" w:rsidRDefault="005B793B" w:rsidP="00AB4875">
            <w:pPr>
              <w:pStyle w:val="a3"/>
              <w:ind w:left="139"/>
            </w:pPr>
            <w:r w:rsidRPr="00F26B06">
              <w:rPr>
                <w:bCs/>
              </w:rPr>
              <w:t xml:space="preserve">К: </w:t>
            </w:r>
            <w:r w:rsidRPr="00F26B06">
              <w:t xml:space="preserve">задавать вопросы, необходимые для организации собственной деятельности </w:t>
            </w:r>
          </w:p>
          <w:p w:rsidR="005B793B" w:rsidRPr="00F26B06" w:rsidRDefault="005B793B" w:rsidP="00AB4875">
            <w:r w:rsidRPr="00F26B06">
              <w:t>и сотрудничества с партнёром</w:t>
            </w:r>
          </w:p>
        </w:tc>
        <w:tc>
          <w:tcPr>
            <w:tcW w:w="1694" w:type="dxa"/>
            <w:gridSpan w:val="2"/>
          </w:tcPr>
          <w:p w:rsidR="005B793B" w:rsidRPr="00F26B06" w:rsidRDefault="005B793B" w:rsidP="00AB4875">
            <w:r w:rsidRPr="00F26B06">
              <w:t>Принятие образа «хорошего ученика»</w:t>
            </w:r>
          </w:p>
        </w:tc>
      </w:tr>
      <w:tr w:rsidR="00410084" w:rsidRPr="00F26B06" w:rsidTr="00105294">
        <w:tc>
          <w:tcPr>
            <w:tcW w:w="709" w:type="dxa"/>
          </w:tcPr>
          <w:p w:rsidR="005B793B" w:rsidRPr="00F26B06" w:rsidRDefault="005B793B" w:rsidP="003914D3">
            <w:pPr>
              <w:ind w:left="720"/>
            </w:pPr>
          </w:p>
          <w:p w:rsidR="005B793B" w:rsidRPr="00F26B06" w:rsidRDefault="005B793B" w:rsidP="003D1AD4">
            <w:r w:rsidRPr="00F26B06">
              <w:t>34</w:t>
            </w:r>
          </w:p>
        </w:tc>
        <w:tc>
          <w:tcPr>
            <w:tcW w:w="992" w:type="dxa"/>
          </w:tcPr>
          <w:p w:rsidR="00A473DA" w:rsidRPr="00F26B06" w:rsidRDefault="00A473DA" w:rsidP="00A473DA"/>
        </w:tc>
        <w:tc>
          <w:tcPr>
            <w:tcW w:w="709" w:type="dxa"/>
          </w:tcPr>
          <w:p w:rsidR="005B793B" w:rsidRPr="00F26B06" w:rsidRDefault="005B793B" w:rsidP="003914D3">
            <w:pPr>
              <w:ind w:left="720"/>
            </w:pPr>
          </w:p>
        </w:tc>
        <w:tc>
          <w:tcPr>
            <w:tcW w:w="1169" w:type="dxa"/>
          </w:tcPr>
          <w:p w:rsidR="005B793B" w:rsidRPr="00F26B06" w:rsidRDefault="005B793B" w:rsidP="00AB4875">
            <w:r w:rsidRPr="00F26B06">
              <w:t>Составляем задачи</w:t>
            </w:r>
          </w:p>
        </w:tc>
        <w:tc>
          <w:tcPr>
            <w:tcW w:w="1524" w:type="dxa"/>
            <w:gridSpan w:val="2"/>
          </w:tcPr>
          <w:p w:rsidR="005B793B" w:rsidRPr="00F26B06" w:rsidRDefault="005B793B" w:rsidP="00AB4875">
            <w:r w:rsidRPr="00F26B06">
              <w:t>Практическое</w:t>
            </w:r>
            <w:r w:rsidR="0064114C" w:rsidRPr="00F26B06">
              <w:t xml:space="preserve"> </w:t>
            </w:r>
            <w:r w:rsidRPr="00F26B06">
              <w:t>применение знаний, умений</w:t>
            </w:r>
          </w:p>
        </w:tc>
        <w:tc>
          <w:tcPr>
            <w:tcW w:w="437" w:type="dxa"/>
          </w:tcPr>
          <w:p w:rsidR="005B793B" w:rsidRPr="00F26B06" w:rsidRDefault="003330CC" w:rsidP="00AB4875">
            <w:r w:rsidRPr="00F26B06">
              <w:t>1</w:t>
            </w:r>
          </w:p>
        </w:tc>
        <w:tc>
          <w:tcPr>
            <w:tcW w:w="1275" w:type="dxa"/>
          </w:tcPr>
          <w:p w:rsidR="005B793B" w:rsidRPr="00F26B06" w:rsidRDefault="005B793B" w:rsidP="00AB4875">
            <w:r w:rsidRPr="00F26B06">
              <w:t>Условие, вопрос, задача, решение, ответ</w:t>
            </w:r>
          </w:p>
        </w:tc>
        <w:tc>
          <w:tcPr>
            <w:tcW w:w="2829" w:type="dxa"/>
          </w:tcPr>
          <w:p w:rsidR="005B793B" w:rsidRPr="00F26B06" w:rsidRDefault="005B793B" w:rsidP="00AB4875">
            <w:pPr>
              <w:pStyle w:val="a3"/>
              <w:ind w:left="134"/>
            </w:pPr>
            <w:r w:rsidRPr="00F26B06">
              <w:t xml:space="preserve">Научаться: решать </w:t>
            </w:r>
          </w:p>
          <w:p w:rsidR="005B793B" w:rsidRPr="00F26B06" w:rsidRDefault="005B793B" w:rsidP="00AB4875">
            <w:pPr>
              <w:pStyle w:val="a3"/>
              <w:ind w:left="134"/>
            </w:pPr>
            <w:r w:rsidRPr="00F26B06">
              <w:t xml:space="preserve">задачи арифметическим способом; </w:t>
            </w:r>
          </w:p>
          <w:p w:rsidR="005B793B" w:rsidRPr="00F26B06" w:rsidRDefault="005B793B" w:rsidP="00AB4875">
            <w:r w:rsidRPr="00F26B06">
              <w:t>вспоминать структуру текстовой задачи дополнять условие задачи</w:t>
            </w:r>
          </w:p>
        </w:tc>
        <w:tc>
          <w:tcPr>
            <w:tcW w:w="4269" w:type="dxa"/>
          </w:tcPr>
          <w:p w:rsidR="005B793B" w:rsidRPr="00F26B06" w:rsidRDefault="005B793B" w:rsidP="00AB4875">
            <w:pPr>
              <w:pStyle w:val="a3"/>
              <w:ind w:left="120"/>
            </w:pPr>
            <w:r w:rsidRPr="00F26B06">
              <w:t xml:space="preserve">Р: формулировать </w:t>
            </w:r>
          </w:p>
          <w:p w:rsidR="005B793B" w:rsidRPr="00F26B06" w:rsidRDefault="005B793B" w:rsidP="00AB4875">
            <w:pPr>
              <w:pStyle w:val="a3"/>
              <w:ind w:left="120"/>
            </w:pPr>
            <w:r w:rsidRPr="00F26B06">
              <w:t xml:space="preserve">и удерживать учебную задачу, применять установленные правила </w:t>
            </w:r>
          </w:p>
          <w:p w:rsidR="005B793B" w:rsidRPr="00F26B06" w:rsidRDefault="005B793B" w:rsidP="00AB4875">
            <w:pPr>
              <w:pStyle w:val="a3"/>
              <w:ind w:left="120"/>
            </w:pPr>
            <w:r w:rsidRPr="00F26B06">
              <w:t xml:space="preserve">в планировании способа решения. </w:t>
            </w:r>
          </w:p>
          <w:p w:rsidR="005B793B" w:rsidRPr="00F26B06" w:rsidRDefault="005B793B" w:rsidP="00AB4875">
            <w:pPr>
              <w:pStyle w:val="a3"/>
              <w:ind w:left="120"/>
            </w:pPr>
            <w:r w:rsidRPr="00F26B06">
              <w:t xml:space="preserve">П: устанавливать аналогии, причинно-следственные связи. </w:t>
            </w:r>
          </w:p>
          <w:p w:rsidR="005B793B" w:rsidRPr="00F26B06" w:rsidRDefault="005B793B" w:rsidP="00AB4875">
            <w:r w:rsidRPr="00F26B06">
              <w:t>К: задавать вопросы, слушать собеседника, адекватно оценивать собственное поведение, поведение окружающих, оказывать в сотрудничестве взаимопомощь</w:t>
            </w:r>
          </w:p>
          <w:p w:rsidR="005B793B" w:rsidRPr="00F26B06" w:rsidRDefault="005B793B" w:rsidP="00AB4875"/>
        </w:tc>
        <w:tc>
          <w:tcPr>
            <w:tcW w:w="1694" w:type="dxa"/>
            <w:gridSpan w:val="2"/>
          </w:tcPr>
          <w:p w:rsidR="005B793B" w:rsidRPr="00F26B06" w:rsidRDefault="005B793B" w:rsidP="00AB4875">
            <w:r w:rsidRPr="00F26B06">
              <w:rPr>
                <w:bCs/>
              </w:rPr>
              <w:t>осознание ответственности; выработка действий, характеризующих нормированное поведение ученика в адаптационный период</w:t>
            </w:r>
          </w:p>
        </w:tc>
      </w:tr>
      <w:tr w:rsidR="00410084" w:rsidRPr="00F26B06" w:rsidTr="00105294">
        <w:tc>
          <w:tcPr>
            <w:tcW w:w="709" w:type="dxa"/>
          </w:tcPr>
          <w:p w:rsidR="005B793B" w:rsidRPr="00F26B06" w:rsidRDefault="005B793B" w:rsidP="003914D3">
            <w:pPr>
              <w:ind w:left="720"/>
            </w:pPr>
          </w:p>
          <w:p w:rsidR="005B793B" w:rsidRPr="00F26B06" w:rsidRDefault="005B793B" w:rsidP="003D1AD4">
            <w:r w:rsidRPr="00F26B06">
              <w:t>35</w:t>
            </w:r>
          </w:p>
        </w:tc>
        <w:tc>
          <w:tcPr>
            <w:tcW w:w="992" w:type="dxa"/>
          </w:tcPr>
          <w:p w:rsidR="00A473DA" w:rsidRPr="00F26B06" w:rsidRDefault="00A473DA" w:rsidP="00A473DA"/>
        </w:tc>
        <w:tc>
          <w:tcPr>
            <w:tcW w:w="709" w:type="dxa"/>
          </w:tcPr>
          <w:p w:rsidR="005B793B" w:rsidRPr="00F26B06" w:rsidRDefault="005B793B" w:rsidP="003914D3">
            <w:pPr>
              <w:ind w:left="720"/>
            </w:pPr>
          </w:p>
        </w:tc>
        <w:tc>
          <w:tcPr>
            <w:tcW w:w="1169" w:type="dxa"/>
          </w:tcPr>
          <w:p w:rsidR="005B793B" w:rsidRPr="00F26B06" w:rsidRDefault="005B793B" w:rsidP="00AB4875">
            <w:r w:rsidRPr="00F26B06">
              <w:t>Числа от 1 до 20</w:t>
            </w:r>
          </w:p>
        </w:tc>
        <w:tc>
          <w:tcPr>
            <w:tcW w:w="1524" w:type="dxa"/>
            <w:gridSpan w:val="2"/>
          </w:tcPr>
          <w:p w:rsidR="005B793B" w:rsidRPr="00F26B06" w:rsidRDefault="005B793B" w:rsidP="00AB4875">
            <w:r w:rsidRPr="00F26B06">
              <w:t>Изучение нового материала</w:t>
            </w:r>
          </w:p>
        </w:tc>
        <w:tc>
          <w:tcPr>
            <w:tcW w:w="437" w:type="dxa"/>
          </w:tcPr>
          <w:p w:rsidR="005B793B" w:rsidRPr="00F26B06" w:rsidRDefault="003330CC">
            <w:pPr>
              <w:spacing w:after="200" w:line="276" w:lineRule="auto"/>
            </w:pPr>
            <w:r w:rsidRPr="00F26B06">
              <w:t>1</w:t>
            </w:r>
          </w:p>
          <w:p w:rsidR="005B793B" w:rsidRPr="00F26B06" w:rsidRDefault="005B793B">
            <w:pPr>
              <w:spacing w:after="200" w:line="276" w:lineRule="auto"/>
            </w:pPr>
          </w:p>
          <w:p w:rsidR="005B793B" w:rsidRPr="00F26B06" w:rsidRDefault="005B793B" w:rsidP="005B793B"/>
        </w:tc>
        <w:tc>
          <w:tcPr>
            <w:tcW w:w="1275" w:type="dxa"/>
          </w:tcPr>
          <w:p w:rsidR="005B793B" w:rsidRPr="00F26B06" w:rsidRDefault="005B793B" w:rsidP="00AB4875">
            <w:r w:rsidRPr="00F26B06">
              <w:t>Порядок чисел, десятичный состав  чисел второго десятка</w:t>
            </w:r>
          </w:p>
        </w:tc>
        <w:tc>
          <w:tcPr>
            <w:tcW w:w="2829" w:type="dxa"/>
          </w:tcPr>
          <w:p w:rsidR="005B793B" w:rsidRPr="00F26B06" w:rsidRDefault="005B793B" w:rsidP="00AB4875">
            <w:r w:rsidRPr="00F26B06">
              <w:t>Научаться: называть по порядку числа от 1 до 20; десятичный состав чисел второго десятка; выполнять действия с числами, сравнивать числа двух множеств</w:t>
            </w:r>
          </w:p>
        </w:tc>
        <w:tc>
          <w:tcPr>
            <w:tcW w:w="4269" w:type="dxa"/>
          </w:tcPr>
          <w:p w:rsidR="005B793B" w:rsidRPr="00F26B06" w:rsidRDefault="005B793B" w:rsidP="00AB4875">
            <w:pPr>
              <w:pStyle w:val="a3"/>
              <w:ind w:left="120"/>
            </w:pPr>
            <w:r w:rsidRPr="00F26B06">
              <w:t xml:space="preserve">Р: определять последовательность промежуточных целей и соответствующих им действий с учетом конечного результата. </w:t>
            </w:r>
          </w:p>
          <w:p w:rsidR="005B793B" w:rsidRPr="00F26B06" w:rsidRDefault="005B793B" w:rsidP="00AB4875">
            <w:pPr>
              <w:pStyle w:val="a3"/>
              <w:ind w:left="120"/>
            </w:pPr>
            <w:r w:rsidRPr="00F26B06">
              <w:t xml:space="preserve">П: выбирать наиболее эффективные способы решения задач; анализировать информацию. </w:t>
            </w:r>
          </w:p>
          <w:p w:rsidR="005B793B" w:rsidRPr="00F26B06" w:rsidRDefault="005B793B" w:rsidP="00AB4875">
            <w:r w:rsidRPr="00F26B06">
              <w:t>К: адекватно оценивать собственное поведение и поведение окружающих</w:t>
            </w:r>
          </w:p>
        </w:tc>
        <w:tc>
          <w:tcPr>
            <w:tcW w:w="1694" w:type="dxa"/>
            <w:gridSpan w:val="2"/>
          </w:tcPr>
          <w:p w:rsidR="005B793B" w:rsidRPr="00F26B06" w:rsidRDefault="005B793B" w:rsidP="00AB4875">
            <w:r w:rsidRPr="00F26B06">
              <w:rPr>
                <w:bCs/>
              </w:rPr>
              <w:t>Самоопределение позиции школьника на основе положительного отношения к школе, постановка  новых учебных задач в сотрудничестве с учителем</w:t>
            </w:r>
          </w:p>
        </w:tc>
      </w:tr>
      <w:tr w:rsidR="00410084" w:rsidRPr="00F26B06" w:rsidTr="00105294">
        <w:tc>
          <w:tcPr>
            <w:tcW w:w="709" w:type="dxa"/>
          </w:tcPr>
          <w:p w:rsidR="005B793B" w:rsidRPr="00F26B06" w:rsidRDefault="005B793B" w:rsidP="003914D3">
            <w:pPr>
              <w:ind w:left="720"/>
            </w:pPr>
          </w:p>
          <w:p w:rsidR="005B793B" w:rsidRPr="00F26B06" w:rsidRDefault="005B793B" w:rsidP="003D1AD4">
            <w:r w:rsidRPr="00F26B06">
              <w:t>36</w:t>
            </w:r>
          </w:p>
        </w:tc>
        <w:tc>
          <w:tcPr>
            <w:tcW w:w="992" w:type="dxa"/>
          </w:tcPr>
          <w:p w:rsidR="00A473DA" w:rsidRPr="00F26B06" w:rsidRDefault="00A473DA" w:rsidP="00A473DA"/>
        </w:tc>
        <w:tc>
          <w:tcPr>
            <w:tcW w:w="709" w:type="dxa"/>
          </w:tcPr>
          <w:p w:rsidR="005B793B" w:rsidRPr="00F26B06" w:rsidRDefault="005B793B" w:rsidP="003914D3">
            <w:pPr>
              <w:ind w:left="720"/>
            </w:pPr>
          </w:p>
        </w:tc>
        <w:tc>
          <w:tcPr>
            <w:tcW w:w="1169" w:type="dxa"/>
          </w:tcPr>
          <w:p w:rsidR="005B793B" w:rsidRPr="00F26B06" w:rsidRDefault="005B793B" w:rsidP="00AB4875">
            <w:r w:rsidRPr="00F26B06">
              <w:t>Готовимся выполнять умножение</w:t>
            </w:r>
          </w:p>
        </w:tc>
        <w:tc>
          <w:tcPr>
            <w:tcW w:w="1524" w:type="dxa"/>
            <w:gridSpan w:val="2"/>
          </w:tcPr>
          <w:p w:rsidR="005B793B" w:rsidRPr="00F26B06" w:rsidRDefault="005B793B" w:rsidP="00AB4875">
            <w:r w:rsidRPr="00F26B06">
              <w:t>Изучение нового материала</w:t>
            </w:r>
          </w:p>
        </w:tc>
        <w:tc>
          <w:tcPr>
            <w:tcW w:w="437" w:type="dxa"/>
          </w:tcPr>
          <w:p w:rsidR="005B793B" w:rsidRPr="00F26B06" w:rsidRDefault="003330CC">
            <w:pPr>
              <w:spacing w:after="200" w:line="276" w:lineRule="auto"/>
            </w:pPr>
            <w:r w:rsidRPr="00F26B06">
              <w:t>1</w:t>
            </w:r>
          </w:p>
          <w:p w:rsidR="005B793B" w:rsidRPr="00F26B06" w:rsidRDefault="005B793B">
            <w:pPr>
              <w:spacing w:after="200" w:line="276" w:lineRule="auto"/>
            </w:pPr>
          </w:p>
          <w:p w:rsidR="005B793B" w:rsidRPr="00F26B06" w:rsidRDefault="005B793B" w:rsidP="005B793B"/>
        </w:tc>
        <w:tc>
          <w:tcPr>
            <w:tcW w:w="1275" w:type="dxa"/>
          </w:tcPr>
          <w:p w:rsidR="005B793B" w:rsidRPr="00F26B06" w:rsidRDefault="005B793B" w:rsidP="00AB4875">
            <w:r w:rsidRPr="00F26B06">
              <w:t>Равные числа, результат , сложение</w:t>
            </w:r>
          </w:p>
        </w:tc>
        <w:tc>
          <w:tcPr>
            <w:tcW w:w="2829" w:type="dxa"/>
          </w:tcPr>
          <w:p w:rsidR="005B793B" w:rsidRPr="00F26B06" w:rsidRDefault="005B793B" w:rsidP="00AB4875">
            <w:r w:rsidRPr="00F26B06">
              <w:t>Научаться: разными способами находить результат сложения равных чисел;, читать запись по образцу, составлять задания и задачи, работать по инструкции при решении задач</w:t>
            </w:r>
          </w:p>
        </w:tc>
        <w:tc>
          <w:tcPr>
            <w:tcW w:w="4269" w:type="dxa"/>
          </w:tcPr>
          <w:p w:rsidR="005B793B" w:rsidRPr="00F26B06" w:rsidRDefault="005B793B" w:rsidP="00AB4875">
            <w:pPr>
              <w:pStyle w:val="a3"/>
              <w:ind w:left="13"/>
            </w:pPr>
            <w:r w:rsidRPr="00F26B06">
              <w:rPr>
                <w:bCs/>
              </w:rPr>
              <w:t xml:space="preserve">Р: </w:t>
            </w:r>
            <w:r w:rsidRPr="00F26B06">
              <w:t xml:space="preserve">вносить необходимые коррективы в действие после его завершения на основе его </w:t>
            </w:r>
          </w:p>
          <w:p w:rsidR="005B793B" w:rsidRPr="00F26B06" w:rsidRDefault="005B793B" w:rsidP="00AB4875">
            <w:pPr>
              <w:pStyle w:val="a3"/>
              <w:ind w:left="13"/>
            </w:pPr>
            <w:r w:rsidRPr="00F26B06">
              <w:t xml:space="preserve">оценки и учёта сделанных ошибок; </w:t>
            </w:r>
          </w:p>
          <w:p w:rsidR="005B793B" w:rsidRPr="00F26B06" w:rsidRDefault="005B793B" w:rsidP="00AB4875">
            <w:pPr>
              <w:pStyle w:val="a3"/>
              <w:ind w:left="13"/>
            </w:pPr>
            <w:r w:rsidRPr="00F26B06">
              <w:t xml:space="preserve">адекватно воспринимать предложения учителей, товарищей, родителей и других людей по исправлению допущенных ошибок. </w:t>
            </w:r>
          </w:p>
          <w:p w:rsidR="005B793B" w:rsidRPr="00F26B06" w:rsidRDefault="005B793B" w:rsidP="00AB4875">
            <w:pPr>
              <w:pStyle w:val="a3"/>
              <w:ind w:left="13"/>
            </w:pPr>
            <w:r w:rsidRPr="00F26B06">
              <w:t xml:space="preserve">П; ориентироваться </w:t>
            </w:r>
          </w:p>
          <w:p w:rsidR="005B793B" w:rsidRPr="00F26B06" w:rsidRDefault="005B793B" w:rsidP="00AB4875">
            <w:pPr>
              <w:pStyle w:val="a3"/>
              <w:ind w:left="13"/>
            </w:pPr>
            <w:r w:rsidRPr="00F26B06">
              <w:t xml:space="preserve">в разнообразии способов решения </w:t>
            </w:r>
          </w:p>
          <w:p w:rsidR="005B793B" w:rsidRPr="00F26B06" w:rsidRDefault="005B793B" w:rsidP="00AB4875">
            <w:pPr>
              <w:pStyle w:val="a3"/>
              <w:ind w:left="13"/>
            </w:pPr>
            <w:r w:rsidRPr="00F26B06">
              <w:t xml:space="preserve">задач; обрабатывать информацию. </w:t>
            </w:r>
          </w:p>
          <w:p w:rsidR="005B793B" w:rsidRPr="00F26B06" w:rsidRDefault="005B793B" w:rsidP="00AB4875">
            <w:r w:rsidRPr="00F26B06">
              <w:rPr>
                <w:bCs/>
              </w:rPr>
              <w:lastRenderedPageBreak/>
              <w:t xml:space="preserve">К: </w:t>
            </w:r>
            <w:r w:rsidRPr="00F26B06">
              <w:t>осуществлять взаимный контроль; оказывать</w:t>
            </w:r>
            <w:r w:rsidR="0064114C" w:rsidRPr="00F26B06">
              <w:t xml:space="preserve"> </w:t>
            </w:r>
            <w:r w:rsidRPr="00F26B06">
              <w:rPr>
                <w:w w:val="114"/>
              </w:rPr>
              <w:t>В</w:t>
            </w:r>
            <w:r w:rsidR="0064114C" w:rsidRPr="00F26B06">
              <w:rPr>
                <w:w w:val="114"/>
              </w:rPr>
              <w:t xml:space="preserve"> </w:t>
            </w:r>
            <w:r w:rsidRPr="00F26B06">
              <w:t>сотрудничестве взаимопомощь</w:t>
            </w:r>
          </w:p>
        </w:tc>
        <w:tc>
          <w:tcPr>
            <w:tcW w:w="1694" w:type="dxa"/>
            <w:gridSpan w:val="2"/>
          </w:tcPr>
          <w:p w:rsidR="005B793B" w:rsidRPr="00F26B06" w:rsidRDefault="005B793B" w:rsidP="00AB4875">
            <w:r w:rsidRPr="00F26B06">
              <w:lastRenderedPageBreak/>
              <w:t>Принятие образа «хорошего ученика»</w:t>
            </w:r>
          </w:p>
        </w:tc>
      </w:tr>
      <w:tr w:rsidR="00410084" w:rsidRPr="00F26B06" w:rsidTr="00105294">
        <w:tc>
          <w:tcPr>
            <w:tcW w:w="709" w:type="dxa"/>
          </w:tcPr>
          <w:p w:rsidR="005B793B" w:rsidRPr="00F26B06" w:rsidRDefault="005B793B" w:rsidP="003914D3">
            <w:pPr>
              <w:ind w:left="720"/>
            </w:pPr>
          </w:p>
          <w:p w:rsidR="005B793B" w:rsidRPr="00F26B06" w:rsidRDefault="005B793B" w:rsidP="003D1AD4">
            <w:r w:rsidRPr="00F26B06">
              <w:t>37</w:t>
            </w:r>
          </w:p>
        </w:tc>
        <w:tc>
          <w:tcPr>
            <w:tcW w:w="992" w:type="dxa"/>
          </w:tcPr>
          <w:p w:rsidR="00A473DA" w:rsidRPr="00F26B06" w:rsidRDefault="00A473DA" w:rsidP="00A473DA"/>
        </w:tc>
        <w:tc>
          <w:tcPr>
            <w:tcW w:w="709" w:type="dxa"/>
          </w:tcPr>
          <w:p w:rsidR="005B793B" w:rsidRPr="00F26B06" w:rsidRDefault="005B793B" w:rsidP="003914D3">
            <w:pPr>
              <w:ind w:left="720"/>
            </w:pPr>
          </w:p>
        </w:tc>
        <w:tc>
          <w:tcPr>
            <w:tcW w:w="1169" w:type="dxa"/>
          </w:tcPr>
          <w:p w:rsidR="005B793B" w:rsidRPr="00F26B06" w:rsidRDefault="005B793B" w:rsidP="00AB4875">
            <w:r w:rsidRPr="00F26B06">
              <w:t>Учимся выполнять умножение</w:t>
            </w:r>
          </w:p>
        </w:tc>
        <w:tc>
          <w:tcPr>
            <w:tcW w:w="1524" w:type="dxa"/>
            <w:gridSpan w:val="2"/>
          </w:tcPr>
          <w:p w:rsidR="005B793B" w:rsidRPr="00F26B06" w:rsidRDefault="005B793B" w:rsidP="00AB4875">
            <w:r w:rsidRPr="00F26B06">
              <w:t>Практическое применение знаний, умений</w:t>
            </w:r>
          </w:p>
        </w:tc>
        <w:tc>
          <w:tcPr>
            <w:tcW w:w="437" w:type="dxa"/>
          </w:tcPr>
          <w:p w:rsidR="005B793B" w:rsidRPr="00F26B06" w:rsidRDefault="003330CC" w:rsidP="00AB4875">
            <w:r w:rsidRPr="00F26B06">
              <w:t>1</w:t>
            </w:r>
          </w:p>
        </w:tc>
        <w:tc>
          <w:tcPr>
            <w:tcW w:w="1275" w:type="dxa"/>
          </w:tcPr>
          <w:p w:rsidR="005B793B" w:rsidRPr="00F26B06" w:rsidRDefault="005B793B" w:rsidP="00AB4875">
            <w:r w:rsidRPr="00F26B06">
              <w:t>Равные числа, результат , сложение</w:t>
            </w:r>
          </w:p>
        </w:tc>
        <w:tc>
          <w:tcPr>
            <w:tcW w:w="2829" w:type="dxa"/>
          </w:tcPr>
          <w:p w:rsidR="005B793B" w:rsidRPr="00F26B06" w:rsidRDefault="005B793B" w:rsidP="00AB4875">
            <w:r w:rsidRPr="00F26B06">
              <w:t>Научаться: разными способами находить результат сложения равных чисел;, читать запись по образцу, составлять задания и задачи, работать по инструкции при решении задач</w:t>
            </w:r>
          </w:p>
        </w:tc>
        <w:tc>
          <w:tcPr>
            <w:tcW w:w="4269" w:type="dxa"/>
          </w:tcPr>
          <w:p w:rsidR="005B793B" w:rsidRPr="00F26B06" w:rsidRDefault="005B793B" w:rsidP="00AB4875">
            <w:pPr>
              <w:pStyle w:val="a3"/>
              <w:ind w:left="13"/>
            </w:pPr>
            <w:r w:rsidRPr="00F26B06">
              <w:rPr>
                <w:bCs/>
              </w:rPr>
              <w:t xml:space="preserve">Р: </w:t>
            </w:r>
            <w:r w:rsidRPr="00F26B06">
              <w:t xml:space="preserve">вносить необходимые коррективы в действие после его завершения на основе его </w:t>
            </w:r>
          </w:p>
          <w:p w:rsidR="005B793B" w:rsidRPr="00F26B06" w:rsidRDefault="005B793B" w:rsidP="00AB4875">
            <w:pPr>
              <w:pStyle w:val="a3"/>
              <w:ind w:left="13"/>
            </w:pPr>
            <w:r w:rsidRPr="00F26B06">
              <w:t xml:space="preserve">оценки и учёта сделанных ошибок; </w:t>
            </w:r>
          </w:p>
          <w:p w:rsidR="005B793B" w:rsidRPr="00F26B06" w:rsidRDefault="005B793B" w:rsidP="00AB4875">
            <w:pPr>
              <w:pStyle w:val="a3"/>
              <w:ind w:left="13"/>
            </w:pPr>
            <w:r w:rsidRPr="00F26B06">
              <w:t xml:space="preserve">адекватно воспринимать предложения учителей, товарищей, родителей и других людей по исправлению допущенных ошибок. </w:t>
            </w:r>
          </w:p>
          <w:p w:rsidR="005B793B" w:rsidRPr="00F26B06" w:rsidRDefault="005B793B" w:rsidP="00AB4875">
            <w:pPr>
              <w:pStyle w:val="a3"/>
              <w:ind w:left="13"/>
            </w:pPr>
            <w:r w:rsidRPr="00F26B06">
              <w:t xml:space="preserve">П; ориентироваться </w:t>
            </w:r>
          </w:p>
          <w:p w:rsidR="005B793B" w:rsidRPr="00F26B06" w:rsidRDefault="005B793B" w:rsidP="00AB4875">
            <w:pPr>
              <w:pStyle w:val="a3"/>
              <w:ind w:left="13"/>
            </w:pPr>
            <w:r w:rsidRPr="00F26B06">
              <w:t xml:space="preserve">в разнообразии способов решения </w:t>
            </w:r>
          </w:p>
          <w:p w:rsidR="005B793B" w:rsidRPr="00F26B06" w:rsidRDefault="005B793B" w:rsidP="00AB4875">
            <w:pPr>
              <w:pStyle w:val="a3"/>
              <w:ind w:left="13"/>
            </w:pPr>
            <w:r w:rsidRPr="00F26B06">
              <w:t xml:space="preserve">задач; обрабатывать информацию. </w:t>
            </w:r>
          </w:p>
          <w:p w:rsidR="005B793B" w:rsidRPr="00F26B06" w:rsidRDefault="005B793B" w:rsidP="00AB4875">
            <w:r w:rsidRPr="00F26B06">
              <w:rPr>
                <w:bCs/>
              </w:rPr>
              <w:t xml:space="preserve">К: </w:t>
            </w:r>
            <w:r w:rsidRPr="00F26B06">
              <w:t>осуществлять взаимный контроль; оказывать</w:t>
            </w:r>
            <w:r w:rsidR="0064114C" w:rsidRPr="00F26B06">
              <w:t xml:space="preserve"> </w:t>
            </w:r>
            <w:r w:rsidRPr="00F26B06">
              <w:rPr>
                <w:w w:val="114"/>
              </w:rPr>
              <w:t>В</w:t>
            </w:r>
            <w:r w:rsidR="0064114C" w:rsidRPr="00F26B06">
              <w:rPr>
                <w:w w:val="114"/>
              </w:rPr>
              <w:t xml:space="preserve"> </w:t>
            </w:r>
            <w:r w:rsidRPr="00F26B06">
              <w:t>сотрудничестве взаимопомощь</w:t>
            </w:r>
          </w:p>
        </w:tc>
        <w:tc>
          <w:tcPr>
            <w:tcW w:w="1694" w:type="dxa"/>
            <w:gridSpan w:val="2"/>
          </w:tcPr>
          <w:p w:rsidR="005B793B" w:rsidRPr="00F26B06" w:rsidRDefault="005B793B" w:rsidP="00AB4875">
            <w:r w:rsidRPr="00F26B06">
              <w:rPr>
                <w:bCs/>
              </w:rPr>
              <w:t>осознание ответственности; выработка действий, характеризующих нормированное поведение ученика в адаптационный период</w:t>
            </w:r>
          </w:p>
        </w:tc>
      </w:tr>
      <w:tr w:rsidR="00410084" w:rsidRPr="00F26B06" w:rsidTr="00105294">
        <w:tc>
          <w:tcPr>
            <w:tcW w:w="709" w:type="dxa"/>
          </w:tcPr>
          <w:p w:rsidR="005B793B" w:rsidRPr="00F26B06" w:rsidRDefault="005B793B" w:rsidP="003914D3">
            <w:pPr>
              <w:ind w:left="720"/>
            </w:pPr>
          </w:p>
          <w:p w:rsidR="005B793B" w:rsidRPr="00F26B06" w:rsidRDefault="005B793B" w:rsidP="003D1AD4">
            <w:r w:rsidRPr="00F26B06">
              <w:t>38</w:t>
            </w:r>
          </w:p>
        </w:tc>
        <w:tc>
          <w:tcPr>
            <w:tcW w:w="992" w:type="dxa"/>
          </w:tcPr>
          <w:p w:rsidR="00A473DA" w:rsidRPr="00F26B06" w:rsidRDefault="00A473DA" w:rsidP="00A473DA"/>
        </w:tc>
        <w:tc>
          <w:tcPr>
            <w:tcW w:w="709" w:type="dxa"/>
          </w:tcPr>
          <w:p w:rsidR="005B793B" w:rsidRPr="00F26B06" w:rsidRDefault="005B793B" w:rsidP="003914D3">
            <w:pPr>
              <w:ind w:left="720"/>
            </w:pPr>
          </w:p>
        </w:tc>
        <w:tc>
          <w:tcPr>
            <w:tcW w:w="1169" w:type="dxa"/>
          </w:tcPr>
          <w:p w:rsidR="005B793B" w:rsidRPr="00F26B06" w:rsidRDefault="005B793B" w:rsidP="00AB4875">
            <w:r w:rsidRPr="00F26B06">
              <w:t>Составляем и решаем задачи</w:t>
            </w:r>
          </w:p>
        </w:tc>
        <w:tc>
          <w:tcPr>
            <w:tcW w:w="1524" w:type="dxa"/>
            <w:gridSpan w:val="2"/>
          </w:tcPr>
          <w:p w:rsidR="005B793B" w:rsidRPr="00F26B06" w:rsidRDefault="005B793B" w:rsidP="00AB4875">
            <w:r w:rsidRPr="00F26B06">
              <w:t>Практическое применение знаний, умений</w:t>
            </w:r>
          </w:p>
        </w:tc>
        <w:tc>
          <w:tcPr>
            <w:tcW w:w="437" w:type="dxa"/>
          </w:tcPr>
          <w:p w:rsidR="005B793B" w:rsidRPr="00F26B06" w:rsidRDefault="003330CC" w:rsidP="00AB4875">
            <w:r w:rsidRPr="00F26B06">
              <w:t>1</w:t>
            </w:r>
          </w:p>
        </w:tc>
        <w:tc>
          <w:tcPr>
            <w:tcW w:w="1275" w:type="dxa"/>
          </w:tcPr>
          <w:p w:rsidR="005B793B" w:rsidRPr="00F26B06" w:rsidRDefault="005B793B" w:rsidP="00AB4875">
            <w:r w:rsidRPr="00F26B06">
              <w:t>Схема решения задачи, модель задачи</w:t>
            </w:r>
          </w:p>
        </w:tc>
        <w:tc>
          <w:tcPr>
            <w:tcW w:w="2829" w:type="dxa"/>
          </w:tcPr>
          <w:p w:rsidR="005B793B" w:rsidRPr="00F26B06" w:rsidRDefault="005B793B" w:rsidP="00AB4875">
            <w:pPr>
              <w:pStyle w:val="a3"/>
            </w:pPr>
            <w:r w:rsidRPr="00F26B06">
              <w:t>Научаться: составлять задачу по модели, схеме её решения, устанавливать последовательность действий , что бы решить задачу, обнаруживать задачу по её основным элементам, решать задачу по алгоритму, устанавливать соответствия</w:t>
            </w:r>
          </w:p>
          <w:p w:rsidR="005B793B" w:rsidRPr="00F26B06" w:rsidRDefault="005B793B" w:rsidP="00AB4875">
            <w:r w:rsidRPr="00F26B06">
              <w:t>вспоминать структуру текстовой</w:t>
            </w:r>
          </w:p>
        </w:tc>
        <w:tc>
          <w:tcPr>
            <w:tcW w:w="4269" w:type="dxa"/>
          </w:tcPr>
          <w:p w:rsidR="005B793B" w:rsidRPr="00F26B06" w:rsidRDefault="005B793B" w:rsidP="00AB4875">
            <w:pPr>
              <w:pStyle w:val="a3"/>
              <w:ind w:left="139"/>
            </w:pPr>
            <w:r w:rsidRPr="00F26B06">
              <w:rPr>
                <w:bCs/>
              </w:rPr>
              <w:t xml:space="preserve">Р: </w:t>
            </w:r>
            <w:r w:rsidRPr="00F26B06">
              <w:t xml:space="preserve">предвидеть возможности получения конкретного результата при решении задачи. </w:t>
            </w:r>
          </w:p>
          <w:p w:rsidR="005B793B" w:rsidRPr="00F26B06" w:rsidRDefault="005B793B" w:rsidP="00AB4875">
            <w:pPr>
              <w:pStyle w:val="a3"/>
              <w:ind w:left="139"/>
            </w:pPr>
            <w:r w:rsidRPr="00F26B06">
              <w:rPr>
                <w:bCs/>
              </w:rPr>
              <w:t xml:space="preserve">П: </w:t>
            </w:r>
            <w:r w:rsidRPr="00F26B06">
              <w:t xml:space="preserve">анализировать информацию, передавать ее (устным, письменным, цифровым способами). </w:t>
            </w:r>
          </w:p>
          <w:p w:rsidR="005B793B" w:rsidRPr="00F26B06" w:rsidRDefault="005B793B" w:rsidP="00AB4875">
            <w:pPr>
              <w:pStyle w:val="a3"/>
              <w:ind w:left="139"/>
            </w:pPr>
            <w:r w:rsidRPr="00F26B06">
              <w:rPr>
                <w:bCs/>
              </w:rPr>
              <w:t xml:space="preserve">К: </w:t>
            </w:r>
            <w:r w:rsidRPr="00F26B06">
              <w:t xml:space="preserve">задавать вопросы, необходимые для организации собственной деятельности </w:t>
            </w:r>
          </w:p>
          <w:p w:rsidR="005B793B" w:rsidRPr="00F26B06" w:rsidRDefault="005B793B" w:rsidP="00AB4875">
            <w:r w:rsidRPr="00F26B06">
              <w:t>и сотрудничества с партнёром</w:t>
            </w:r>
          </w:p>
        </w:tc>
        <w:tc>
          <w:tcPr>
            <w:tcW w:w="1694" w:type="dxa"/>
            <w:gridSpan w:val="2"/>
          </w:tcPr>
          <w:p w:rsidR="005B793B" w:rsidRPr="00F26B06" w:rsidRDefault="005B793B" w:rsidP="00AB4875">
            <w:r w:rsidRPr="00F26B06">
              <w:t>Принятие образа «хорошего ученика»</w:t>
            </w:r>
          </w:p>
        </w:tc>
      </w:tr>
      <w:tr w:rsidR="00410084" w:rsidRPr="00F26B06" w:rsidTr="00105294">
        <w:tc>
          <w:tcPr>
            <w:tcW w:w="709" w:type="dxa"/>
          </w:tcPr>
          <w:p w:rsidR="005B793B" w:rsidRPr="00F26B06" w:rsidRDefault="005B793B" w:rsidP="003914D3">
            <w:pPr>
              <w:ind w:left="720"/>
            </w:pPr>
          </w:p>
          <w:p w:rsidR="005B793B" w:rsidRPr="00F26B06" w:rsidRDefault="005B793B" w:rsidP="00BB643A">
            <w:r w:rsidRPr="00F26B06">
              <w:t>39</w:t>
            </w:r>
          </w:p>
        </w:tc>
        <w:tc>
          <w:tcPr>
            <w:tcW w:w="992" w:type="dxa"/>
          </w:tcPr>
          <w:p w:rsidR="00A473DA" w:rsidRPr="00F26B06" w:rsidRDefault="00A473DA" w:rsidP="00A473DA"/>
        </w:tc>
        <w:tc>
          <w:tcPr>
            <w:tcW w:w="709" w:type="dxa"/>
          </w:tcPr>
          <w:p w:rsidR="005B793B" w:rsidRPr="00F26B06" w:rsidRDefault="005B793B" w:rsidP="003914D3">
            <w:pPr>
              <w:ind w:left="720"/>
            </w:pPr>
          </w:p>
        </w:tc>
        <w:tc>
          <w:tcPr>
            <w:tcW w:w="1169" w:type="dxa"/>
          </w:tcPr>
          <w:p w:rsidR="005B793B" w:rsidRPr="00F26B06" w:rsidRDefault="005B793B" w:rsidP="00AB4875">
            <w:r w:rsidRPr="00F26B06">
              <w:t>Числа от 1 до 20</w:t>
            </w:r>
          </w:p>
        </w:tc>
        <w:tc>
          <w:tcPr>
            <w:tcW w:w="1524" w:type="dxa"/>
            <w:gridSpan w:val="2"/>
          </w:tcPr>
          <w:p w:rsidR="005B793B" w:rsidRPr="00F26B06" w:rsidRDefault="005B793B" w:rsidP="00AB4875">
            <w:r w:rsidRPr="00F26B06">
              <w:t xml:space="preserve">Практическое применение знаний, </w:t>
            </w:r>
            <w:r w:rsidRPr="00F26B06">
              <w:lastRenderedPageBreak/>
              <w:t>умений</w:t>
            </w:r>
          </w:p>
        </w:tc>
        <w:tc>
          <w:tcPr>
            <w:tcW w:w="437" w:type="dxa"/>
          </w:tcPr>
          <w:p w:rsidR="005B793B" w:rsidRPr="00F26B06" w:rsidRDefault="003330CC" w:rsidP="00AB4875">
            <w:r w:rsidRPr="00F26B06">
              <w:lastRenderedPageBreak/>
              <w:t>1</w:t>
            </w:r>
          </w:p>
        </w:tc>
        <w:tc>
          <w:tcPr>
            <w:tcW w:w="1275" w:type="dxa"/>
          </w:tcPr>
          <w:p w:rsidR="005B793B" w:rsidRPr="00F26B06" w:rsidRDefault="005B793B" w:rsidP="00AB4875">
            <w:r w:rsidRPr="00F26B06">
              <w:t>Числа второго десятка, десятичн</w:t>
            </w:r>
            <w:r w:rsidRPr="00F26B06">
              <w:lastRenderedPageBreak/>
              <w:t>ый состав чисел от11 до20</w:t>
            </w:r>
          </w:p>
        </w:tc>
        <w:tc>
          <w:tcPr>
            <w:tcW w:w="2829" w:type="dxa"/>
          </w:tcPr>
          <w:p w:rsidR="005B793B" w:rsidRPr="00F26B06" w:rsidRDefault="005B793B" w:rsidP="00AB4875">
            <w:r w:rsidRPr="00F26B06">
              <w:lastRenderedPageBreak/>
              <w:t xml:space="preserve">Научаться: составлять модель числа второго десятка с учетом дополнительного </w:t>
            </w:r>
            <w:r w:rsidRPr="00F26B06">
              <w:lastRenderedPageBreak/>
              <w:t>условия, сравнивать записи арифметических действий, считать разными способами, строить отрезки заданной длины</w:t>
            </w:r>
          </w:p>
        </w:tc>
        <w:tc>
          <w:tcPr>
            <w:tcW w:w="4269" w:type="dxa"/>
          </w:tcPr>
          <w:p w:rsidR="005B793B" w:rsidRPr="00F26B06" w:rsidRDefault="005B793B" w:rsidP="00AB4875">
            <w:pPr>
              <w:pStyle w:val="a3"/>
              <w:ind w:left="120"/>
            </w:pPr>
            <w:r w:rsidRPr="00F26B06">
              <w:lastRenderedPageBreak/>
              <w:t xml:space="preserve">Р: формулировать </w:t>
            </w:r>
          </w:p>
          <w:p w:rsidR="005B793B" w:rsidRPr="00F26B06" w:rsidRDefault="005B793B" w:rsidP="00AB4875">
            <w:pPr>
              <w:pStyle w:val="a3"/>
              <w:ind w:left="120"/>
            </w:pPr>
            <w:r w:rsidRPr="00F26B06">
              <w:t xml:space="preserve">и удерживать учебную задачу, применять установленные правила </w:t>
            </w:r>
          </w:p>
          <w:p w:rsidR="005B793B" w:rsidRPr="00F26B06" w:rsidRDefault="005B793B" w:rsidP="00AB4875">
            <w:pPr>
              <w:pStyle w:val="a3"/>
              <w:ind w:left="120"/>
            </w:pPr>
            <w:r w:rsidRPr="00F26B06">
              <w:t xml:space="preserve">в планировании способа решения. </w:t>
            </w:r>
          </w:p>
          <w:p w:rsidR="005B793B" w:rsidRPr="00F26B06" w:rsidRDefault="005B793B" w:rsidP="00AB4875">
            <w:pPr>
              <w:pStyle w:val="a3"/>
              <w:ind w:left="120"/>
            </w:pPr>
            <w:r w:rsidRPr="00F26B06">
              <w:lastRenderedPageBreak/>
              <w:t xml:space="preserve">П: устанавливать аналогии, причинно-следственные связи. </w:t>
            </w:r>
          </w:p>
          <w:p w:rsidR="005B793B" w:rsidRPr="00F26B06" w:rsidRDefault="005B793B" w:rsidP="00AB4875">
            <w:r w:rsidRPr="00F26B06">
              <w:t>К: задавать вопросы, слушать собеседника, адекватно оценивать собственное поведение, поведение окружающих, оказывать в сотрудничестве взаимопомощь</w:t>
            </w:r>
          </w:p>
        </w:tc>
        <w:tc>
          <w:tcPr>
            <w:tcW w:w="1694" w:type="dxa"/>
            <w:gridSpan w:val="2"/>
          </w:tcPr>
          <w:p w:rsidR="005B793B" w:rsidRPr="00F26B06" w:rsidRDefault="005B793B" w:rsidP="00AB4875">
            <w:r w:rsidRPr="00F26B06">
              <w:rPr>
                <w:bCs/>
              </w:rPr>
              <w:lastRenderedPageBreak/>
              <w:t xml:space="preserve">осознание ответственности; выработка действий, </w:t>
            </w:r>
            <w:r w:rsidRPr="00F26B06">
              <w:rPr>
                <w:bCs/>
              </w:rPr>
              <w:lastRenderedPageBreak/>
              <w:t>характеризующих нормированное поведение ученика в адаптационный период</w:t>
            </w:r>
          </w:p>
        </w:tc>
      </w:tr>
      <w:tr w:rsidR="00410084" w:rsidRPr="00F26B06" w:rsidTr="00105294">
        <w:tc>
          <w:tcPr>
            <w:tcW w:w="709" w:type="dxa"/>
          </w:tcPr>
          <w:p w:rsidR="005B793B" w:rsidRPr="00F26B06" w:rsidRDefault="005B793B" w:rsidP="003914D3">
            <w:pPr>
              <w:ind w:left="720"/>
            </w:pPr>
          </w:p>
          <w:p w:rsidR="005B793B" w:rsidRPr="00F26B06" w:rsidRDefault="005B793B" w:rsidP="00BB643A">
            <w:r w:rsidRPr="00F26B06">
              <w:t>40</w:t>
            </w:r>
          </w:p>
        </w:tc>
        <w:tc>
          <w:tcPr>
            <w:tcW w:w="992" w:type="dxa"/>
          </w:tcPr>
          <w:p w:rsidR="00A473DA" w:rsidRPr="00F26B06" w:rsidRDefault="00A473DA" w:rsidP="00A473DA"/>
        </w:tc>
        <w:tc>
          <w:tcPr>
            <w:tcW w:w="709" w:type="dxa"/>
          </w:tcPr>
          <w:p w:rsidR="005B793B" w:rsidRPr="00F26B06" w:rsidRDefault="005B793B" w:rsidP="003914D3">
            <w:pPr>
              <w:ind w:left="720"/>
            </w:pPr>
          </w:p>
        </w:tc>
        <w:tc>
          <w:tcPr>
            <w:tcW w:w="1169" w:type="dxa"/>
          </w:tcPr>
          <w:p w:rsidR="005B793B" w:rsidRPr="00F26B06" w:rsidRDefault="005B793B" w:rsidP="00AB4875">
            <w:r w:rsidRPr="00F26B06">
              <w:t>Умножаем числа</w:t>
            </w:r>
          </w:p>
        </w:tc>
        <w:tc>
          <w:tcPr>
            <w:tcW w:w="1524" w:type="dxa"/>
            <w:gridSpan w:val="2"/>
          </w:tcPr>
          <w:p w:rsidR="005B793B" w:rsidRPr="00F26B06" w:rsidRDefault="005B793B" w:rsidP="00AB4875">
            <w:r w:rsidRPr="00F26B06">
              <w:t>Практическое применение знаний, умений</w:t>
            </w:r>
          </w:p>
        </w:tc>
        <w:tc>
          <w:tcPr>
            <w:tcW w:w="437" w:type="dxa"/>
          </w:tcPr>
          <w:p w:rsidR="005B793B" w:rsidRPr="00F26B06" w:rsidRDefault="003330CC" w:rsidP="00AB4875">
            <w:r w:rsidRPr="00F26B06">
              <w:t>1</w:t>
            </w:r>
          </w:p>
        </w:tc>
        <w:tc>
          <w:tcPr>
            <w:tcW w:w="1275" w:type="dxa"/>
          </w:tcPr>
          <w:p w:rsidR="005B793B" w:rsidRPr="00F26B06" w:rsidRDefault="005B793B" w:rsidP="00AB4875">
            <w:r w:rsidRPr="00F26B06">
              <w:t>Умножение, знак действия умножения</w:t>
            </w:r>
          </w:p>
        </w:tc>
        <w:tc>
          <w:tcPr>
            <w:tcW w:w="2829" w:type="dxa"/>
          </w:tcPr>
          <w:p w:rsidR="005B793B" w:rsidRPr="00F26B06" w:rsidRDefault="005B793B" w:rsidP="00AB4875">
            <w:r w:rsidRPr="00F26B06">
              <w:t>Научаться: познакомятся с действием умножением; последовательно выполнять учебные действия при выполнении умножения, читать запись арифметического действия</w:t>
            </w:r>
          </w:p>
        </w:tc>
        <w:tc>
          <w:tcPr>
            <w:tcW w:w="4269" w:type="dxa"/>
          </w:tcPr>
          <w:p w:rsidR="005B793B" w:rsidRPr="00F26B06" w:rsidRDefault="005B793B" w:rsidP="00AB4875">
            <w:pPr>
              <w:pStyle w:val="a3"/>
              <w:ind w:left="120"/>
            </w:pPr>
            <w:r w:rsidRPr="00F26B06">
              <w:t xml:space="preserve">Р: определять последовательность промежуточных целей и соответствующих им действий с учетом конечного результата. </w:t>
            </w:r>
          </w:p>
          <w:p w:rsidR="005B793B" w:rsidRPr="00F26B06" w:rsidRDefault="005B793B" w:rsidP="00AB4875">
            <w:pPr>
              <w:pStyle w:val="a3"/>
              <w:ind w:left="120"/>
            </w:pPr>
            <w:r w:rsidRPr="00F26B06">
              <w:t xml:space="preserve">П: выбирать наиболее эффективные способы решения задач; анализировать информацию. </w:t>
            </w:r>
          </w:p>
          <w:p w:rsidR="005B793B" w:rsidRPr="00F26B06" w:rsidRDefault="005B793B" w:rsidP="00AB4875">
            <w:r w:rsidRPr="00F26B06">
              <w:t>К: адекватно оценивать собственное поведение и поведение окружающих</w:t>
            </w:r>
          </w:p>
        </w:tc>
        <w:tc>
          <w:tcPr>
            <w:tcW w:w="1694" w:type="dxa"/>
            <w:gridSpan w:val="2"/>
          </w:tcPr>
          <w:p w:rsidR="005B793B" w:rsidRPr="00F26B06" w:rsidRDefault="005B793B" w:rsidP="00AB4875">
            <w:r w:rsidRPr="00F26B06">
              <w:rPr>
                <w:bCs/>
              </w:rPr>
              <w:t>осознание ответственности; выработка действий, характеризующих нормированное поведение ученика в адаптационный период</w:t>
            </w:r>
          </w:p>
        </w:tc>
      </w:tr>
      <w:tr w:rsidR="00410084" w:rsidRPr="00F26B06" w:rsidTr="00105294">
        <w:tc>
          <w:tcPr>
            <w:tcW w:w="709" w:type="dxa"/>
          </w:tcPr>
          <w:p w:rsidR="005B793B" w:rsidRPr="00F26B06" w:rsidRDefault="005B793B" w:rsidP="003914D3">
            <w:pPr>
              <w:ind w:left="720"/>
            </w:pPr>
          </w:p>
          <w:p w:rsidR="005B793B" w:rsidRPr="00F26B06" w:rsidRDefault="005B793B" w:rsidP="00BB643A">
            <w:r w:rsidRPr="00F26B06">
              <w:t>41</w:t>
            </w:r>
          </w:p>
        </w:tc>
        <w:tc>
          <w:tcPr>
            <w:tcW w:w="992" w:type="dxa"/>
          </w:tcPr>
          <w:p w:rsidR="00A473DA" w:rsidRPr="00F26B06" w:rsidRDefault="00A473DA" w:rsidP="00A473DA"/>
        </w:tc>
        <w:tc>
          <w:tcPr>
            <w:tcW w:w="709" w:type="dxa"/>
          </w:tcPr>
          <w:p w:rsidR="005B793B" w:rsidRPr="00F26B06" w:rsidRDefault="005B793B" w:rsidP="003914D3">
            <w:pPr>
              <w:ind w:left="720"/>
            </w:pPr>
          </w:p>
        </w:tc>
        <w:tc>
          <w:tcPr>
            <w:tcW w:w="1169" w:type="dxa"/>
          </w:tcPr>
          <w:p w:rsidR="005B793B" w:rsidRPr="00F26B06" w:rsidRDefault="005B793B" w:rsidP="00AB4875">
            <w:r w:rsidRPr="00F26B06">
              <w:t>Умножаем числа. Закрепление</w:t>
            </w:r>
          </w:p>
        </w:tc>
        <w:tc>
          <w:tcPr>
            <w:tcW w:w="1524" w:type="dxa"/>
            <w:gridSpan w:val="2"/>
          </w:tcPr>
          <w:p w:rsidR="005B793B" w:rsidRPr="00F26B06" w:rsidRDefault="005B793B" w:rsidP="00AB4875">
            <w:r w:rsidRPr="00F26B06">
              <w:t>Практическое применение знаний, умений</w:t>
            </w:r>
          </w:p>
        </w:tc>
        <w:tc>
          <w:tcPr>
            <w:tcW w:w="437" w:type="dxa"/>
          </w:tcPr>
          <w:p w:rsidR="005B793B" w:rsidRPr="00F26B06" w:rsidRDefault="003330CC" w:rsidP="00AB4875">
            <w:r w:rsidRPr="00F26B06">
              <w:t>1</w:t>
            </w:r>
          </w:p>
        </w:tc>
        <w:tc>
          <w:tcPr>
            <w:tcW w:w="1275" w:type="dxa"/>
          </w:tcPr>
          <w:p w:rsidR="005B793B" w:rsidRPr="00F26B06" w:rsidRDefault="005B793B" w:rsidP="00AB4875">
            <w:r w:rsidRPr="00F26B06">
              <w:t>Умножение, знак действия умножения</w:t>
            </w:r>
          </w:p>
        </w:tc>
        <w:tc>
          <w:tcPr>
            <w:tcW w:w="2829" w:type="dxa"/>
          </w:tcPr>
          <w:p w:rsidR="005B793B" w:rsidRPr="00F26B06" w:rsidRDefault="005B793B" w:rsidP="00AB4875">
            <w:r w:rsidRPr="00F26B06">
              <w:t>Научаться: последовательно выполнять учебные действия при выполнении умножения, читать запись арифметического действия устанавливать соответствие между рисунком и  записью арифметического действия, между предложением и записью арифметического действия</w:t>
            </w:r>
          </w:p>
        </w:tc>
        <w:tc>
          <w:tcPr>
            <w:tcW w:w="4269" w:type="dxa"/>
          </w:tcPr>
          <w:p w:rsidR="005B793B" w:rsidRPr="00F26B06" w:rsidRDefault="005B793B" w:rsidP="00AB4875">
            <w:pPr>
              <w:pStyle w:val="a3"/>
              <w:ind w:left="120"/>
            </w:pPr>
            <w:r w:rsidRPr="00F26B06">
              <w:t xml:space="preserve">Р: формулировать </w:t>
            </w:r>
          </w:p>
          <w:p w:rsidR="005B793B" w:rsidRPr="00F26B06" w:rsidRDefault="005B793B" w:rsidP="00AB4875">
            <w:pPr>
              <w:pStyle w:val="a3"/>
              <w:ind w:left="120"/>
            </w:pPr>
            <w:r w:rsidRPr="00F26B06">
              <w:t xml:space="preserve">и удерживать учебную задачу, применять установленные правила </w:t>
            </w:r>
          </w:p>
          <w:p w:rsidR="005B793B" w:rsidRPr="00F26B06" w:rsidRDefault="005B793B" w:rsidP="00AB4875">
            <w:pPr>
              <w:pStyle w:val="a3"/>
              <w:ind w:left="120"/>
            </w:pPr>
            <w:r w:rsidRPr="00F26B06">
              <w:t xml:space="preserve">в планировании способа решения. </w:t>
            </w:r>
          </w:p>
          <w:p w:rsidR="005B793B" w:rsidRPr="00F26B06" w:rsidRDefault="005B793B" w:rsidP="00AB4875">
            <w:pPr>
              <w:pStyle w:val="a3"/>
              <w:ind w:left="120"/>
            </w:pPr>
            <w:r w:rsidRPr="00F26B06">
              <w:t xml:space="preserve">П: устанавливать аналогии, причинно-следственные связи. </w:t>
            </w:r>
          </w:p>
          <w:p w:rsidR="005B793B" w:rsidRPr="00F26B06" w:rsidRDefault="005B793B" w:rsidP="00AB4875">
            <w:r w:rsidRPr="00F26B06">
              <w:t>К: задавать вопросы, слушать собеседника, адекватно оценивать собственное поведение, поведение окружающих, оказывать в сотрудничестве взаимопомощь</w:t>
            </w:r>
          </w:p>
        </w:tc>
        <w:tc>
          <w:tcPr>
            <w:tcW w:w="1694" w:type="dxa"/>
            <w:gridSpan w:val="2"/>
          </w:tcPr>
          <w:p w:rsidR="005B793B" w:rsidRPr="00F26B06" w:rsidRDefault="005B793B" w:rsidP="00AB4875">
            <w:r w:rsidRPr="00F26B06">
              <w:t>Принятие образа «хорошего ученика»</w:t>
            </w:r>
          </w:p>
        </w:tc>
      </w:tr>
      <w:tr w:rsidR="00410084" w:rsidRPr="00F26B06" w:rsidTr="00105294">
        <w:tc>
          <w:tcPr>
            <w:tcW w:w="709" w:type="dxa"/>
          </w:tcPr>
          <w:p w:rsidR="005B793B" w:rsidRPr="00F26B06" w:rsidRDefault="005B793B" w:rsidP="003914D3">
            <w:pPr>
              <w:ind w:left="720"/>
            </w:pPr>
          </w:p>
          <w:p w:rsidR="005B793B" w:rsidRPr="00F26B06" w:rsidRDefault="005B793B" w:rsidP="00BB643A">
            <w:r w:rsidRPr="00F26B06">
              <w:t>42</w:t>
            </w:r>
          </w:p>
        </w:tc>
        <w:tc>
          <w:tcPr>
            <w:tcW w:w="992" w:type="dxa"/>
          </w:tcPr>
          <w:p w:rsidR="00A473DA" w:rsidRPr="00F26B06" w:rsidRDefault="00A473DA" w:rsidP="00A473DA"/>
        </w:tc>
        <w:tc>
          <w:tcPr>
            <w:tcW w:w="709" w:type="dxa"/>
          </w:tcPr>
          <w:p w:rsidR="005B793B" w:rsidRPr="00F26B06" w:rsidRDefault="005B793B" w:rsidP="003914D3">
            <w:pPr>
              <w:ind w:left="720"/>
            </w:pPr>
          </w:p>
        </w:tc>
        <w:tc>
          <w:tcPr>
            <w:tcW w:w="1169" w:type="dxa"/>
          </w:tcPr>
          <w:p w:rsidR="005B793B" w:rsidRPr="00F26B06" w:rsidRDefault="005B793B" w:rsidP="00AB4875">
            <w:r w:rsidRPr="00F26B06">
              <w:t>Решаем задачи</w:t>
            </w:r>
          </w:p>
        </w:tc>
        <w:tc>
          <w:tcPr>
            <w:tcW w:w="1524" w:type="dxa"/>
            <w:gridSpan w:val="2"/>
          </w:tcPr>
          <w:p w:rsidR="005B793B" w:rsidRPr="00F26B06" w:rsidRDefault="005B793B" w:rsidP="00AB4875">
            <w:r w:rsidRPr="00F26B06">
              <w:t xml:space="preserve">Практическое применение </w:t>
            </w:r>
            <w:r w:rsidRPr="00F26B06">
              <w:lastRenderedPageBreak/>
              <w:t>знаний, умений</w:t>
            </w:r>
          </w:p>
        </w:tc>
        <w:tc>
          <w:tcPr>
            <w:tcW w:w="437" w:type="dxa"/>
          </w:tcPr>
          <w:p w:rsidR="005B793B" w:rsidRPr="00F26B06" w:rsidRDefault="003330CC" w:rsidP="00AB4875">
            <w:r w:rsidRPr="00F26B06">
              <w:lastRenderedPageBreak/>
              <w:t>1</w:t>
            </w:r>
          </w:p>
        </w:tc>
        <w:tc>
          <w:tcPr>
            <w:tcW w:w="1275" w:type="dxa"/>
          </w:tcPr>
          <w:p w:rsidR="005B793B" w:rsidRPr="00F26B06" w:rsidRDefault="005B793B" w:rsidP="00AB4875">
            <w:r w:rsidRPr="00F26B06">
              <w:t xml:space="preserve">Задача на увеличение числа </w:t>
            </w:r>
            <w:r w:rsidRPr="00F26B06">
              <w:lastRenderedPageBreak/>
              <w:t>на несколько единиц</w:t>
            </w:r>
          </w:p>
        </w:tc>
        <w:tc>
          <w:tcPr>
            <w:tcW w:w="2829" w:type="dxa"/>
          </w:tcPr>
          <w:p w:rsidR="005B793B" w:rsidRPr="00F26B06" w:rsidRDefault="005B793B" w:rsidP="00AB4875">
            <w:pPr>
              <w:pStyle w:val="a3"/>
              <w:ind w:left="134"/>
            </w:pPr>
            <w:r w:rsidRPr="00F26B06">
              <w:lastRenderedPageBreak/>
              <w:t xml:space="preserve">Научаться: решать </w:t>
            </w:r>
          </w:p>
          <w:p w:rsidR="005B793B" w:rsidRPr="00F26B06" w:rsidRDefault="005B793B" w:rsidP="00AB4875">
            <w:pPr>
              <w:pStyle w:val="a3"/>
              <w:ind w:left="134"/>
            </w:pPr>
            <w:r w:rsidRPr="00F26B06">
              <w:t xml:space="preserve">задачи на увеличение числа на несколько </w:t>
            </w:r>
            <w:r w:rsidRPr="00F26B06">
              <w:lastRenderedPageBreak/>
              <w:t xml:space="preserve">единиц; </w:t>
            </w:r>
          </w:p>
          <w:p w:rsidR="005B793B" w:rsidRPr="00F26B06" w:rsidRDefault="005B793B" w:rsidP="00AB4875">
            <w:r w:rsidRPr="00F26B06">
              <w:t>вспоминать структуру текстовой задачи, сравнивать и упорядочивать числа</w:t>
            </w:r>
          </w:p>
        </w:tc>
        <w:tc>
          <w:tcPr>
            <w:tcW w:w="4269" w:type="dxa"/>
          </w:tcPr>
          <w:p w:rsidR="005B793B" w:rsidRPr="00F26B06" w:rsidRDefault="005B793B" w:rsidP="00AB4875">
            <w:pPr>
              <w:pStyle w:val="a3"/>
              <w:ind w:left="13"/>
            </w:pPr>
            <w:r w:rsidRPr="00F26B06">
              <w:rPr>
                <w:bCs/>
              </w:rPr>
              <w:lastRenderedPageBreak/>
              <w:t xml:space="preserve">Р: </w:t>
            </w:r>
            <w:r w:rsidRPr="00F26B06">
              <w:t xml:space="preserve">определять последовательность промежуточных целей и соответствующих им действий с </w:t>
            </w:r>
            <w:r w:rsidRPr="00F26B06">
              <w:lastRenderedPageBreak/>
              <w:t xml:space="preserve">учетом конечного результата. </w:t>
            </w:r>
          </w:p>
          <w:p w:rsidR="005B793B" w:rsidRPr="00F26B06" w:rsidRDefault="005B793B" w:rsidP="00AB4875">
            <w:pPr>
              <w:pStyle w:val="a3"/>
              <w:ind w:left="13"/>
            </w:pPr>
            <w:r w:rsidRPr="00F26B06">
              <w:rPr>
                <w:bCs/>
              </w:rPr>
              <w:t xml:space="preserve">П: </w:t>
            </w:r>
            <w:r w:rsidRPr="00F26B06">
              <w:t xml:space="preserve">рефлексировать </w:t>
            </w:r>
          </w:p>
          <w:p w:rsidR="005B793B" w:rsidRPr="00F26B06" w:rsidRDefault="005B793B" w:rsidP="00AB4875">
            <w:pPr>
              <w:pStyle w:val="a3"/>
              <w:ind w:left="13"/>
            </w:pPr>
            <w:r w:rsidRPr="00F26B06">
              <w:t xml:space="preserve">способы и условия действий; контролировать и оценивать процесс </w:t>
            </w:r>
          </w:p>
          <w:p w:rsidR="005B793B" w:rsidRPr="00F26B06" w:rsidRDefault="005B793B" w:rsidP="00AB4875">
            <w:pPr>
              <w:pStyle w:val="a3"/>
              <w:ind w:left="13"/>
            </w:pPr>
            <w:r w:rsidRPr="00F26B06">
              <w:t xml:space="preserve">и результат деятельности. </w:t>
            </w:r>
          </w:p>
          <w:p w:rsidR="005B793B" w:rsidRPr="00F26B06" w:rsidRDefault="005B793B" w:rsidP="00AB4875">
            <w:r w:rsidRPr="00F26B06">
              <w:rPr>
                <w:bCs/>
              </w:rPr>
              <w:t xml:space="preserve">К: </w:t>
            </w:r>
            <w:r w:rsidRPr="00F26B06">
              <w:t>задавать вопросы, необходимые для организации собственной деятельности</w:t>
            </w:r>
          </w:p>
        </w:tc>
        <w:tc>
          <w:tcPr>
            <w:tcW w:w="1694" w:type="dxa"/>
            <w:gridSpan w:val="2"/>
          </w:tcPr>
          <w:p w:rsidR="005B793B" w:rsidRPr="00F26B06" w:rsidRDefault="005B793B" w:rsidP="00AB4875">
            <w:r w:rsidRPr="00F26B06">
              <w:rPr>
                <w:bCs/>
              </w:rPr>
              <w:lastRenderedPageBreak/>
              <w:t xml:space="preserve">Самоопределение позиции школьника на </w:t>
            </w:r>
            <w:r w:rsidRPr="00F26B06">
              <w:rPr>
                <w:bCs/>
              </w:rPr>
              <w:lastRenderedPageBreak/>
              <w:t>основе положительного отношения к школе, постановка  новых учебных задач в сотрудничестве с учителем</w:t>
            </w:r>
          </w:p>
        </w:tc>
      </w:tr>
      <w:tr w:rsidR="00410084" w:rsidRPr="00F26B06" w:rsidTr="00105294">
        <w:tc>
          <w:tcPr>
            <w:tcW w:w="709" w:type="dxa"/>
          </w:tcPr>
          <w:p w:rsidR="005B793B" w:rsidRPr="00F26B06" w:rsidRDefault="005B793B" w:rsidP="003914D3">
            <w:pPr>
              <w:ind w:left="720"/>
            </w:pPr>
          </w:p>
          <w:p w:rsidR="005B793B" w:rsidRPr="00F26B06" w:rsidRDefault="005B793B" w:rsidP="00BB643A">
            <w:r w:rsidRPr="00F26B06">
              <w:t>43</w:t>
            </w:r>
          </w:p>
        </w:tc>
        <w:tc>
          <w:tcPr>
            <w:tcW w:w="992" w:type="dxa"/>
          </w:tcPr>
          <w:p w:rsidR="00A473DA" w:rsidRPr="00F26B06" w:rsidRDefault="00A473DA" w:rsidP="00A473DA"/>
        </w:tc>
        <w:tc>
          <w:tcPr>
            <w:tcW w:w="709" w:type="dxa"/>
          </w:tcPr>
          <w:p w:rsidR="005B793B" w:rsidRPr="00F26B06" w:rsidRDefault="005B793B" w:rsidP="003914D3">
            <w:pPr>
              <w:ind w:left="720"/>
            </w:pPr>
          </w:p>
        </w:tc>
        <w:tc>
          <w:tcPr>
            <w:tcW w:w="1169" w:type="dxa"/>
          </w:tcPr>
          <w:p w:rsidR="005B793B" w:rsidRPr="00F26B06" w:rsidRDefault="005B793B" w:rsidP="00AB4875">
            <w:r w:rsidRPr="00F26B06">
              <w:t>Решаем задачи. Закрепление</w:t>
            </w:r>
          </w:p>
        </w:tc>
        <w:tc>
          <w:tcPr>
            <w:tcW w:w="1524" w:type="dxa"/>
            <w:gridSpan w:val="2"/>
          </w:tcPr>
          <w:p w:rsidR="005B793B" w:rsidRPr="00F26B06" w:rsidRDefault="005B793B" w:rsidP="00AB4875">
            <w:r w:rsidRPr="00F26B06">
              <w:t>Практическое применение знаний, умений</w:t>
            </w:r>
          </w:p>
        </w:tc>
        <w:tc>
          <w:tcPr>
            <w:tcW w:w="437" w:type="dxa"/>
          </w:tcPr>
          <w:p w:rsidR="005B793B" w:rsidRPr="00F26B06" w:rsidRDefault="003330CC" w:rsidP="00AB4875">
            <w:r w:rsidRPr="00F26B06">
              <w:t>1</w:t>
            </w:r>
          </w:p>
        </w:tc>
        <w:tc>
          <w:tcPr>
            <w:tcW w:w="1275" w:type="dxa"/>
          </w:tcPr>
          <w:p w:rsidR="005B793B" w:rsidRPr="00F26B06" w:rsidRDefault="005B793B" w:rsidP="00AB4875">
            <w:r w:rsidRPr="00F26B06">
              <w:t>Задача на уменьшение числа на несколько единиц</w:t>
            </w:r>
          </w:p>
        </w:tc>
        <w:tc>
          <w:tcPr>
            <w:tcW w:w="2829" w:type="dxa"/>
          </w:tcPr>
          <w:p w:rsidR="005B793B" w:rsidRPr="00F26B06" w:rsidRDefault="005B793B" w:rsidP="00AB4875">
            <w:pPr>
              <w:pStyle w:val="a3"/>
              <w:ind w:left="134"/>
            </w:pPr>
            <w:r w:rsidRPr="00F26B06">
              <w:t xml:space="preserve">Научаться: решать </w:t>
            </w:r>
          </w:p>
          <w:p w:rsidR="005B793B" w:rsidRPr="00F26B06" w:rsidRDefault="005B793B" w:rsidP="00AB4875">
            <w:pPr>
              <w:pStyle w:val="a3"/>
              <w:ind w:left="134"/>
            </w:pPr>
            <w:r w:rsidRPr="00F26B06">
              <w:t>задачи на уменьшение числа на несколько единиц</w:t>
            </w:r>
          </w:p>
          <w:p w:rsidR="005B793B" w:rsidRPr="00F26B06" w:rsidRDefault="005B793B" w:rsidP="00AB4875">
            <w:pPr>
              <w:pStyle w:val="a3"/>
              <w:ind w:left="134"/>
            </w:pPr>
            <w:r w:rsidRPr="00F26B06">
              <w:t xml:space="preserve">вспоминать структуру текстовой задачи, решать </w:t>
            </w:r>
          </w:p>
          <w:p w:rsidR="005B793B" w:rsidRPr="00F26B06" w:rsidRDefault="005B793B" w:rsidP="00AB4875">
            <w:pPr>
              <w:pStyle w:val="a3"/>
              <w:ind w:left="134"/>
            </w:pPr>
            <w:r w:rsidRPr="00F26B06">
              <w:t xml:space="preserve">задачи на увеличение числа на несколько единиц; </w:t>
            </w:r>
          </w:p>
          <w:p w:rsidR="005B793B" w:rsidRPr="00F26B06" w:rsidRDefault="005B793B" w:rsidP="00AB4875"/>
        </w:tc>
        <w:tc>
          <w:tcPr>
            <w:tcW w:w="4269" w:type="dxa"/>
          </w:tcPr>
          <w:p w:rsidR="005B793B" w:rsidRPr="00F26B06" w:rsidRDefault="005B793B" w:rsidP="00AB4875">
            <w:pPr>
              <w:pStyle w:val="a3"/>
              <w:ind w:left="120"/>
            </w:pPr>
            <w:r w:rsidRPr="00F26B06">
              <w:t xml:space="preserve">Р: определять последовательность промежуточных целей и соответствующих им действий с учетом конечного результата. </w:t>
            </w:r>
          </w:p>
          <w:p w:rsidR="005B793B" w:rsidRPr="00F26B06" w:rsidRDefault="005B793B" w:rsidP="00AB4875">
            <w:pPr>
              <w:pStyle w:val="a3"/>
              <w:ind w:left="120"/>
            </w:pPr>
            <w:r w:rsidRPr="00F26B06">
              <w:t xml:space="preserve">П: выбирать наиболее эффективные способы решения задач; анализировать информацию. </w:t>
            </w:r>
          </w:p>
          <w:p w:rsidR="005B793B" w:rsidRPr="00F26B06" w:rsidRDefault="005B793B" w:rsidP="00AB4875">
            <w:r w:rsidRPr="00F26B06">
              <w:t>К: адекватно оценивать собственное поведение и поведение окружающих</w:t>
            </w:r>
          </w:p>
        </w:tc>
        <w:tc>
          <w:tcPr>
            <w:tcW w:w="1694" w:type="dxa"/>
            <w:gridSpan w:val="2"/>
          </w:tcPr>
          <w:p w:rsidR="005B793B" w:rsidRPr="00F26B06" w:rsidRDefault="005B793B" w:rsidP="00AB4875">
            <w:r w:rsidRPr="00F26B06">
              <w:rPr>
                <w:bCs/>
              </w:rPr>
              <w:t>осознание ответственности; выработка действий, характеризующих нормированное поведение ученика в адаптационный период</w:t>
            </w:r>
          </w:p>
        </w:tc>
      </w:tr>
      <w:tr w:rsidR="00410084" w:rsidRPr="00F26B06" w:rsidTr="00105294">
        <w:tc>
          <w:tcPr>
            <w:tcW w:w="709" w:type="dxa"/>
          </w:tcPr>
          <w:p w:rsidR="005B793B" w:rsidRPr="00F26B06" w:rsidRDefault="005B793B" w:rsidP="003914D3">
            <w:pPr>
              <w:ind w:left="720"/>
            </w:pPr>
          </w:p>
          <w:p w:rsidR="005B793B" w:rsidRPr="00F26B06" w:rsidRDefault="005B793B" w:rsidP="00BB643A">
            <w:r w:rsidRPr="00F26B06">
              <w:t>44</w:t>
            </w:r>
          </w:p>
        </w:tc>
        <w:tc>
          <w:tcPr>
            <w:tcW w:w="992" w:type="dxa"/>
          </w:tcPr>
          <w:p w:rsidR="00A473DA" w:rsidRPr="00F26B06" w:rsidRDefault="00A473DA" w:rsidP="00A473DA"/>
        </w:tc>
        <w:tc>
          <w:tcPr>
            <w:tcW w:w="709" w:type="dxa"/>
          </w:tcPr>
          <w:p w:rsidR="005B793B" w:rsidRPr="00F26B06" w:rsidRDefault="005B793B" w:rsidP="003914D3">
            <w:pPr>
              <w:ind w:left="720"/>
            </w:pPr>
          </w:p>
        </w:tc>
        <w:tc>
          <w:tcPr>
            <w:tcW w:w="1169" w:type="dxa"/>
          </w:tcPr>
          <w:p w:rsidR="005B793B" w:rsidRPr="00F26B06" w:rsidRDefault="005B793B" w:rsidP="00AB4875">
            <w:r w:rsidRPr="00F26B06">
              <w:t>Верно ли, что...?</w:t>
            </w:r>
          </w:p>
        </w:tc>
        <w:tc>
          <w:tcPr>
            <w:tcW w:w="1524" w:type="dxa"/>
            <w:gridSpan w:val="2"/>
          </w:tcPr>
          <w:p w:rsidR="005B793B" w:rsidRPr="00F26B06" w:rsidRDefault="005B793B" w:rsidP="007C7AE8">
            <w:r w:rsidRPr="00F26B06">
              <w:t>Изучение нового материала</w:t>
            </w:r>
          </w:p>
        </w:tc>
        <w:tc>
          <w:tcPr>
            <w:tcW w:w="437" w:type="dxa"/>
          </w:tcPr>
          <w:p w:rsidR="005B793B" w:rsidRPr="00F26B06" w:rsidRDefault="003330CC">
            <w:pPr>
              <w:spacing w:after="200" w:line="276" w:lineRule="auto"/>
            </w:pPr>
            <w:r w:rsidRPr="00F26B06">
              <w:t>1</w:t>
            </w:r>
          </w:p>
          <w:p w:rsidR="005B793B" w:rsidRPr="00F26B06" w:rsidRDefault="005B793B">
            <w:pPr>
              <w:spacing w:after="200" w:line="276" w:lineRule="auto"/>
            </w:pPr>
          </w:p>
          <w:p w:rsidR="005B793B" w:rsidRPr="00F26B06" w:rsidRDefault="005B793B" w:rsidP="005B793B"/>
        </w:tc>
        <w:tc>
          <w:tcPr>
            <w:tcW w:w="1275" w:type="dxa"/>
          </w:tcPr>
          <w:p w:rsidR="005B793B" w:rsidRPr="00F26B06" w:rsidRDefault="005B793B" w:rsidP="00AB4875">
            <w:r w:rsidRPr="00F26B06">
              <w:t>Верно ли, что...?</w:t>
            </w:r>
          </w:p>
        </w:tc>
        <w:tc>
          <w:tcPr>
            <w:tcW w:w="2829" w:type="dxa"/>
          </w:tcPr>
          <w:p w:rsidR="005B793B" w:rsidRPr="00F26B06" w:rsidRDefault="005B793B" w:rsidP="00AB4875">
            <w:r w:rsidRPr="00F26B06">
              <w:t>Научаться: объяснять ответ на вопрос«Верно ли, что...?» разными способами решать задачи изученных видов; проверять правильность выполнения заданий; составлять задания на вычисление</w:t>
            </w:r>
          </w:p>
        </w:tc>
        <w:tc>
          <w:tcPr>
            <w:tcW w:w="4269" w:type="dxa"/>
          </w:tcPr>
          <w:p w:rsidR="005B793B" w:rsidRPr="00F26B06" w:rsidRDefault="005B793B" w:rsidP="00AB4875">
            <w:pPr>
              <w:pStyle w:val="a3"/>
              <w:ind w:left="120"/>
            </w:pPr>
            <w:r w:rsidRPr="00F26B06">
              <w:t xml:space="preserve">Р: формулировать </w:t>
            </w:r>
          </w:p>
          <w:p w:rsidR="005B793B" w:rsidRPr="00F26B06" w:rsidRDefault="005B793B" w:rsidP="00AB4875">
            <w:pPr>
              <w:pStyle w:val="a3"/>
              <w:ind w:left="120"/>
            </w:pPr>
            <w:r w:rsidRPr="00F26B06">
              <w:t xml:space="preserve">и удерживать учебную задачу, применять установленные правила </w:t>
            </w:r>
          </w:p>
          <w:p w:rsidR="005B793B" w:rsidRPr="00F26B06" w:rsidRDefault="005B793B" w:rsidP="00AB4875">
            <w:pPr>
              <w:pStyle w:val="a3"/>
              <w:ind w:left="120"/>
            </w:pPr>
            <w:r w:rsidRPr="00F26B06">
              <w:t xml:space="preserve">в планировании способа решения. </w:t>
            </w:r>
          </w:p>
          <w:p w:rsidR="005B793B" w:rsidRPr="00F26B06" w:rsidRDefault="005B793B" w:rsidP="00AB4875">
            <w:pPr>
              <w:pStyle w:val="a3"/>
              <w:ind w:left="120"/>
            </w:pPr>
            <w:r w:rsidRPr="00F26B06">
              <w:t xml:space="preserve">П: устанавливать аналогии, причинно-следственные связи. </w:t>
            </w:r>
          </w:p>
          <w:p w:rsidR="005B793B" w:rsidRPr="00F26B06" w:rsidRDefault="005B793B" w:rsidP="00AB4875">
            <w:r w:rsidRPr="00F26B06">
              <w:t>К: задавать вопросы, слушать собеседника, адекватно оценивать собственное поведение, поведение окружающих, оказывать в сотрудничестве взаимопомощь</w:t>
            </w:r>
          </w:p>
        </w:tc>
        <w:tc>
          <w:tcPr>
            <w:tcW w:w="1694" w:type="dxa"/>
            <w:gridSpan w:val="2"/>
          </w:tcPr>
          <w:p w:rsidR="005B793B" w:rsidRPr="00F26B06" w:rsidRDefault="005B793B" w:rsidP="00AB4875">
            <w:r w:rsidRPr="00F26B06">
              <w:rPr>
                <w:bCs/>
              </w:rPr>
              <w:t>адекватное восприятие предложений учителя, товарищей по исправлению допущенных ошибок</w:t>
            </w:r>
          </w:p>
        </w:tc>
      </w:tr>
      <w:tr w:rsidR="00410084" w:rsidRPr="00F26B06" w:rsidTr="00105294">
        <w:tc>
          <w:tcPr>
            <w:tcW w:w="709" w:type="dxa"/>
          </w:tcPr>
          <w:p w:rsidR="005B793B" w:rsidRPr="00F26B06" w:rsidRDefault="005B793B" w:rsidP="003914D3">
            <w:pPr>
              <w:ind w:left="720"/>
            </w:pPr>
          </w:p>
          <w:p w:rsidR="005B793B" w:rsidRPr="00F26B06" w:rsidRDefault="005B793B" w:rsidP="007C7AE8">
            <w:r w:rsidRPr="00F26B06">
              <w:t>45</w:t>
            </w:r>
          </w:p>
        </w:tc>
        <w:tc>
          <w:tcPr>
            <w:tcW w:w="992" w:type="dxa"/>
          </w:tcPr>
          <w:p w:rsidR="00A473DA" w:rsidRPr="00F26B06" w:rsidRDefault="00A473DA" w:rsidP="00A473DA"/>
        </w:tc>
        <w:tc>
          <w:tcPr>
            <w:tcW w:w="709" w:type="dxa"/>
          </w:tcPr>
          <w:p w:rsidR="005B793B" w:rsidRPr="00F26B06" w:rsidRDefault="005B793B" w:rsidP="003914D3">
            <w:pPr>
              <w:ind w:left="720"/>
            </w:pPr>
          </w:p>
        </w:tc>
        <w:tc>
          <w:tcPr>
            <w:tcW w:w="1169" w:type="dxa"/>
          </w:tcPr>
          <w:p w:rsidR="005B793B" w:rsidRPr="00F26B06" w:rsidRDefault="005B793B" w:rsidP="00AB4875">
            <w:r w:rsidRPr="00F26B06">
              <w:t xml:space="preserve">Готовимся выполнять </w:t>
            </w:r>
            <w:r w:rsidRPr="00F26B06">
              <w:lastRenderedPageBreak/>
              <w:t>деление</w:t>
            </w:r>
          </w:p>
        </w:tc>
        <w:tc>
          <w:tcPr>
            <w:tcW w:w="1524" w:type="dxa"/>
            <w:gridSpan w:val="2"/>
          </w:tcPr>
          <w:p w:rsidR="005B793B" w:rsidRPr="00F26B06" w:rsidRDefault="005B793B" w:rsidP="00AB4875">
            <w:r w:rsidRPr="00F26B06">
              <w:lastRenderedPageBreak/>
              <w:t>Изучение нового материала</w:t>
            </w:r>
          </w:p>
        </w:tc>
        <w:tc>
          <w:tcPr>
            <w:tcW w:w="437" w:type="dxa"/>
          </w:tcPr>
          <w:p w:rsidR="005B793B" w:rsidRPr="00F26B06" w:rsidRDefault="003330CC">
            <w:pPr>
              <w:spacing w:after="200" w:line="276" w:lineRule="auto"/>
            </w:pPr>
            <w:r w:rsidRPr="00F26B06">
              <w:t>1</w:t>
            </w:r>
          </w:p>
          <w:p w:rsidR="005B793B" w:rsidRPr="00F26B06" w:rsidRDefault="005B793B">
            <w:pPr>
              <w:spacing w:after="200" w:line="276" w:lineRule="auto"/>
            </w:pPr>
          </w:p>
          <w:p w:rsidR="005B793B" w:rsidRPr="00F26B06" w:rsidRDefault="005B793B" w:rsidP="005B793B"/>
        </w:tc>
        <w:tc>
          <w:tcPr>
            <w:tcW w:w="1275" w:type="dxa"/>
          </w:tcPr>
          <w:p w:rsidR="005B793B" w:rsidRPr="00F26B06" w:rsidRDefault="005B793B" w:rsidP="00AB4875">
            <w:r w:rsidRPr="00F26B06">
              <w:t>Множество, равные части, деление</w:t>
            </w:r>
          </w:p>
        </w:tc>
        <w:tc>
          <w:tcPr>
            <w:tcW w:w="2829" w:type="dxa"/>
          </w:tcPr>
          <w:p w:rsidR="005B793B" w:rsidRPr="00F26B06" w:rsidRDefault="005B793B" w:rsidP="00AB4875">
            <w:r w:rsidRPr="00F26B06">
              <w:t xml:space="preserve">Научаться: раскладывать предметы на несколько равных частей, составлять задачи по </w:t>
            </w:r>
            <w:r w:rsidRPr="00F26B06">
              <w:lastRenderedPageBreak/>
              <w:t>модели и схеме решения устанавливать соответствие между рисунком и  записью арифметического действия, между предложением и записью арифметического действия</w:t>
            </w:r>
          </w:p>
        </w:tc>
        <w:tc>
          <w:tcPr>
            <w:tcW w:w="4269" w:type="dxa"/>
          </w:tcPr>
          <w:p w:rsidR="005B793B" w:rsidRPr="00F26B06" w:rsidRDefault="005B793B" w:rsidP="00AB4875">
            <w:pPr>
              <w:pStyle w:val="a3"/>
              <w:ind w:left="120"/>
            </w:pPr>
            <w:r w:rsidRPr="00F26B06">
              <w:lastRenderedPageBreak/>
              <w:t xml:space="preserve">Р: определять последовательность промежуточных целей и соответствующих им действий с учетом конечного результата. </w:t>
            </w:r>
          </w:p>
          <w:p w:rsidR="005B793B" w:rsidRPr="00F26B06" w:rsidRDefault="005B793B" w:rsidP="00AB4875">
            <w:pPr>
              <w:pStyle w:val="a3"/>
              <w:ind w:left="120"/>
            </w:pPr>
            <w:r w:rsidRPr="00F26B06">
              <w:lastRenderedPageBreak/>
              <w:t xml:space="preserve">П: выбирать наиболее эффективные способы решения задач; анализировать информацию. </w:t>
            </w:r>
          </w:p>
          <w:p w:rsidR="005B793B" w:rsidRPr="00F26B06" w:rsidRDefault="005B793B" w:rsidP="00AB4875">
            <w:r w:rsidRPr="00F26B06">
              <w:t>К: адекватно оценивать собственное поведение и поведение окружающих</w:t>
            </w:r>
          </w:p>
        </w:tc>
        <w:tc>
          <w:tcPr>
            <w:tcW w:w="1694" w:type="dxa"/>
            <w:gridSpan w:val="2"/>
          </w:tcPr>
          <w:p w:rsidR="005B793B" w:rsidRPr="00F26B06" w:rsidRDefault="005B793B" w:rsidP="00AB4875">
            <w:r w:rsidRPr="00F26B06">
              <w:rPr>
                <w:bCs/>
              </w:rPr>
              <w:lastRenderedPageBreak/>
              <w:t xml:space="preserve">осознание ответственности; выработка действий, </w:t>
            </w:r>
            <w:r w:rsidRPr="00F26B06">
              <w:rPr>
                <w:bCs/>
              </w:rPr>
              <w:lastRenderedPageBreak/>
              <w:t>характеризующих нормированное поведение ученика в адаптационный период</w:t>
            </w:r>
          </w:p>
        </w:tc>
      </w:tr>
      <w:tr w:rsidR="00410084" w:rsidRPr="00F26B06" w:rsidTr="00105294">
        <w:tc>
          <w:tcPr>
            <w:tcW w:w="709" w:type="dxa"/>
          </w:tcPr>
          <w:p w:rsidR="005B793B" w:rsidRPr="00F26B06" w:rsidRDefault="005B793B" w:rsidP="003914D3">
            <w:pPr>
              <w:ind w:left="720"/>
            </w:pPr>
          </w:p>
          <w:p w:rsidR="005B793B" w:rsidRPr="00F26B06" w:rsidRDefault="005B793B" w:rsidP="007C7AE8">
            <w:r w:rsidRPr="00F26B06">
              <w:t>46</w:t>
            </w:r>
          </w:p>
        </w:tc>
        <w:tc>
          <w:tcPr>
            <w:tcW w:w="992" w:type="dxa"/>
          </w:tcPr>
          <w:p w:rsidR="00A473DA" w:rsidRPr="00F26B06" w:rsidRDefault="00A473DA" w:rsidP="00A473DA"/>
        </w:tc>
        <w:tc>
          <w:tcPr>
            <w:tcW w:w="709" w:type="dxa"/>
          </w:tcPr>
          <w:p w:rsidR="005B793B" w:rsidRPr="00F26B06" w:rsidRDefault="005B793B" w:rsidP="003914D3">
            <w:pPr>
              <w:ind w:left="720"/>
            </w:pPr>
          </w:p>
        </w:tc>
        <w:tc>
          <w:tcPr>
            <w:tcW w:w="1169" w:type="dxa"/>
          </w:tcPr>
          <w:p w:rsidR="005B793B" w:rsidRPr="00F26B06" w:rsidRDefault="005B793B" w:rsidP="00AB4875">
            <w:r w:rsidRPr="00F26B06">
              <w:t>Делим числа</w:t>
            </w:r>
          </w:p>
        </w:tc>
        <w:tc>
          <w:tcPr>
            <w:tcW w:w="1524" w:type="dxa"/>
            <w:gridSpan w:val="2"/>
          </w:tcPr>
          <w:p w:rsidR="005B793B" w:rsidRPr="00F26B06" w:rsidRDefault="005B793B" w:rsidP="00AB4875">
            <w:r w:rsidRPr="00F26B06">
              <w:t>Изучение нового материала</w:t>
            </w:r>
          </w:p>
        </w:tc>
        <w:tc>
          <w:tcPr>
            <w:tcW w:w="437" w:type="dxa"/>
          </w:tcPr>
          <w:p w:rsidR="005B793B" w:rsidRPr="00F26B06" w:rsidRDefault="003330CC">
            <w:pPr>
              <w:spacing w:after="200" w:line="276" w:lineRule="auto"/>
            </w:pPr>
            <w:r w:rsidRPr="00F26B06">
              <w:t>1</w:t>
            </w:r>
          </w:p>
          <w:p w:rsidR="005B793B" w:rsidRPr="00F26B06" w:rsidRDefault="005B793B">
            <w:pPr>
              <w:spacing w:after="200" w:line="276" w:lineRule="auto"/>
            </w:pPr>
          </w:p>
          <w:p w:rsidR="005B793B" w:rsidRPr="00F26B06" w:rsidRDefault="005B793B" w:rsidP="005B793B"/>
        </w:tc>
        <w:tc>
          <w:tcPr>
            <w:tcW w:w="1275" w:type="dxa"/>
          </w:tcPr>
          <w:p w:rsidR="005B793B" w:rsidRPr="00F26B06" w:rsidRDefault="005B793B" w:rsidP="00AB4875">
            <w:r w:rsidRPr="00F26B06">
              <w:t>Деление, название компонентов при делении, знак деления</w:t>
            </w:r>
          </w:p>
        </w:tc>
        <w:tc>
          <w:tcPr>
            <w:tcW w:w="2829" w:type="dxa"/>
          </w:tcPr>
          <w:p w:rsidR="005B793B" w:rsidRPr="00F26B06" w:rsidRDefault="005B793B" w:rsidP="00AB4875">
            <w:r w:rsidRPr="00F26B06">
              <w:t>Научаться: познакомятся с действием делением, последовательно выполнять действия при делении, решать задачи, составлять план выполнения задания</w:t>
            </w:r>
          </w:p>
        </w:tc>
        <w:tc>
          <w:tcPr>
            <w:tcW w:w="4269" w:type="dxa"/>
          </w:tcPr>
          <w:p w:rsidR="005B793B" w:rsidRPr="00F26B06" w:rsidRDefault="005B793B" w:rsidP="00AB4875">
            <w:pPr>
              <w:pStyle w:val="a3"/>
              <w:ind w:left="139"/>
            </w:pPr>
            <w:r w:rsidRPr="00F26B06">
              <w:rPr>
                <w:bCs/>
              </w:rPr>
              <w:t xml:space="preserve">Р: </w:t>
            </w:r>
            <w:r w:rsidRPr="00F26B06">
              <w:t xml:space="preserve">предвидеть возможности получения конкретного результата при решении задачи. </w:t>
            </w:r>
          </w:p>
          <w:p w:rsidR="005B793B" w:rsidRPr="00F26B06" w:rsidRDefault="005B793B" w:rsidP="00AB4875">
            <w:pPr>
              <w:pStyle w:val="a3"/>
              <w:ind w:left="139"/>
            </w:pPr>
            <w:r w:rsidRPr="00F26B06">
              <w:rPr>
                <w:bCs/>
              </w:rPr>
              <w:t xml:space="preserve">П: </w:t>
            </w:r>
            <w:r w:rsidRPr="00F26B06">
              <w:t xml:space="preserve">анализировать информацию, передавать ее (устным, письменным, цифровым способами). </w:t>
            </w:r>
          </w:p>
          <w:p w:rsidR="005B793B" w:rsidRPr="00F26B06" w:rsidRDefault="005B793B" w:rsidP="00AB4875">
            <w:pPr>
              <w:pStyle w:val="a3"/>
              <w:ind w:left="139"/>
            </w:pPr>
            <w:r w:rsidRPr="00F26B06">
              <w:rPr>
                <w:bCs/>
              </w:rPr>
              <w:t xml:space="preserve">К: </w:t>
            </w:r>
            <w:r w:rsidRPr="00F26B06">
              <w:t xml:space="preserve">задавать вопросы, необходимые для организации собственной деятельности </w:t>
            </w:r>
          </w:p>
          <w:p w:rsidR="005B793B" w:rsidRPr="00F26B06" w:rsidRDefault="005B793B" w:rsidP="00AB4875">
            <w:r w:rsidRPr="00F26B06">
              <w:t>и сотрудничества с партнёром</w:t>
            </w:r>
          </w:p>
        </w:tc>
        <w:tc>
          <w:tcPr>
            <w:tcW w:w="1694" w:type="dxa"/>
            <w:gridSpan w:val="2"/>
          </w:tcPr>
          <w:p w:rsidR="005B793B" w:rsidRPr="00F26B06" w:rsidRDefault="005B793B" w:rsidP="00AB4875">
            <w:r w:rsidRPr="00F26B06">
              <w:t>Принятие образа «хорошего ученика»</w:t>
            </w:r>
          </w:p>
        </w:tc>
      </w:tr>
      <w:tr w:rsidR="00410084" w:rsidRPr="00F26B06" w:rsidTr="00105294">
        <w:tc>
          <w:tcPr>
            <w:tcW w:w="709" w:type="dxa"/>
          </w:tcPr>
          <w:p w:rsidR="005B793B" w:rsidRPr="00F26B06" w:rsidRDefault="005B793B" w:rsidP="003914D3">
            <w:pPr>
              <w:ind w:left="720"/>
            </w:pPr>
          </w:p>
          <w:p w:rsidR="005B793B" w:rsidRPr="00F26B06" w:rsidRDefault="005B793B" w:rsidP="007C7AE8">
            <w:r w:rsidRPr="00F26B06">
              <w:t>47</w:t>
            </w:r>
          </w:p>
        </w:tc>
        <w:tc>
          <w:tcPr>
            <w:tcW w:w="992" w:type="dxa"/>
          </w:tcPr>
          <w:p w:rsidR="00A473DA" w:rsidRPr="00F26B06" w:rsidRDefault="00A473DA" w:rsidP="00A473DA"/>
        </w:tc>
        <w:tc>
          <w:tcPr>
            <w:tcW w:w="709" w:type="dxa"/>
          </w:tcPr>
          <w:p w:rsidR="005B793B" w:rsidRPr="00F26B06" w:rsidRDefault="005B793B" w:rsidP="003914D3">
            <w:pPr>
              <w:ind w:left="720"/>
            </w:pPr>
          </w:p>
        </w:tc>
        <w:tc>
          <w:tcPr>
            <w:tcW w:w="1169" w:type="dxa"/>
          </w:tcPr>
          <w:p w:rsidR="005B793B" w:rsidRPr="00F26B06" w:rsidRDefault="005B793B" w:rsidP="00AB4875">
            <w:r w:rsidRPr="00F26B06">
              <w:t>Делим числа</w:t>
            </w:r>
          </w:p>
        </w:tc>
        <w:tc>
          <w:tcPr>
            <w:tcW w:w="1524" w:type="dxa"/>
            <w:gridSpan w:val="2"/>
          </w:tcPr>
          <w:p w:rsidR="005B793B" w:rsidRPr="00F26B06" w:rsidRDefault="005B793B" w:rsidP="00AB4875">
            <w:r w:rsidRPr="00F26B06">
              <w:t>Практическое применение знаний, умений</w:t>
            </w:r>
          </w:p>
        </w:tc>
        <w:tc>
          <w:tcPr>
            <w:tcW w:w="437" w:type="dxa"/>
          </w:tcPr>
          <w:p w:rsidR="005B793B" w:rsidRPr="00F26B06" w:rsidRDefault="003330CC" w:rsidP="00AB4875">
            <w:r w:rsidRPr="00F26B06">
              <w:t>1</w:t>
            </w:r>
          </w:p>
        </w:tc>
        <w:tc>
          <w:tcPr>
            <w:tcW w:w="1275" w:type="dxa"/>
          </w:tcPr>
          <w:p w:rsidR="005B793B" w:rsidRPr="00F26B06" w:rsidRDefault="005B793B" w:rsidP="00AB4875">
            <w:r w:rsidRPr="00F26B06">
              <w:t>Деление, название компонентов при делении, знак деления</w:t>
            </w:r>
          </w:p>
        </w:tc>
        <w:tc>
          <w:tcPr>
            <w:tcW w:w="2829" w:type="dxa"/>
          </w:tcPr>
          <w:p w:rsidR="005B793B" w:rsidRPr="00F26B06" w:rsidRDefault="005B793B" w:rsidP="00AB4875">
            <w:r w:rsidRPr="00F26B06">
              <w:t>Научаться: познакомятся с действием делением, последовательно выполнять действия при делении, решать задачи, составлять план выполнения задания, устанавливать соответствие между  моделью действия деления и записью этого действия</w:t>
            </w:r>
          </w:p>
        </w:tc>
        <w:tc>
          <w:tcPr>
            <w:tcW w:w="4269" w:type="dxa"/>
          </w:tcPr>
          <w:p w:rsidR="005B793B" w:rsidRPr="00F26B06" w:rsidRDefault="005B793B" w:rsidP="00AB4875">
            <w:pPr>
              <w:pStyle w:val="a3"/>
              <w:ind w:left="120"/>
            </w:pPr>
            <w:r w:rsidRPr="00F26B06">
              <w:t xml:space="preserve">Р: формулировать </w:t>
            </w:r>
          </w:p>
          <w:p w:rsidR="005B793B" w:rsidRPr="00F26B06" w:rsidRDefault="005B793B" w:rsidP="00AB4875">
            <w:pPr>
              <w:pStyle w:val="a3"/>
              <w:ind w:left="120"/>
            </w:pPr>
            <w:r w:rsidRPr="00F26B06">
              <w:t xml:space="preserve">и удерживать учебную задачу, применять установленные правила </w:t>
            </w:r>
          </w:p>
          <w:p w:rsidR="005B793B" w:rsidRPr="00F26B06" w:rsidRDefault="005B793B" w:rsidP="00AB4875">
            <w:pPr>
              <w:pStyle w:val="a3"/>
              <w:ind w:left="120"/>
            </w:pPr>
            <w:r w:rsidRPr="00F26B06">
              <w:t xml:space="preserve">в планировании способа решения. </w:t>
            </w:r>
          </w:p>
          <w:p w:rsidR="005B793B" w:rsidRPr="00F26B06" w:rsidRDefault="005B793B" w:rsidP="00AB4875">
            <w:pPr>
              <w:pStyle w:val="a3"/>
              <w:ind w:left="120"/>
            </w:pPr>
            <w:r w:rsidRPr="00F26B06">
              <w:t xml:space="preserve">П: устанавливать аналогии, причинно-следственные связи. </w:t>
            </w:r>
          </w:p>
          <w:p w:rsidR="005B793B" w:rsidRPr="00F26B06" w:rsidRDefault="005B793B" w:rsidP="00AB4875">
            <w:r w:rsidRPr="00F26B06">
              <w:t>К: задавать вопросы, слушать собеседника, адекватно оценивать собственное поведение, поведение окружающих, оказывать в сотрудничестве взаимопомощь</w:t>
            </w:r>
          </w:p>
        </w:tc>
        <w:tc>
          <w:tcPr>
            <w:tcW w:w="1694" w:type="dxa"/>
            <w:gridSpan w:val="2"/>
          </w:tcPr>
          <w:p w:rsidR="005B793B" w:rsidRPr="00F26B06" w:rsidRDefault="005B793B" w:rsidP="00AB4875">
            <w:r w:rsidRPr="00F26B06">
              <w:rPr>
                <w:bCs/>
              </w:rPr>
              <w:t>осознание ответственности; выработка действий, характеризующих нормированное поведение ученика в адаптационный период</w:t>
            </w:r>
          </w:p>
        </w:tc>
      </w:tr>
      <w:tr w:rsidR="00410084" w:rsidRPr="00F26B06" w:rsidTr="00105294">
        <w:tc>
          <w:tcPr>
            <w:tcW w:w="709" w:type="dxa"/>
          </w:tcPr>
          <w:p w:rsidR="005B793B" w:rsidRPr="00F26B06" w:rsidRDefault="005B793B" w:rsidP="003914D3">
            <w:pPr>
              <w:ind w:left="720"/>
            </w:pPr>
          </w:p>
          <w:p w:rsidR="005B793B" w:rsidRPr="00F26B06" w:rsidRDefault="005B793B" w:rsidP="007C7AE8">
            <w:r w:rsidRPr="00F26B06">
              <w:t>48</w:t>
            </w:r>
          </w:p>
        </w:tc>
        <w:tc>
          <w:tcPr>
            <w:tcW w:w="992" w:type="dxa"/>
          </w:tcPr>
          <w:p w:rsidR="00A473DA" w:rsidRPr="00F26B06" w:rsidRDefault="00A473DA" w:rsidP="00A473DA"/>
        </w:tc>
        <w:tc>
          <w:tcPr>
            <w:tcW w:w="709" w:type="dxa"/>
          </w:tcPr>
          <w:p w:rsidR="005B793B" w:rsidRPr="00F26B06" w:rsidRDefault="005B793B" w:rsidP="003914D3">
            <w:pPr>
              <w:ind w:left="720"/>
            </w:pPr>
          </w:p>
        </w:tc>
        <w:tc>
          <w:tcPr>
            <w:tcW w:w="1169" w:type="dxa"/>
          </w:tcPr>
          <w:p w:rsidR="005B793B" w:rsidRPr="00F26B06" w:rsidRDefault="005B793B" w:rsidP="00AB4875">
            <w:r w:rsidRPr="00F26B06">
              <w:t>Сравниваем</w:t>
            </w:r>
          </w:p>
        </w:tc>
        <w:tc>
          <w:tcPr>
            <w:tcW w:w="1524" w:type="dxa"/>
            <w:gridSpan w:val="2"/>
          </w:tcPr>
          <w:p w:rsidR="005B793B" w:rsidRPr="00F26B06" w:rsidRDefault="005B793B" w:rsidP="00AB4875">
            <w:r w:rsidRPr="00F26B06">
              <w:t>Практическое применение знаний, умений</w:t>
            </w:r>
          </w:p>
        </w:tc>
        <w:tc>
          <w:tcPr>
            <w:tcW w:w="437" w:type="dxa"/>
          </w:tcPr>
          <w:p w:rsidR="005B793B" w:rsidRPr="00F26B06" w:rsidRDefault="003330CC" w:rsidP="00AB4875">
            <w:r w:rsidRPr="00F26B06">
              <w:t>1</w:t>
            </w:r>
          </w:p>
        </w:tc>
        <w:tc>
          <w:tcPr>
            <w:tcW w:w="1275" w:type="dxa"/>
          </w:tcPr>
          <w:p w:rsidR="005B793B" w:rsidRPr="00F26B06" w:rsidRDefault="005B793B" w:rsidP="00AB4875">
            <w:r w:rsidRPr="00F26B06">
              <w:t>Способ сравнения, результат сравнения</w:t>
            </w:r>
          </w:p>
        </w:tc>
        <w:tc>
          <w:tcPr>
            <w:tcW w:w="2829" w:type="dxa"/>
          </w:tcPr>
          <w:p w:rsidR="005B793B" w:rsidRPr="00F26B06" w:rsidRDefault="005B793B" w:rsidP="00AB4875">
            <w:r w:rsidRPr="00F26B06">
              <w:t xml:space="preserve">Научаться: сравнивать разными способами, использовать разные приемы записи результатов сравнения, </w:t>
            </w:r>
            <w:r w:rsidRPr="00F26B06">
              <w:lastRenderedPageBreak/>
              <w:t>составлять и решать задачи</w:t>
            </w:r>
          </w:p>
        </w:tc>
        <w:tc>
          <w:tcPr>
            <w:tcW w:w="4269" w:type="dxa"/>
          </w:tcPr>
          <w:p w:rsidR="005B793B" w:rsidRPr="00F26B06" w:rsidRDefault="005B793B" w:rsidP="00AB4875">
            <w:pPr>
              <w:pStyle w:val="a3"/>
              <w:ind w:left="120"/>
            </w:pPr>
            <w:r w:rsidRPr="00F26B06">
              <w:lastRenderedPageBreak/>
              <w:t xml:space="preserve">Р: определять последовательность промежуточных целей и соответствующих им действий с учетом конечного результата. </w:t>
            </w:r>
          </w:p>
          <w:p w:rsidR="005B793B" w:rsidRPr="00F26B06" w:rsidRDefault="005B793B" w:rsidP="00AB4875">
            <w:pPr>
              <w:pStyle w:val="a3"/>
              <w:ind w:left="120"/>
            </w:pPr>
            <w:r w:rsidRPr="00F26B06">
              <w:t xml:space="preserve">П: выбирать наиболее эффективные </w:t>
            </w:r>
            <w:r w:rsidRPr="00F26B06">
              <w:lastRenderedPageBreak/>
              <w:t xml:space="preserve">способы решения задач; анализировать информацию. </w:t>
            </w:r>
          </w:p>
          <w:p w:rsidR="005B793B" w:rsidRPr="00F26B06" w:rsidRDefault="005B793B" w:rsidP="00AB4875">
            <w:r w:rsidRPr="00F26B06">
              <w:t>К: адекватно оценивать собственное поведение и поведение окружающих</w:t>
            </w:r>
          </w:p>
        </w:tc>
        <w:tc>
          <w:tcPr>
            <w:tcW w:w="1694" w:type="dxa"/>
            <w:gridSpan w:val="2"/>
          </w:tcPr>
          <w:p w:rsidR="005B793B" w:rsidRPr="00F26B06" w:rsidRDefault="005B793B" w:rsidP="00AB4875">
            <w:r w:rsidRPr="00F26B06">
              <w:rPr>
                <w:bCs/>
              </w:rPr>
              <w:lastRenderedPageBreak/>
              <w:t>Самоопределение позиции школьника на основе положительно</w:t>
            </w:r>
            <w:r w:rsidRPr="00F26B06">
              <w:rPr>
                <w:bCs/>
              </w:rPr>
              <w:lastRenderedPageBreak/>
              <w:t>го отношения к школе, постановка  новых учебных задач в сотрудничестве с учителем</w:t>
            </w:r>
          </w:p>
        </w:tc>
      </w:tr>
      <w:tr w:rsidR="00410084" w:rsidRPr="00F26B06" w:rsidTr="00105294">
        <w:tc>
          <w:tcPr>
            <w:tcW w:w="709" w:type="dxa"/>
          </w:tcPr>
          <w:p w:rsidR="005B793B" w:rsidRPr="00F26B06" w:rsidRDefault="005B793B" w:rsidP="003914D3">
            <w:pPr>
              <w:ind w:left="720"/>
            </w:pPr>
          </w:p>
          <w:p w:rsidR="005B793B" w:rsidRPr="00F26B06" w:rsidRDefault="005B793B" w:rsidP="007C7AE8">
            <w:r w:rsidRPr="00F26B06">
              <w:t>49</w:t>
            </w:r>
          </w:p>
        </w:tc>
        <w:tc>
          <w:tcPr>
            <w:tcW w:w="992" w:type="dxa"/>
          </w:tcPr>
          <w:p w:rsidR="00A473DA" w:rsidRPr="00F26B06" w:rsidRDefault="00A473DA" w:rsidP="00A473DA"/>
        </w:tc>
        <w:tc>
          <w:tcPr>
            <w:tcW w:w="709" w:type="dxa"/>
          </w:tcPr>
          <w:p w:rsidR="005B793B" w:rsidRPr="00F26B06" w:rsidRDefault="005B793B" w:rsidP="003914D3">
            <w:pPr>
              <w:ind w:left="720"/>
            </w:pPr>
          </w:p>
        </w:tc>
        <w:tc>
          <w:tcPr>
            <w:tcW w:w="1169" w:type="dxa"/>
          </w:tcPr>
          <w:p w:rsidR="005B793B" w:rsidRPr="00F26B06" w:rsidRDefault="005B793B" w:rsidP="00AB4875">
            <w:r w:rsidRPr="00F26B06">
              <w:t>Работаем с числами</w:t>
            </w:r>
          </w:p>
        </w:tc>
        <w:tc>
          <w:tcPr>
            <w:tcW w:w="1524" w:type="dxa"/>
            <w:gridSpan w:val="2"/>
          </w:tcPr>
          <w:p w:rsidR="005B793B" w:rsidRPr="00F26B06" w:rsidRDefault="005B793B" w:rsidP="007C7AE8">
            <w:r w:rsidRPr="00F26B06">
              <w:t>Практическое применение знаний, умений</w:t>
            </w:r>
          </w:p>
        </w:tc>
        <w:tc>
          <w:tcPr>
            <w:tcW w:w="437" w:type="dxa"/>
          </w:tcPr>
          <w:p w:rsidR="005B793B" w:rsidRPr="00F26B06" w:rsidRDefault="003330CC" w:rsidP="007C7AE8">
            <w:r w:rsidRPr="00F26B06">
              <w:t>1</w:t>
            </w:r>
          </w:p>
        </w:tc>
        <w:tc>
          <w:tcPr>
            <w:tcW w:w="1275" w:type="dxa"/>
          </w:tcPr>
          <w:p w:rsidR="005B793B" w:rsidRPr="00F26B06" w:rsidRDefault="005B793B" w:rsidP="00AB4875">
            <w:r w:rsidRPr="00F26B06">
              <w:t>Инструкция, увеличить (уменьшить ) число на несколько единиц</w:t>
            </w:r>
          </w:p>
        </w:tc>
        <w:tc>
          <w:tcPr>
            <w:tcW w:w="2829" w:type="dxa"/>
          </w:tcPr>
          <w:p w:rsidR="005B793B" w:rsidRPr="00F26B06" w:rsidRDefault="005B793B" w:rsidP="00AB4875">
            <w:r w:rsidRPr="00F26B06">
              <w:t>Научаться: составлять инструкцию и работать по ней в ситуации увеличения (уменьшения) числа на несколько единиц, составлять задачи по рисунку, решению и ответу, выполнять сложение и вычитание чисел</w:t>
            </w:r>
          </w:p>
        </w:tc>
        <w:tc>
          <w:tcPr>
            <w:tcW w:w="4269" w:type="dxa"/>
          </w:tcPr>
          <w:p w:rsidR="005B793B" w:rsidRPr="00F26B06" w:rsidRDefault="005B793B" w:rsidP="00AB4875">
            <w:pPr>
              <w:pStyle w:val="a3"/>
              <w:ind w:left="13"/>
            </w:pPr>
            <w:r w:rsidRPr="00F26B06">
              <w:rPr>
                <w:bCs/>
              </w:rPr>
              <w:t xml:space="preserve">Р: </w:t>
            </w:r>
            <w:r w:rsidRPr="00F26B06">
              <w:t xml:space="preserve">определять последовательность промежуточных целей и соответствующих им действий с учетом конечного результата. </w:t>
            </w:r>
          </w:p>
          <w:p w:rsidR="005B793B" w:rsidRPr="00F26B06" w:rsidRDefault="005B793B" w:rsidP="00AB4875">
            <w:pPr>
              <w:pStyle w:val="a3"/>
              <w:ind w:left="13"/>
            </w:pPr>
            <w:r w:rsidRPr="00F26B06">
              <w:rPr>
                <w:bCs/>
              </w:rPr>
              <w:t xml:space="preserve">П: </w:t>
            </w:r>
            <w:r w:rsidRPr="00F26B06">
              <w:t xml:space="preserve">рефлексировать </w:t>
            </w:r>
          </w:p>
          <w:p w:rsidR="005B793B" w:rsidRPr="00F26B06" w:rsidRDefault="005B793B" w:rsidP="00AB4875">
            <w:pPr>
              <w:pStyle w:val="a3"/>
              <w:ind w:left="13"/>
            </w:pPr>
            <w:r w:rsidRPr="00F26B06">
              <w:t xml:space="preserve">способы и условия действий; контролировать и оценивать процесс </w:t>
            </w:r>
          </w:p>
          <w:p w:rsidR="005B793B" w:rsidRPr="00F26B06" w:rsidRDefault="005B793B" w:rsidP="00AB4875">
            <w:pPr>
              <w:pStyle w:val="a3"/>
              <w:ind w:left="13"/>
            </w:pPr>
            <w:r w:rsidRPr="00F26B06">
              <w:t xml:space="preserve">и результат деятельности. </w:t>
            </w:r>
          </w:p>
          <w:p w:rsidR="005B793B" w:rsidRPr="00F26B06" w:rsidRDefault="005B793B" w:rsidP="00AB4875">
            <w:r w:rsidRPr="00F26B06">
              <w:rPr>
                <w:bCs/>
              </w:rPr>
              <w:t xml:space="preserve">К: </w:t>
            </w:r>
            <w:r w:rsidRPr="00F26B06">
              <w:t>задавать вопросы, необходимые для организации собственной деятельности</w:t>
            </w:r>
          </w:p>
        </w:tc>
        <w:tc>
          <w:tcPr>
            <w:tcW w:w="1694" w:type="dxa"/>
            <w:gridSpan w:val="2"/>
          </w:tcPr>
          <w:p w:rsidR="005B793B" w:rsidRPr="00F26B06" w:rsidRDefault="005B793B" w:rsidP="00AB4875">
            <w:r w:rsidRPr="00F26B06">
              <w:rPr>
                <w:bCs/>
              </w:rPr>
              <w:t>адекватное восприятие предложений учителя, товарищей по исправлению допущенных ошибок</w:t>
            </w:r>
          </w:p>
        </w:tc>
      </w:tr>
      <w:tr w:rsidR="00410084" w:rsidRPr="00F26B06" w:rsidTr="00105294">
        <w:tc>
          <w:tcPr>
            <w:tcW w:w="709" w:type="dxa"/>
          </w:tcPr>
          <w:p w:rsidR="005B793B" w:rsidRPr="00F26B06" w:rsidRDefault="005B793B" w:rsidP="003914D3">
            <w:pPr>
              <w:ind w:left="720"/>
            </w:pPr>
          </w:p>
          <w:p w:rsidR="005B793B" w:rsidRPr="00F26B06" w:rsidRDefault="005B793B" w:rsidP="007C7AE8">
            <w:r w:rsidRPr="00F26B06">
              <w:t>50</w:t>
            </w:r>
          </w:p>
        </w:tc>
        <w:tc>
          <w:tcPr>
            <w:tcW w:w="992" w:type="dxa"/>
          </w:tcPr>
          <w:p w:rsidR="00A473DA" w:rsidRPr="00F26B06" w:rsidRDefault="00A473DA" w:rsidP="00A473DA"/>
        </w:tc>
        <w:tc>
          <w:tcPr>
            <w:tcW w:w="709" w:type="dxa"/>
          </w:tcPr>
          <w:p w:rsidR="005B793B" w:rsidRPr="00F26B06" w:rsidRDefault="005B793B" w:rsidP="003914D3">
            <w:pPr>
              <w:ind w:left="720"/>
            </w:pPr>
          </w:p>
        </w:tc>
        <w:tc>
          <w:tcPr>
            <w:tcW w:w="1169" w:type="dxa"/>
          </w:tcPr>
          <w:p w:rsidR="005B793B" w:rsidRPr="00F26B06" w:rsidRDefault="005B793B" w:rsidP="00AB4875">
            <w:r w:rsidRPr="00F26B06">
              <w:t>Решаем задачи</w:t>
            </w:r>
          </w:p>
        </w:tc>
        <w:tc>
          <w:tcPr>
            <w:tcW w:w="1524" w:type="dxa"/>
            <w:gridSpan w:val="2"/>
          </w:tcPr>
          <w:p w:rsidR="005B793B" w:rsidRPr="00F26B06" w:rsidRDefault="005B793B" w:rsidP="00AB4875">
            <w:r w:rsidRPr="00F26B06">
              <w:t>Практическое применение знаний, умений</w:t>
            </w:r>
          </w:p>
        </w:tc>
        <w:tc>
          <w:tcPr>
            <w:tcW w:w="437" w:type="dxa"/>
          </w:tcPr>
          <w:p w:rsidR="005B793B" w:rsidRPr="00F26B06" w:rsidRDefault="003330CC" w:rsidP="00AB4875">
            <w:r w:rsidRPr="00F26B06">
              <w:t>1</w:t>
            </w:r>
          </w:p>
        </w:tc>
        <w:tc>
          <w:tcPr>
            <w:tcW w:w="1275" w:type="dxa"/>
          </w:tcPr>
          <w:p w:rsidR="005B793B" w:rsidRPr="00F26B06" w:rsidRDefault="005B793B" w:rsidP="00AB4875">
            <w:r w:rsidRPr="00F26B06">
              <w:t>Задачи на разностное сравнение</w:t>
            </w:r>
          </w:p>
        </w:tc>
        <w:tc>
          <w:tcPr>
            <w:tcW w:w="2829" w:type="dxa"/>
          </w:tcPr>
          <w:p w:rsidR="005B793B" w:rsidRPr="00F26B06" w:rsidRDefault="005B793B" w:rsidP="00AB4875">
            <w:r w:rsidRPr="00F26B06">
              <w:t>Научаться: сравнивать  множества, решать задачи на разностное сравнение, планировать решение задачи, находить на чертеже заданной фигуры</w:t>
            </w:r>
          </w:p>
        </w:tc>
        <w:tc>
          <w:tcPr>
            <w:tcW w:w="4269" w:type="dxa"/>
          </w:tcPr>
          <w:p w:rsidR="005B793B" w:rsidRPr="00F26B06" w:rsidRDefault="005B793B" w:rsidP="00AB4875">
            <w:pPr>
              <w:pStyle w:val="a3"/>
              <w:ind w:left="139"/>
            </w:pPr>
            <w:r w:rsidRPr="00F26B06">
              <w:rPr>
                <w:bCs/>
              </w:rPr>
              <w:t xml:space="preserve">Р: </w:t>
            </w:r>
            <w:r w:rsidRPr="00F26B06">
              <w:t xml:space="preserve">предвидеть возможности получения конкретного результата при решении задачи. </w:t>
            </w:r>
          </w:p>
          <w:p w:rsidR="005B793B" w:rsidRPr="00F26B06" w:rsidRDefault="005B793B" w:rsidP="00AB4875">
            <w:pPr>
              <w:pStyle w:val="a3"/>
              <w:ind w:left="139"/>
            </w:pPr>
            <w:r w:rsidRPr="00F26B06">
              <w:rPr>
                <w:bCs/>
              </w:rPr>
              <w:t xml:space="preserve">П: </w:t>
            </w:r>
            <w:r w:rsidRPr="00F26B06">
              <w:t xml:space="preserve">анализировать информацию, передавать ее (устным, письменным, цифровым способами). </w:t>
            </w:r>
          </w:p>
          <w:p w:rsidR="005B793B" w:rsidRPr="00F26B06" w:rsidRDefault="005B793B" w:rsidP="00AB4875">
            <w:pPr>
              <w:pStyle w:val="a3"/>
              <w:ind w:left="139"/>
            </w:pPr>
            <w:r w:rsidRPr="00F26B06">
              <w:rPr>
                <w:bCs/>
              </w:rPr>
              <w:t xml:space="preserve">К: </w:t>
            </w:r>
            <w:r w:rsidRPr="00F26B06">
              <w:t xml:space="preserve">задавать вопросы, необходимые для организации собственной деятельности </w:t>
            </w:r>
          </w:p>
          <w:p w:rsidR="005B793B" w:rsidRPr="00F26B06" w:rsidRDefault="005B793B" w:rsidP="00AB4875">
            <w:r w:rsidRPr="00F26B06">
              <w:t>и сотрудничества с партнёром</w:t>
            </w:r>
          </w:p>
        </w:tc>
        <w:tc>
          <w:tcPr>
            <w:tcW w:w="1694" w:type="dxa"/>
            <w:gridSpan w:val="2"/>
          </w:tcPr>
          <w:p w:rsidR="005B793B" w:rsidRPr="00F26B06" w:rsidRDefault="005B793B" w:rsidP="00AB4875">
            <w:r w:rsidRPr="00F26B06">
              <w:t>Принятие образа «хорошего ученика»</w:t>
            </w:r>
          </w:p>
        </w:tc>
      </w:tr>
      <w:tr w:rsidR="00410084" w:rsidRPr="00F26B06" w:rsidTr="00105294">
        <w:tc>
          <w:tcPr>
            <w:tcW w:w="709" w:type="dxa"/>
          </w:tcPr>
          <w:p w:rsidR="005B793B" w:rsidRPr="00F26B06" w:rsidRDefault="005B793B" w:rsidP="003914D3">
            <w:pPr>
              <w:ind w:left="720"/>
            </w:pPr>
          </w:p>
          <w:p w:rsidR="005B793B" w:rsidRPr="00F26B06" w:rsidRDefault="005B793B" w:rsidP="007C7AE8">
            <w:r w:rsidRPr="00F26B06">
              <w:t>51</w:t>
            </w:r>
          </w:p>
        </w:tc>
        <w:tc>
          <w:tcPr>
            <w:tcW w:w="992" w:type="dxa"/>
          </w:tcPr>
          <w:p w:rsidR="00A473DA" w:rsidRPr="00F26B06" w:rsidRDefault="00A473DA" w:rsidP="00A473DA"/>
        </w:tc>
        <w:tc>
          <w:tcPr>
            <w:tcW w:w="709" w:type="dxa"/>
          </w:tcPr>
          <w:p w:rsidR="005B793B" w:rsidRPr="00F26B06" w:rsidRDefault="005B793B" w:rsidP="003914D3">
            <w:pPr>
              <w:ind w:left="720"/>
            </w:pPr>
          </w:p>
        </w:tc>
        <w:tc>
          <w:tcPr>
            <w:tcW w:w="1169" w:type="dxa"/>
          </w:tcPr>
          <w:p w:rsidR="005B793B" w:rsidRPr="00F26B06" w:rsidRDefault="005B793B" w:rsidP="00AB4875">
            <w:r w:rsidRPr="00F26B06">
              <w:t>Складываем и вычитаем числа</w:t>
            </w:r>
          </w:p>
        </w:tc>
        <w:tc>
          <w:tcPr>
            <w:tcW w:w="1524" w:type="dxa"/>
            <w:gridSpan w:val="2"/>
          </w:tcPr>
          <w:p w:rsidR="005B793B" w:rsidRPr="00F26B06" w:rsidRDefault="005B793B" w:rsidP="00AB4875">
            <w:r w:rsidRPr="00F26B06">
              <w:t>Практическое применение знаний, умений</w:t>
            </w:r>
          </w:p>
        </w:tc>
        <w:tc>
          <w:tcPr>
            <w:tcW w:w="437" w:type="dxa"/>
          </w:tcPr>
          <w:p w:rsidR="005B793B" w:rsidRPr="00F26B06" w:rsidRDefault="003330CC" w:rsidP="00AB4875">
            <w:r w:rsidRPr="00F26B06">
              <w:t>1</w:t>
            </w:r>
          </w:p>
        </w:tc>
        <w:tc>
          <w:tcPr>
            <w:tcW w:w="1275" w:type="dxa"/>
          </w:tcPr>
          <w:p w:rsidR="005B793B" w:rsidRPr="00F26B06" w:rsidRDefault="005B793B" w:rsidP="00AB4875">
            <w:r w:rsidRPr="00F26B06">
              <w:t xml:space="preserve">Сложение. </w:t>
            </w:r>
            <w:r w:rsidR="003330CC" w:rsidRPr="00F26B06">
              <w:t>В</w:t>
            </w:r>
            <w:r w:rsidRPr="00F26B06">
              <w:t>ычитание</w:t>
            </w:r>
          </w:p>
        </w:tc>
        <w:tc>
          <w:tcPr>
            <w:tcW w:w="2829" w:type="dxa"/>
          </w:tcPr>
          <w:p w:rsidR="005B793B" w:rsidRPr="00F26B06" w:rsidRDefault="005B793B" w:rsidP="00AB4875">
            <w:r w:rsidRPr="00F26B06">
              <w:t xml:space="preserve">Научаться: складывать и вычитать числа в пределах 10,обнаруживать задачи которые решаются сложением обосновывать свой </w:t>
            </w:r>
            <w:r w:rsidRPr="00F26B06">
              <w:lastRenderedPageBreak/>
              <w:t>выбор, классифицировать записи</w:t>
            </w:r>
          </w:p>
        </w:tc>
        <w:tc>
          <w:tcPr>
            <w:tcW w:w="4269" w:type="dxa"/>
          </w:tcPr>
          <w:p w:rsidR="005B793B" w:rsidRPr="00F26B06" w:rsidRDefault="005B793B" w:rsidP="00AB4875">
            <w:pPr>
              <w:pStyle w:val="a3"/>
              <w:ind w:left="120"/>
            </w:pPr>
            <w:r w:rsidRPr="00F26B06">
              <w:lastRenderedPageBreak/>
              <w:t xml:space="preserve">Р: формулировать </w:t>
            </w:r>
          </w:p>
          <w:p w:rsidR="005B793B" w:rsidRPr="00F26B06" w:rsidRDefault="005B793B" w:rsidP="00AB4875">
            <w:pPr>
              <w:pStyle w:val="a3"/>
              <w:ind w:left="120"/>
            </w:pPr>
            <w:r w:rsidRPr="00F26B06">
              <w:t xml:space="preserve">и удерживать учебную задачу, применять установленные правила </w:t>
            </w:r>
          </w:p>
          <w:p w:rsidR="005B793B" w:rsidRPr="00F26B06" w:rsidRDefault="005B793B" w:rsidP="00AB4875">
            <w:pPr>
              <w:pStyle w:val="a3"/>
              <w:ind w:left="120"/>
            </w:pPr>
            <w:r w:rsidRPr="00F26B06">
              <w:t xml:space="preserve">в планировании способа решения. </w:t>
            </w:r>
          </w:p>
          <w:p w:rsidR="005B793B" w:rsidRPr="00F26B06" w:rsidRDefault="005B793B" w:rsidP="00AB4875">
            <w:pPr>
              <w:pStyle w:val="a3"/>
              <w:ind w:left="120"/>
            </w:pPr>
            <w:r w:rsidRPr="00F26B06">
              <w:t xml:space="preserve">П: устанавливать аналогии, причинно-следственные связи. </w:t>
            </w:r>
          </w:p>
          <w:p w:rsidR="005B793B" w:rsidRPr="00F26B06" w:rsidRDefault="005B793B" w:rsidP="00AB4875">
            <w:r w:rsidRPr="00F26B06">
              <w:t xml:space="preserve">К: задавать вопросы, слушать </w:t>
            </w:r>
            <w:r w:rsidRPr="00F26B06">
              <w:lastRenderedPageBreak/>
              <w:t>собеседника, адекватно оценивать собственное поведение, поведение окружающих, оказывать в сотрудничестве взаимопомощь</w:t>
            </w:r>
          </w:p>
        </w:tc>
        <w:tc>
          <w:tcPr>
            <w:tcW w:w="1694" w:type="dxa"/>
            <w:gridSpan w:val="2"/>
          </w:tcPr>
          <w:p w:rsidR="005B793B" w:rsidRPr="00F26B06" w:rsidRDefault="005B793B" w:rsidP="00AB4875">
            <w:r w:rsidRPr="00F26B06">
              <w:rPr>
                <w:bCs/>
              </w:rPr>
              <w:lastRenderedPageBreak/>
              <w:t xml:space="preserve">Самоопределение позиции школьника на основе положительного отношения к школе, </w:t>
            </w:r>
            <w:r w:rsidRPr="00F26B06">
              <w:rPr>
                <w:bCs/>
              </w:rPr>
              <w:lastRenderedPageBreak/>
              <w:t>постановка  новых учебных задач в сотрудничестве с учителем</w:t>
            </w:r>
          </w:p>
        </w:tc>
      </w:tr>
      <w:tr w:rsidR="00410084" w:rsidRPr="00F26B06" w:rsidTr="00105294">
        <w:tc>
          <w:tcPr>
            <w:tcW w:w="709" w:type="dxa"/>
          </w:tcPr>
          <w:p w:rsidR="005B793B" w:rsidRPr="00F26B06" w:rsidRDefault="005B793B" w:rsidP="003914D3">
            <w:pPr>
              <w:ind w:left="720"/>
            </w:pPr>
          </w:p>
          <w:p w:rsidR="005B793B" w:rsidRPr="00F26B06" w:rsidRDefault="005B793B" w:rsidP="007C7AE8">
            <w:r w:rsidRPr="00F26B06">
              <w:t>52</w:t>
            </w:r>
          </w:p>
        </w:tc>
        <w:tc>
          <w:tcPr>
            <w:tcW w:w="992" w:type="dxa"/>
          </w:tcPr>
          <w:p w:rsidR="00A473DA" w:rsidRPr="00F26B06" w:rsidRDefault="00A473DA" w:rsidP="00A473DA"/>
        </w:tc>
        <w:tc>
          <w:tcPr>
            <w:tcW w:w="709" w:type="dxa"/>
          </w:tcPr>
          <w:p w:rsidR="005B793B" w:rsidRPr="00F26B06" w:rsidRDefault="005B793B" w:rsidP="003914D3">
            <w:pPr>
              <w:ind w:left="720"/>
            </w:pPr>
          </w:p>
        </w:tc>
        <w:tc>
          <w:tcPr>
            <w:tcW w:w="1169" w:type="dxa"/>
          </w:tcPr>
          <w:p w:rsidR="005B793B" w:rsidRPr="00F26B06" w:rsidRDefault="005B793B" w:rsidP="00AB4875">
            <w:r w:rsidRPr="00F26B06">
              <w:t>Складываем и вычитаем числа</w:t>
            </w:r>
          </w:p>
        </w:tc>
        <w:tc>
          <w:tcPr>
            <w:tcW w:w="1524" w:type="dxa"/>
            <w:gridSpan w:val="2"/>
          </w:tcPr>
          <w:p w:rsidR="005B793B" w:rsidRPr="00F26B06" w:rsidRDefault="00CA32EE" w:rsidP="00AB4875">
            <w:r w:rsidRPr="00F26B06">
              <w:t>Комбини</w:t>
            </w:r>
            <w:r w:rsidR="005B793B" w:rsidRPr="00F26B06">
              <w:t>рованный</w:t>
            </w:r>
          </w:p>
        </w:tc>
        <w:tc>
          <w:tcPr>
            <w:tcW w:w="437" w:type="dxa"/>
          </w:tcPr>
          <w:p w:rsidR="005B793B" w:rsidRPr="00F26B06" w:rsidRDefault="003330CC">
            <w:pPr>
              <w:spacing w:after="200" w:line="276" w:lineRule="auto"/>
            </w:pPr>
            <w:r w:rsidRPr="00F26B06">
              <w:t>1</w:t>
            </w:r>
          </w:p>
          <w:p w:rsidR="005B793B" w:rsidRPr="00F26B06" w:rsidRDefault="005B793B" w:rsidP="005B793B"/>
        </w:tc>
        <w:tc>
          <w:tcPr>
            <w:tcW w:w="1275" w:type="dxa"/>
          </w:tcPr>
          <w:p w:rsidR="005B793B" w:rsidRPr="00F26B06" w:rsidRDefault="005B793B" w:rsidP="00AB4875">
            <w:r w:rsidRPr="00F26B06">
              <w:t>Числовое выражение, сравнение числовых выражений</w:t>
            </w:r>
          </w:p>
        </w:tc>
        <w:tc>
          <w:tcPr>
            <w:tcW w:w="2829" w:type="dxa"/>
          </w:tcPr>
          <w:p w:rsidR="005B793B" w:rsidRPr="00F26B06" w:rsidRDefault="005B793B" w:rsidP="00AB4875">
            <w:r w:rsidRPr="00F26B06">
              <w:t>Научаться: сравнить записи числовых выражений, складывать и вычитать в пределах 10, в пределах 20 на основе десятичного состава числа, решать задачи, измерять длины отрезков</w:t>
            </w:r>
          </w:p>
        </w:tc>
        <w:tc>
          <w:tcPr>
            <w:tcW w:w="4269" w:type="dxa"/>
          </w:tcPr>
          <w:p w:rsidR="005B793B" w:rsidRPr="00F26B06" w:rsidRDefault="005B793B" w:rsidP="00AB4875">
            <w:pPr>
              <w:pStyle w:val="a3"/>
              <w:ind w:left="13"/>
            </w:pPr>
            <w:r w:rsidRPr="00F26B06">
              <w:rPr>
                <w:bCs/>
              </w:rPr>
              <w:t xml:space="preserve">Р: </w:t>
            </w:r>
            <w:r w:rsidRPr="00F26B06">
              <w:t xml:space="preserve">определять последовательность промежуточных целей и соответствующих им действий с учетом конечного результата. </w:t>
            </w:r>
          </w:p>
          <w:p w:rsidR="005B793B" w:rsidRPr="00F26B06" w:rsidRDefault="005B793B" w:rsidP="00AB4875">
            <w:pPr>
              <w:pStyle w:val="a3"/>
              <w:ind w:left="13"/>
            </w:pPr>
            <w:r w:rsidRPr="00F26B06">
              <w:rPr>
                <w:bCs/>
              </w:rPr>
              <w:t xml:space="preserve">П: </w:t>
            </w:r>
            <w:r w:rsidRPr="00F26B06">
              <w:t xml:space="preserve">рефлексировать </w:t>
            </w:r>
          </w:p>
          <w:p w:rsidR="005B793B" w:rsidRPr="00F26B06" w:rsidRDefault="005B793B" w:rsidP="00AB4875">
            <w:pPr>
              <w:pStyle w:val="a3"/>
              <w:ind w:left="13"/>
            </w:pPr>
            <w:r w:rsidRPr="00F26B06">
              <w:t xml:space="preserve">способы и условия действий; контролировать и оценивать процесс </w:t>
            </w:r>
          </w:p>
          <w:p w:rsidR="005B793B" w:rsidRPr="00F26B06" w:rsidRDefault="005B793B" w:rsidP="00AB4875">
            <w:pPr>
              <w:pStyle w:val="a3"/>
              <w:ind w:left="13"/>
            </w:pPr>
            <w:r w:rsidRPr="00F26B06">
              <w:t xml:space="preserve">и результат деятельности. </w:t>
            </w:r>
          </w:p>
          <w:p w:rsidR="005B793B" w:rsidRPr="00F26B06" w:rsidRDefault="005B793B" w:rsidP="00AB4875">
            <w:r w:rsidRPr="00F26B06">
              <w:rPr>
                <w:bCs/>
              </w:rPr>
              <w:t xml:space="preserve">К: </w:t>
            </w:r>
            <w:r w:rsidRPr="00F26B06">
              <w:t>задавать вопросы, необходимые для организации собственной деятельности</w:t>
            </w:r>
          </w:p>
        </w:tc>
        <w:tc>
          <w:tcPr>
            <w:tcW w:w="1694" w:type="dxa"/>
            <w:gridSpan w:val="2"/>
          </w:tcPr>
          <w:p w:rsidR="005B793B" w:rsidRPr="00F26B06" w:rsidRDefault="005B793B" w:rsidP="00AB4875">
            <w:r w:rsidRPr="00F26B06">
              <w:t>Принятие образа «хорошего ученика»</w:t>
            </w:r>
          </w:p>
        </w:tc>
      </w:tr>
      <w:tr w:rsidR="00410084" w:rsidRPr="00F26B06" w:rsidTr="00105294">
        <w:tc>
          <w:tcPr>
            <w:tcW w:w="709" w:type="dxa"/>
          </w:tcPr>
          <w:p w:rsidR="005B793B" w:rsidRPr="00F26B06" w:rsidRDefault="005B793B" w:rsidP="003914D3">
            <w:pPr>
              <w:ind w:left="720"/>
            </w:pPr>
          </w:p>
          <w:p w:rsidR="005B793B" w:rsidRPr="00F26B06" w:rsidRDefault="005B793B" w:rsidP="007C7AE8">
            <w:r w:rsidRPr="00F26B06">
              <w:t>53</w:t>
            </w:r>
          </w:p>
          <w:p w:rsidR="005B793B" w:rsidRPr="00F26B06" w:rsidRDefault="005B793B" w:rsidP="007C7AE8"/>
          <w:p w:rsidR="005B793B" w:rsidRPr="00F26B06" w:rsidRDefault="005B793B" w:rsidP="007C7AE8"/>
          <w:p w:rsidR="005B793B" w:rsidRPr="00F26B06" w:rsidRDefault="005B793B" w:rsidP="007C7AE8"/>
          <w:p w:rsidR="005B793B" w:rsidRPr="00F26B06" w:rsidRDefault="005B793B" w:rsidP="007C7AE8"/>
          <w:p w:rsidR="005B793B" w:rsidRPr="00F26B06" w:rsidRDefault="005B793B" w:rsidP="007C7AE8"/>
          <w:p w:rsidR="005B793B" w:rsidRPr="00F26B06" w:rsidRDefault="005B793B" w:rsidP="007C7AE8"/>
          <w:p w:rsidR="005B793B" w:rsidRPr="00F26B06" w:rsidRDefault="005B793B" w:rsidP="007C7AE8"/>
          <w:p w:rsidR="005B793B" w:rsidRPr="00F26B06" w:rsidRDefault="005B793B" w:rsidP="007C7AE8"/>
          <w:p w:rsidR="005B793B" w:rsidRPr="00F26B06" w:rsidRDefault="005B793B" w:rsidP="007C7AE8"/>
          <w:p w:rsidR="005B793B" w:rsidRPr="00F26B06" w:rsidRDefault="005B793B" w:rsidP="007C7AE8"/>
        </w:tc>
        <w:tc>
          <w:tcPr>
            <w:tcW w:w="992" w:type="dxa"/>
          </w:tcPr>
          <w:p w:rsidR="00A473DA" w:rsidRPr="00F26B06" w:rsidRDefault="00A473DA" w:rsidP="00A473DA"/>
        </w:tc>
        <w:tc>
          <w:tcPr>
            <w:tcW w:w="709" w:type="dxa"/>
          </w:tcPr>
          <w:p w:rsidR="005B793B" w:rsidRPr="00F26B06" w:rsidRDefault="005B793B" w:rsidP="003914D3">
            <w:pPr>
              <w:ind w:left="720"/>
            </w:pPr>
          </w:p>
        </w:tc>
        <w:tc>
          <w:tcPr>
            <w:tcW w:w="1169" w:type="dxa"/>
          </w:tcPr>
          <w:p w:rsidR="005B793B" w:rsidRPr="00F26B06" w:rsidRDefault="005B793B" w:rsidP="00AB4875">
            <w:r w:rsidRPr="00F26B06">
              <w:t>Умножаем и делим числа</w:t>
            </w:r>
          </w:p>
        </w:tc>
        <w:tc>
          <w:tcPr>
            <w:tcW w:w="1524" w:type="dxa"/>
            <w:gridSpan w:val="2"/>
          </w:tcPr>
          <w:p w:rsidR="005B793B" w:rsidRPr="00F26B06" w:rsidRDefault="003330CC" w:rsidP="00AB4875">
            <w:r w:rsidRPr="00F26B06">
              <w:t>К</w:t>
            </w:r>
            <w:r w:rsidR="005B793B" w:rsidRPr="00F26B06">
              <w:t>омбинированный</w:t>
            </w:r>
          </w:p>
        </w:tc>
        <w:tc>
          <w:tcPr>
            <w:tcW w:w="437" w:type="dxa"/>
          </w:tcPr>
          <w:p w:rsidR="005B793B" w:rsidRPr="00F26B06" w:rsidRDefault="003330CC" w:rsidP="00AB4875">
            <w:r w:rsidRPr="00F26B06">
              <w:t>1</w:t>
            </w:r>
          </w:p>
        </w:tc>
        <w:tc>
          <w:tcPr>
            <w:tcW w:w="1275" w:type="dxa"/>
          </w:tcPr>
          <w:p w:rsidR="005B793B" w:rsidRPr="00F26B06" w:rsidRDefault="005B793B" w:rsidP="00AB4875">
            <w:r w:rsidRPr="00F26B06">
              <w:t>Умножение, деление</w:t>
            </w:r>
          </w:p>
        </w:tc>
        <w:tc>
          <w:tcPr>
            <w:tcW w:w="2829" w:type="dxa"/>
          </w:tcPr>
          <w:p w:rsidR="005B793B" w:rsidRPr="00F26B06" w:rsidRDefault="005B793B" w:rsidP="00AB4875">
            <w:r w:rsidRPr="00F26B06">
              <w:t>Научаться: различать действия умножения и деления, читать и записывать числовые выражения, выполнять действия с числами, устанавливать соответствия между задачей и её решением</w:t>
            </w:r>
          </w:p>
        </w:tc>
        <w:tc>
          <w:tcPr>
            <w:tcW w:w="4269" w:type="dxa"/>
          </w:tcPr>
          <w:p w:rsidR="005B793B" w:rsidRPr="00F26B06" w:rsidRDefault="005B793B" w:rsidP="00AB4875">
            <w:pPr>
              <w:pStyle w:val="a3"/>
              <w:ind w:left="120"/>
            </w:pPr>
            <w:r w:rsidRPr="00F26B06">
              <w:t xml:space="preserve">Р: определять последовательность промежуточных целей и соответствующих им действий с учетом конечного результата. </w:t>
            </w:r>
          </w:p>
          <w:p w:rsidR="005B793B" w:rsidRPr="00F26B06" w:rsidRDefault="005B793B" w:rsidP="00AB4875">
            <w:pPr>
              <w:pStyle w:val="a3"/>
              <w:ind w:left="120"/>
            </w:pPr>
            <w:r w:rsidRPr="00F26B06">
              <w:t xml:space="preserve">П: выбирать наиболее эффективные способы решения задач; анализировать информацию. </w:t>
            </w:r>
          </w:p>
          <w:p w:rsidR="005B793B" w:rsidRPr="00F26B06" w:rsidRDefault="005B793B" w:rsidP="00AB4875">
            <w:r w:rsidRPr="00F26B06">
              <w:t>К: адекватно оценивать собственное поведение и поведение окружающих</w:t>
            </w:r>
          </w:p>
        </w:tc>
        <w:tc>
          <w:tcPr>
            <w:tcW w:w="1694" w:type="dxa"/>
            <w:gridSpan w:val="2"/>
          </w:tcPr>
          <w:p w:rsidR="005B793B" w:rsidRPr="00F26B06" w:rsidRDefault="005B793B" w:rsidP="00AB4875">
            <w:r w:rsidRPr="00F26B06">
              <w:rPr>
                <w:bCs/>
              </w:rPr>
              <w:t>осознание ответственности; выработка действий, характеризующих нормированное поведение ученика в адаптационный период</w:t>
            </w:r>
          </w:p>
        </w:tc>
      </w:tr>
      <w:tr w:rsidR="00410084" w:rsidRPr="00F26B06" w:rsidTr="00105294">
        <w:tc>
          <w:tcPr>
            <w:tcW w:w="709" w:type="dxa"/>
          </w:tcPr>
          <w:p w:rsidR="005B793B" w:rsidRPr="00F26B06" w:rsidRDefault="005B793B" w:rsidP="003914D3">
            <w:pPr>
              <w:ind w:left="720"/>
            </w:pPr>
          </w:p>
          <w:p w:rsidR="005B793B" w:rsidRPr="00F26B06" w:rsidRDefault="005B793B" w:rsidP="007C7AE8"/>
          <w:p w:rsidR="005B793B" w:rsidRPr="00F26B06" w:rsidRDefault="005B793B" w:rsidP="007C7AE8">
            <w:r w:rsidRPr="00F26B06">
              <w:t>54</w:t>
            </w:r>
          </w:p>
        </w:tc>
        <w:tc>
          <w:tcPr>
            <w:tcW w:w="992" w:type="dxa"/>
          </w:tcPr>
          <w:p w:rsidR="00A473DA" w:rsidRPr="00F26B06" w:rsidRDefault="00A473DA" w:rsidP="00A473DA"/>
        </w:tc>
        <w:tc>
          <w:tcPr>
            <w:tcW w:w="709" w:type="dxa"/>
          </w:tcPr>
          <w:p w:rsidR="005B793B" w:rsidRPr="00F26B06" w:rsidRDefault="005B793B" w:rsidP="003914D3">
            <w:pPr>
              <w:ind w:left="720"/>
            </w:pPr>
          </w:p>
        </w:tc>
        <w:tc>
          <w:tcPr>
            <w:tcW w:w="1169" w:type="dxa"/>
          </w:tcPr>
          <w:p w:rsidR="005B793B" w:rsidRPr="00F26B06" w:rsidRDefault="005B793B" w:rsidP="00AB4875">
            <w:r w:rsidRPr="00F26B06">
              <w:t>Решаем задачи разными способами</w:t>
            </w:r>
          </w:p>
        </w:tc>
        <w:tc>
          <w:tcPr>
            <w:tcW w:w="1524" w:type="dxa"/>
            <w:gridSpan w:val="2"/>
          </w:tcPr>
          <w:p w:rsidR="005B793B" w:rsidRPr="00F26B06" w:rsidRDefault="003330CC" w:rsidP="00AB4875">
            <w:r w:rsidRPr="00F26B06">
              <w:t>К</w:t>
            </w:r>
            <w:r w:rsidR="005B793B" w:rsidRPr="00F26B06">
              <w:t>омбинированный</w:t>
            </w:r>
          </w:p>
        </w:tc>
        <w:tc>
          <w:tcPr>
            <w:tcW w:w="437" w:type="dxa"/>
          </w:tcPr>
          <w:p w:rsidR="005B793B" w:rsidRPr="00F26B06" w:rsidRDefault="003330CC" w:rsidP="00AB4875">
            <w:r w:rsidRPr="00F26B06">
              <w:t>1</w:t>
            </w:r>
          </w:p>
        </w:tc>
        <w:tc>
          <w:tcPr>
            <w:tcW w:w="1275" w:type="dxa"/>
          </w:tcPr>
          <w:p w:rsidR="005B793B" w:rsidRPr="00F26B06" w:rsidRDefault="005B793B" w:rsidP="00AB4875">
            <w:r w:rsidRPr="00F26B06">
              <w:t>Способ решения, задача</w:t>
            </w:r>
          </w:p>
        </w:tc>
        <w:tc>
          <w:tcPr>
            <w:tcW w:w="2829" w:type="dxa"/>
          </w:tcPr>
          <w:p w:rsidR="005B793B" w:rsidRPr="00F26B06" w:rsidRDefault="005B793B" w:rsidP="00AB4875">
            <w:pPr>
              <w:pStyle w:val="a3"/>
              <w:ind w:left="134"/>
            </w:pPr>
            <w:r w:rsidRPr="00F26B06">
              <w:t xml:space="preserve">Научаться: решать </w:t>
            </w:r>
          </w:p>
          <w:p w:rsidR="005B793B" w:rsidRPr="00F26B06" w:rsidRDefault="005B793B" w:rsidP="00AB4875">
            <w:pPr>
              <w:pStyle w:val="a3"/>
              <w:ind w:left="134"/>
            </w:pPr>
            <w:r w:rsidRPr="00F26B06">
              <w:t xml:space="preserve">задачи разными способами; </w:t>
            </w:r>
          </w:p>
          <w:p w:rsidR="005B793B" w:rsidRPr="00F26B06" w:rsidRDefault="005B793B" w:rsidP="00AB4875">
            <w:r w:rsidRPr="00F26B06">
              <w:t>вспоминать структуру текстовой задачи</w:t>
            </w:r>
          </w:p>
        </w:tc>
        <w:tc>
          <w:tcPr>
            <w:tcW w:w="4269" w:type="dxa"/>
          </w:tcPr>
          <w:p w:rsidR="005B793B" w:rsidRPr="00F26B06" w:rsidRDefault="005B793B" w:rsidP="00AB4875">
            <w:pPr>
              <w:pStyle w:val="a3"/>
              <w:ind w:left="139"/>
            </w:pPr>
            <w:r w:rsidRPr="00F26B06">
              <w:rPr>
                <w:bCs/>
              </w:rPr>
              <w:t xml:space="preserve">Р: </w:t>
            </w:r>
            <w:r w:rsidRPr="00F26B06">
              <w:t xml:space="preserve">предвидеть возможности получения конкретного результата при решении задачи. </w:t>
            </w:r>
          </w:p>
          <w:p w:rsidR="005B793B" w:rsidRPr="00F26B06" w:rsidRDefault="005B793B" w:rsidP="00AB4875">
            <w:pPr>
              <w:pStyle w:val="a3"/>
              <w:ind w:left="139"/>
            </w:pPr>
            <w:r w:rsidRPr="00F26B06">
              <w:rPr>
                <w:bCs/>
              </w:rPr>
              <w:t xml:space="preserve">П: </w:t>
            </w:r>
            <w:r w:rsidRPr="00F26B06">
              <w:t xml:space="preserve">анализировать информацию, передавать ее (устным, письменным, цифровым способами). </w:t>
            </w:r>
          </w:p>
          <w:p w:rsidR="005B793B" w:rsidRPr="00F26B06" w:rsidRDefault="005B793B" w:rsidP="00AB4875">
            <w:pPr>
              <w:pStyle w:val="a3"/>
              <w:ind w:left="139"/>
            </w:pPr>
            <w:r w:rsidRPr="00F26B06">
              <w:rPr>
                <w:bCs/>
              </w:rPr>
              <w:t xml:space="preserve">К: </w:t>
            </w:r>
            <w:r w:rsidRPr="00F26B06">
              <w:t xml:space="preserve">задавать вопросы, необходимые </w:t>
            </w:r>
            <w:r w:rsidRPr="00F26B06">
              <w:lastRenderedPageBreak/>
              <w:t xml:space="preserve">для организации собственной деятельности </w:t>
            </w:r>
          </w:p>
          <w:p w:rsidR="005B793B" w:rsidRPr="00F26B06" w:rsidRDefault="005B793B" w:rsidP="00AB4875">
            <w:r w:rsidRPr="00F26B06">
              <w:t>и сотрудничества с партнёром</w:t>
            </w:r>
          </w:p>
        </w:tc>
        <w:tc>
          <w:tcPr>
            <w:tcW w:w="1694" w:type="dxa"/>
            <w:gridSpan w:val="2"/>
          </w:tcPr>
          <w:p w:rsidR="005B793B" w:rsidRPr="00F26B06" w:rsidRDefault="005B793B" w:rsidP="00AB4875">
            <w:r w:rsidRPr="00F26B06">
              <w:rPr>
                <w:bCs/>
              </w:rPr>
              <w:lastRenderedPageBreak/>
              <w:t xml:space="preserve">Самоопределение позиции школьника на основе положительного отношения к школе, </w:t>
            </w:r>
            <w:r w:rsidRPr="00F26B06">
              <w:rPr>
                <w:bCs/>
              </w:rPr>
              <w:lastRenderedPageBreak/>
              <w:t>постановка  новых учебных задач в сотрудничестве с учителем</w:t>
            </w:r>
          </w:p>
        </w:tc>
      </w:tr>
      <w:tr w:rsidR="00410084" w:rsidRPr="00F26B06" w:rsidTr="00105294">
        <w:tc>
          <w:tcPr>
            <w:tcW w:w="709" w:type="dxa"/>
          </w:tcPr>
          <w:p w:rsidR="005B793B" w:rsidRPr="00F26B06" w:rsidRDefault="005B793B" w:rsidP="003914D3">
            <w:pPr>
              <w:ind w:left="720"/>
            </w:pPr>
          </w:p>
          <w:p w:rsidR="005B793B" w:rsidRPr="00F26B06" w:rsidRDefault="005B793B" w:rsidP="007C7AE8">
            <w:r w:rsidRPr="00F26B06">
              <w:t>55</w:t>
            </w:r>
          </w:p>
        </w:tc>
        <w:tc>
          <w:tcPr>
            <w:tcW w:w="992" w:type="dxa"/>
          </w:tcPr>
          <w:p w:rsidR="00A473DA" w:rsidRPr="00F26B06" w:rsidRDefault="00A473DA" w:rsidP="00A473DA"/>
        </w:tc>
        <w:tc>
          <w:tcPr>
            <w:tcW w:w="709" w:type="dxa"/>
          </w:tcPr>
          <w:p w:rsidR="005B793B" w:rsidRPr="00F26B06" w:rsidRDefault="005B793B" w:rsidP="003914D3">
            <w:pPr>
              <w:ind w:left="720"/>
            </w:pPr>
          </w:p>
        </w:tc>
        <w:tc>
          <w:tcPr>
            <w:tcW w:w="1169" w:type="dxa"/>
          </w:tcPr>
          <w:p w:rsidR="005B793B" w:rsidRPr="00F26B06" w:rsidRDefault="005B793B" w:rsidP="00A52D11">
            <w:r w:rsidRPr="00F26B06">
              <w:t xml:space="preserve">Вспоминаем пройденное. </w:t>
            </w:r>
          </w:p>
          <w:p w:rsidR="005B793B" w:rsidRPr="00F26B06" w:rsidRDefault="005B793B" w:rsidP="00A52D11">
            <w:r w:rsidRPr="00F26B06">
              <w:t>Сравниваем.</w:t>
            </w:r>
          </w:p>
        </w:tc>
        <w:tc>
          <w:tcPr>
            <w:tcW w:w="1524" w:type="dxa"/>
            <w:gridSpan w:val="2"/>
          </w:tcPr>
          <w:p w:rsidR="005B793B" w:rsidRPr="00F26B06" w:rsidRDefault="005B793B" w:rsidP="007C7AE8">
            <w:pPr>
              <w:pStyle w:val="a3"/>
              <w:ind w:left="120"/>
            </w:pPr>
            <w:r w:rsidRPr="00F26B06">
              <w:t>Практическое применение знаний, умений</w:t>
            </w:r>
          </w:p>
        </w:tc>
        <w:tc>
          <w:tcPr>
            <w:tcW w:w="437" w:type="dxa"/>
          </w:tcPr>
          <w:p w:rsidR="005B793B" w:rsidRPr="00F26B06" w:rsidRDefault="003330CC" w:rsidP="007C7AE8">
            <w:pPr>
              <w:pStyle w:val="a3"/>
              <w:ind w:left="120"/>
            </w:pPr>
            <w:r w:rsidRPr="00F26B06">
              <w:t>1</w:t>
            </w:r>
          </w:p>
        </w:tc>
        <w:tc>
          <w:tcPr>
            <w:tcW w:w="1275" w:type="dxa"/>
          </w:tcPr>
          <w:p w:rsidR="005B793B" w:rsidRPr="00F26B06" w:rsidRDefault="005B793B" w:rsidP="00AB4875">
            <w:r w:rsidRPr="00F26B06">
              <w:t>Последовательность</w:t>
            </w:r>
            <w:r w:rsidR="00CA32EE" w:rsidRPr="00F26B06">
              <w:t xml:space="preserve"> </w:t>
            </w:r>
            <w:r w:rsidRPr="00F26B06">
              <w:t>натуральных чисел</w:t>
            </w:r>
          </w:p>
        </w:tc>
        <w:tc>
          <w:tcPr>
            <w:tcW w:w="2829" w:type="dxa"/>
          </w:tcPr>
          <w:p w:rsidR="005B793B" w:rsidRPr="00F26B06" w:rsidRDefault="005B793B" w:rsidP="00AB4875">
            <w:pPr>
              <w:pStyle w:val="a3"/>
              <w:ind w:left="134"/>
            </w:pPr>
            <w:r w:rsidRPr="00F26B06">
              <w:t xml:space="preserve">Научаться: применять усвоенный </w:t>
            </w:r>
          </w:p>
          <w:p w:rsidR="005B793B" w:rsidRPr="00F26B06" w:rsidRDefault="005B793B" w:rsidP="00AB4875">
            <w:r w:rsidRPr="00F26B06">
              <w:t>материал; обобщать и систематизировать знания, выполнять решение задач арифметическим способом</w:t>
            </w:r>
          </w:p>
        </w:tc>
        <w:tc>
          <w:tcPr>
            <w:tcW w:w="4269" w:type="dxa"/>
          </w:tcPr>
          <w:p w:rsidR="005B793B" w:rsidRPr="00F26B06" w:rsidRDefault="005B793B" w:rsidP="00AB4875">
            <w:pPr>
              <w:pStyle w:val="a3"/>
              <w:ind w:left="120"/>
            </w:pPr>
            <w:r w:rsidRPr="00F26B06">
              <w:t xml:space="preserve">Р: формулировать </w:t>
            </w:r>
          </w:p>
          <w:p w:rsidR="005B793B" w:rsidRPr="00F26B06" w:rsidRDefault="005B793B" w:rsidP="00AB4875">
            <w:pPr>
              <w:pStyle w:val="a3"/>
              <w:ind w:left="120"/>
            </w:pPr>
            <w:r w:rsidRPr="00F26B06">
              <w:t xml:space="preserve">и удерживать учебную задачу, применять установленные правила </w:t>
            </w:r>
          </w:p>
          <w:p w:rsidR="005B793B" w:rsidRPr="00F26B06" w:rsidRDefault="005B793B" w:rsidP="00AB4875">
            <w:pPr>
              <w:pStyle w:val="a3"/>
              <w:ind w:left="120"/>
            </w:pPr>
            <w:r w:rsidRPr="00F26B06">
              <w:t xml:space="preserve">в планировании способа решения. </w:t>
            </w:r>
          </w:p>
          <w:p w:rsidR="005B793B" w:rsidRPr="00F26B06" w:rsidRDefault="005B793B" w:rsidP="00AB4875">
            <w:pPr>
              <w:pStyle w:val="a3"/>
              <w:ind w:left="120"/>
            </w:pPr>
            <w:r w:rsidRPr="00F26B06">
              <w:t xml:space="preserve">П: устанавливать аналогии, причинно-следственные связи. </w:t>
            </w:r>
          </w:p>
          <w:p w:rsidR="005B793B" w:rsidRPr="00F26B06" w:rsidRDefault="005B793B" w:rsidP="00AB4875">
            <w:r w:rsidRPr="00F26B06">
              <w:t>К: задавать вопросы, слушать собеседника, адекватно оценивать собственное поведение, поведение окружающих, оказывать в сотрудничестве взаимопомощь</w:t>
            </w:r>
          </w:p>
        </w:tc>
        <w:tc>
          <w:tcPr>
            <w:tcW w:w="1694" w:type="dxa"/>
            <w:gridSpan w:val="2"/>
          </w:tcPr>
          <w:p w:rsidR="005B793B" w:rsidRPr="00F26B06" w:rsidRDefault="005B793B" w:rsidP="00AB4875">
            <w:r w:rsidRPr="00F26B06">
              <w:t>Принятие образа «хорошего ученика»</w:t>
            </w:r>
          </w:p>
        </w:tc>
      </w:tr>
      <w:tr w:rsidR="00410084" w:rsidRPr="00F26B06" w:rsidTr="00105294">
        <w:tc>
          <w:tcPr>
            <w:tcW w:w="709" w:type="dxa"/>
          </w:tcPr>
          <w:p w:rsidR="005B793B" w:rsidRPr="00F26B06" w:rsidRDefault="005B793B" w:rsidP="003914D3">
            <w:pPr>
              <w:ind w:left="720"/>
            </w:pPr>
          </w:p>
          <w:p w:rsidR="005B793B" w:rsidRPr="00F26B06" w:rsidRDefault="005B793B" w:rsidP="007C7AE8"/>
          <w:p w:rsidR="005B793B" w:rsidRPr="00F26B06" w:rsidRDefault="005B793B" w:rsidP="007C7AE8">
            <w:r w:rsidRPr="00F26B06">
              <w:t>56</w:t>
            </w:r>
          </w:p>
        </w:tc>
        <w:tc>
          <w:tcPr>
            <w:tcW w:w="992" w:type="dxa"/>
          </w:tcPr>
          <w:p w:rsidR="00A473DA" w:rsidRPr="00F26B06" w:rsidRDefault="00A473DA" w:rsidP="00A473DA"/>
        </w:tc>
        <w:tc>
          <w:tcPr>
            <w:tcW w:w="709" w:type="dxa"/>
          </w:tcPr>
          <w:p w:rsidR="005B793B" w:rsidRPr="00F26B06" w:rsidRDefault="005B793B" w:rsidP="003914D3">
            <w:pPr>
              <w:ind w:left="720"/>
            </w:pPr>
          </w:p>
        </w:tc>
        <w:tc>
          <w:tcPr>
            <w:tcW w:w="1169" w:type="dxa"/>
          </w:tcPr>
          <w:p w:rsidR="005B793B" w:rsidRPr="00F26B06" w:rsidRDefault="005B793B" w:rsidP="00AB4875">
            <w:r w:rsidRPr="00F26B06">
              <w:t>Перестановка чисел при сложении.</w:t>
            </w:r>
          </w:p>
        </w:tc>
        <w:tc>
          <w:tcPr>
            <w:tcW w:w="1524" w:type="dxa"/>
            <w:gridSpan w:val="2"/>
          </w:tcPr>
          <w:p w:rsidR="005B793B" w:rsidRPr="00F26B06" w:rsidRDefault="005B793B" w:rsidP="007C7AE8">
            <w:pPr>
              <w:pStyle w:val="a3"/>
              <w:ind w:left="120"/>
            </w:pPr>
            <w:r w:rsidRPr="00F26B06">
              <w:t>Практическое применение знаний, умений</w:t>
            </w:r>
          </w:p>
        </w:tc>
        <w:tc>
          <w:tcPr>
            <w:tcW w:w="437" w:type="dxa"/>
          </w:tcPr>
          <w:p w:rsidR="005B793B" w:rsidRPr="00F26B06" w:rsidRDefault="003330CC" w:rsidP="007C7AE8">
            <w:pPr>
              <w:pStyle w:val="a3"/>
              <w:ind w:left="120"/>
            </w:pPr>
            <w:r w:rsidRPr="00F26B06">
              <w:t>1</w:t>
            </w:r>
          </w:p>
        </w:tc>
        <w:tc>
          <w:tcPr>
            <w:tcW w:w="1275" w:type="dxa"/>
          </w:tcPr>
          <w:p w:rsidR="005B793B" w:rsidRPr="00F26B06" w:rsidRDefault="005B793B" w:rsidP="00AB4875">
            <w:r w:rsidRPr="00F26B06">
              <w:t>Арифметические действия с числами</w:t>
            </w:r>
          </w:p>
        </w:tc>
        <w:tc>
          <w:tcPr>
            <w:tcW w:w="2829" w:type="dxa"/>
          </w:tcPr>
          <w:p w:rsidR="005B793B" w:rsidRPr="00F26B06" w:rsidRDefault="005B793B" w:rsidP="00AB4875">
            <w:pPr>
              <w:pStyle w:val="a3"/>
              <w:ind w:left="134"/>
            </w:pPr>
            <w:r w:rsidRPr="00F26B06">
              <w:t>Научаться: обобщать и систематизировать знания, выполнять решение задач арифметическим способом применять усвоенный</w:t>
            </w:r>
          </w:p>
          <w:p w:rsidR="005B793B" w:rsidRPr="00F26B06" w:rsidRDefault="005B793B" w:rsidP="00AB4875">
            <w:r w:rsidRPr="00F26B06">
              <w:t>материал</w:t>
            </w:r>
          </w:p>
        </w:tc>
        <w:tc>
          <w:tcPr>
            <w:tcW w:w="4269" w:type="dxa"/>
          </w:tcPr>
          <w:p w:rsidR="005B793B" w:rsidRPr="00F26B06" w:rsidRDefault="005B793B" w:rsidP="00AB4875">
            <w:pPr>
              <w:pStyle w:val="a3"/>
              <w:ind w:left="120"/>
            </w:pPr>
            <w:r w:rsidRPr="00F26B06">
              <w:t xml:space="preserve">Р: определять последовательность промежуточных целей и соответствующих им действий с учетом конечного результата. </w:t>
            </w:r>
          </w:p>
          <w:p w:rsidR="005B793B" w:rsidRPr="00F26B06" w:rsidRDefault="005B793B" w:rsidP="00AB4875">
            <w:pPr>
              <w:pStyle w:val="a3"/>
              <w:ind w:left="120"/>
            </w:pPr>
            <w:r w:rsidRPr="00F26B06">
              <w:t xml:space="preserve">П: выбирать наиболее эффективные способы решения задач; анализировать информацию. </w:t>
            </w:r>
          </w:p>
          <w:p w:rsidR="005B793B" w:rsidRPr="00F26B06" w:rsidRDefault="005B793B" w:rsidP="00AB4875">
            <w:r w:rsidRPr="00F26B06">
              <w:t>К: адекватно оценивать собственное поведение и поведение окружающих</w:t>
            </w:r>
          </w:p>
        </w:tc>
        <w:tc>
          <w:tcPr>
            <w:tcW w:w="1694" w:type="dxa"/>
            <w:gridSpan w:val="2"/>
          </w:tcPr>
          <w:p w:rsidR="005B793B" w:rsidRPr="00F26B06" w:rsidRDefault="005B793B" w:rsidP="00AB4875">
            <w:r w:rsidRPr="00F26B06">
              <w:rPr>
                <w:bCs/>
              </w:rPr>
              <w:t>адекватное восприятие предложений учителя, товарищей по исправлению допущенных ошибок</w:t>
            </w:r>
          </w:p>
        </w:tc>
      </w:tr>
      <w:tr w:rsidR="00410084" w:rsidRPr="00F26B06" w:rsidTr="00105294">
        <w:tc>
          <w:tcPr>
            <w:tcW w:w="709" w:type="dxa"/>
          </w:tcPr>
          <w:p w:rsidR="009E67E6" w:rsidRPr="00F26B06" w:rsidRDefault="009E67E6" w:rsidP="003914D3">
            <w:pPr>
              <w:ind w:left="720"/>
            </w:pPr>
          </w:p>
          <w:p w:rsidR="009E67E6" w:rsidRPr="00F26B06" w:rsidRDefault="009E67E6" w:rsidP="007C7AE8">
            <w:r w:rsidRPr="00F26B06">
              <w:t>57</w:t>
            </w:r>
          </w:p>
        </w:tc>
        <w:tc>
          <w:tcPr>
            <w:tcW w:w="992" w:type="dxa"/>
          </w:tcPr>
          <w:p w:rsidR="00A473DA" w:rsidRPr="00F26B06" w:rsidRDefault="00A473DA" w:rsidP="00A473DA"/>
        </w:tc>
        <w:tc>
          <w:tcPr>
            <w:tcW w:w="709" w:type="dxa"/>
          </w:tcPr>
          <w:p w:rsidR="009E67E6" w:rsidRPr="00F26B06" w:rsidRDefault="009E67E6" w:rsidP="003914D3">
            <w:pPr>
              <w:ind w:left="720"/>
            </w:pPr>
          </w:p>
        </w:tc>
        <w:tc>
          <w:tcPr>
            <w:tcW w:w="1169" w:type="dxa"/>
          </w:tcPr>
          <w:p w:rsidR="009E67E6" w:rsidRPr="00F26B06" w:rsidRDefault="009E67E6" w:rsidP="00A52D11">
            <w:r w:rsidRPr="00F26B06">
              <w:t xml:space="preserve">Вспоминаем пройденное. </w:t>
            </w:r>
          </w:p>
          <w:p w:rsidR="009E67E6" w:rsidRPr="00F26B06" w:rsidRDefault="009E67E6" w:rsidP="00A52D11">
            <w:r w:rsidRPr="00F26B06">
              <w:t>Складываем и вычитаем.</w:t>
            </w:r>
          </w:p>
        </w:tc>
        <w:tc>
          <w:tcPr>
            <w:tcW w:w="1524" w:type="dxa"/>
            <w:gridSpan w:val="2"/>
          </w:tcPr>
          <w:p w:rsidR="009E67E6" w:rsidRPr="00F26B06" w:rsidRDefault="009E67E6" w:rsidP="00AB4875">
            <w:pPr>
              <w:pStyle w:val="a3"/>
              <w:ind w:left="120"/>
            </w:pPr>
          </w:p>
          <w:p w:rsidR="009E67E6" w:rsidRPr="00F26B06" w:rsidRDefault="009E67E6" w:rsidP="00AB4875">
            <w:r w:rsidRPr="00F26B06">
              <w:t>Практическое применение знаний, умений</w:t>
            </w:r>
          </w:p>
        </w:tc>
        <w:tc>
          <w:tcPr>
            <w:tcW w:w="437" w:type="dxa"/>
          </w:tcPr>
          <w:p w:rsidR="009E67E6" w:rsidRPr="00F26B06" w:rsidRDefault="003330CC" w:rsidP="00AB4875">
            <w:r w:rsidRPr="00F26B06">
              <w:t>1</w:t>
            </w:r>
          </w:p>
        </w:tc>
        <w:tc>
          <w:tcPr>
            <w:tcW w:w="1275" w:type="dxa"/>
          </w:tcPr>
          <w:p w:rsidR="009E67E6" w:rsidRPr="00F26B06" w:rsidRDefault="003330CC" w:rsidP="00AB4875">
            <w:r w:rsidRPr="00F26B06">
              <w:t>Весь теоретич</w:t>
            </w:r>
            <w:r w:rsidR="00CA32EE" w:rsidRPr="00F26B06">
              <w:t>ес</w:t>
            </w:r>
            <w:r w:rsidR="009E67E6" w:rsidRPr="00F26B06">
              <w:t>кий материал по пройденным темам</w:t>
            </w:r>
          </w:p>
        </w:tc>
        <w:tc>
          <w:tcPr>
            <w:tcW w:w="2829" w:type="dxa"/>
          </w:tcPr>
          <w:p w:rsidR="009E67E6" w:rsidRPr="00F26B06" w:rsidRDefault="009E67E6" w:rsidP="00AB4875">
            <w:pPr>
              <w:pStyle w:val="a3"/>
              <w:ind w:left="134"/>
            </w:pPr>
            <w:r w:rsidRPr="00F26B06">
              <w:t xml:space="preserve">Научаться: применять усвоенный </w:t>
            </w:r>
          </w:p>
          <w:p w:rsidR="009E67E6" w:rsidRPr="00F26B06" w:rsidRDefault="009E67E6" w:rsidP="00AB4875">
            <w:pPr>
              <w:pStyle w:val="a3"/>
              <w:ind w:left="134"/>
            </w:pPr>
            <w:r w:rsidRPr="00F26B06">
              <w:t xml:space="preserve">материал решать </w:t>
            </w:r>
          </w:p>
          <w:p w:rsidR="009E67E6" w:rsidRPr="00F26B06" w:rsidRDefault="009E67E6" w:rsidP="00AB4875">
            <w:pPr>
              <w:pStyle w:val="a3"/>
              <w:ind w:left="134"/>
            </w:pPr>
            <w:r w:rsidRPr="00F26B06">
              <w:t xml:space="preserve">задачи арифметическим способом; </w:t>
            </w:r>
          </w:p>
          <w:p w:rsidR="009E67E6" w:rsidRPr="00F26B06" w:rsidRDefault="009E67E6" w:rsidP="00AB4875">
            <w:r w:rsidRPr="00F26B06">
              <w:t>вспоминать структуру текстовой задачи</w:t>
            </w:r>
          </w:p>
        </w:tc>
        <w:tc>
          <w:tcPr>
            <w:tcW w:w="4269" w:type="dxa"/>
          </w:tcPr>
          <w:p w:rsidR="009E67E6" w:rsidRPr="00F26B06" w:rsidRDefault="009E67E6" w:rsidP="00AB4875">
            <w:pPr>
              <w:pStyle w:val="a3"/>
              <w:ind w:left="13"/>
            </w:pPr>
            <w:r w:rsidRPr="00F26B06">
              <w:rPr>
                <w:bCs/>
              </w:rPr>
              <w:t xml:space="preserve">Р: </w:t>
            </w:r>
            <w:r w:rsidRPr="00F26B06">
              <w:t xml:space="preserve">определять последовательность промежуточных целей и соответствующих им действий с учетом конечного результата. </w:t>
            </w:r>
          </w:p>
          <w:p w:rsidR="009E67E6" w:rsidRPr="00F26B06" w:rsidRDefault="009E67E6" w:rsidP="00AB4875">
            <w:pPr>
              <w:pStyle w:val="a3"/>
              <w:ind w:left="13"/>
            </w:pPr>
            <w:r w:rsidRPr="00F26B06">
              <w:rPr>
                <w:bCs/>
              </w:rPr>
              <w:t xml:space="preserve">П: </w:t>
            </w:r>
            <w:r w:rsidRPr="00F26B06">
              <w:t xml:space="preserve">рефлексировать </w:t>
            </w:r>
          </w:p>
          <w:p w:rsidR="009E67E6" w:rsidRPr="00F26B06" w:rsidRDefault="009E67E6" w:rsidP="00AB4875">
            <w:pPr>
              <w:pStyle w:val="a3"/>
              <w:ind w:left="13"/>
            </w:pPr>
            <w:r w:rsidRPr="00F26B06">
              <w:t xml:space="preserve">способы и условия действий; контролировать и оценивать процесс </w:t>
            </w:r>
          </w:p>
          <w:p w:rsidR="009E67E6" w:rsidRPr="00F26B06" w:rsidRDefault="009E67E6" w:rsidP="00AB4875">
            <w:pPr>
              <w:pStyle w:val="a3"/>
              <w:ind w:left="13"/>
            </w:pPr>
            <w:r w:rsidRPr="00F26B06">
              <w:t xml:space="preserve">и результат деятельности. </w:t>
            </w:r>
          </w:p>
          <w:p w:rsidR="009E67E6" w:rsidRPr="00F26B06" w:rsidRDefault="009E67E6" w:rsidP="00AB4875">
            <w:r w:rsidRPr="00F26B06">
              <w:rPr>
                <w:bCs/>
              </w:rPr>
              <w:t xml:space="preserve">К: </w:t>
            </w:r>
            <w:r w:rsidRPr="00F26B06">
              <w:t xml:space="preserve">задавать вопросы, необходимые для организации собственной </w:t>
            </w:r>
            <w:r w:rsidRPr="00F26B06">
              <w:lastRenderedPageBreak/>
              <w:t>деятельности</w:t>
            </w:r>
          </w:p>
        </w:tc>
        <w:tc>
          <w:tcPr>
            <w:tcW w:w="1694" w:type="dxa"/>
            <w:gridSpan w:val="2"/>
          </w:tcPr>
          <w:p w:rsidR="009E67E6" w:rsidRPr="00F26B06" w:rsidRDefault="009E67E6" w:rsidP="00AB4875">
            <w:r w:rsidRPr="00F26B06">
              <w:rPr>
                <w:bCs/>
              </w:rPr>
              <w:lastRenderedPageBreak/>
              <w:t>осознание ответственности; выработка действий, характеризующих нормированное поведение ученика в адаптационны</w:t>
            </w:r>
            <w:r w:rsidRPr="00F26B06">
              <w:rPr>
                <w:bCs/>
              </w:rPr>
              <w:lastRenderedPageBreak/>
              <w:t>й период</w:t>
            </w:r>
          </w:p>
        </w:tc>
      </w:tr>
      <w:tr w:rsidR="00410084" w:rsidRPr="00F26B06" w:rsidTr="00105294">
        <w:tc>
          <w:tcPr>
            <w:tcW w:w="709" w:type="dxa"/>
          </w:tcPr>
          <w:p w:rsidR="009E67E6" w:rsidRPr="00F26B06" w:rsidRDefault="009E67E6" w:rsidP="003914D3">
            <w:pPr>
              <w:ind w:left="720"/>
            </w:pPr>
          </w:p>
          <w:p w:rsidR="009E67E6" w:rsidRPr="00F26B06" w:rsidRDefault="009E67E6" w:rsidP="00A52D11">
            <w:r w:rsidRPr="00F26B06">
              <w:t>58</w:t>
            </w:r>
          </w:p>
        </w:tc>
        <w:tc>
          <w:tcPr>
            <w:tcW w:w="992" w:type="dxa"/>
          </w:tcPr>
          <w:p w:rsidR="00095FE1" w:rsidRPr="00F26B06" w:rsidRDefault="00095FE1" w:rsidP="00095FE1"/>
        </w:tc>
        <w:tc>
          <w:tcPr>
            <w:tcW w:w="709" w:type="dxa"/>
          </w:tcPr>
          <w:p w:rsidR="009E67E6" w:rsidRPr="00F26B06" w:rsidRDefault="009E67E6" w:rsidP="003914D3">
            <w:pPr>
              <w:ind w:left="720"/>
            </w:pPr>
          </w:p>
        </w:tc>
        <w:tc>
          <w:tcPr>
            <w:tcW w:w="1169" w:type="dxa"/>
          </w:tcPr>
          <w:p w:rsidR="009E67E6" w:rsidRPr="00F26B06" w:rsidRDefault="009E67E6" w:rsidP="00A52D11">
            <w:r w:rsidRPr="00F26B06">
              <w:t xml:space="preserve">Вспоминаем пройденное. </w:t>
            </w:r>
          </w:p>
          <w:p w:rsidR="009E67E6" w:rsidRPr="00F26B06" w:rsidRDefault="009E67E6" w:rsidP="00A52D11">
            <w:r w:rsidRPr="00F26B06">
              <w:t>Перестановка чисел при сложении</w:t>
            </w:r>
          </w:p>
        </w:tc>
        <w:tc>
          <w:tcPr>
            <w:tcW w:w="1524" w:type="dxa"/>
            <w:gridSpan w:val="2"/>
          </w:tcPr>
          <w:p w:rsidR="009E67E6" w:rsidRPr="00F26B06" w:rsidRDefault="009E67E6" w:rsidP="001D75BA">
            <w:pPr>
              <w:pStyle w:val="a3"/>
              <w:ind w:left="120"/>
            </w:pPr>
            <w:r w:rsidRPr="00F26B06">
              <w:t>Практическое</w:t>
            </w:r>
            <w:r w:rsidR="00CA32EE" w:rsidRPr="00F26B06">
              <w:t xml:space="preserve"> </w:t>
            </w:r>
            <w:r w:rsidRPr="00F26B06">
              <w:t>применение знаний, умений</w:t>
            </w:r>
          </w:p>
        </w:tc>
        <w:tc>
          <w:tcPr>
            <w:tcW w:w="437" w:type="dxa"/>
          </w:tcPr>
          <w:p w:rsidR="009E67E6" w:rsidRPr="00F26B06" w:rsidRDefault="003330CC" w:rsidP="001D75BA">
            <w:pPr>
              <w:pStyle w:val="a3"/>
              <w:ind w:left="120"/>
            </w:pPr>
            <w:r w:rsidRPr="00F26B06">
              <w:t>1</w:t>
            </w:r>
          </w:p>
        </w:tc>
        <w:tc>
          <w:tcPr>
            <w:tcW w:w="1275" w:type="dxa"/>
          </w:tcPr>
          <w:p w:rsidR="009E67E6" w:rsidRPr="00F26B06" w:rsidRDefault="009E67E6" w:rsidP="00AB4875">
            <w:r w:rsidRPr="00F26B06">
              <w:t>Весь теоретический материал по пройденным темам</w:t>
            </w:r>
          </w:p>
        </w:tc>
        <w:tc>
          <w:tcPr>
            <w:tcW w:w="2829" w:type="dxa"/>
          </w:tcPr>
          <w:p w:rsidR="009E67E6" w:rsidRPr="00F26B06" w:rsidRDefault="009E67E6" w:rsidP="00AB4875">
            <w:pPr>
              <w:pStyle w:val="a3"/>
              <w:ind w:left="134"/>
            </w:pPr>
            <w:r w:rsidRPr="00F26B06">
              <w:t>Научаться: обобщать и систематизировать знания, выполнять решение задач арифметическим способом применять усвоенный</w:t>
            </w:r>
          </w:p>
          <w:p w:rsidR="009E67E6" w:rsidRPr="00F26B06" w:rsidRDefault="009E67E6" w:rsidP="00AB4875">
            <w:r w:rsidRPr="00F26B06">
              <w:t>материал</w:t>
            </w:r>
          </w:p>
        </w:tc>
        <w:tc>
          <w:tcPr>
            <w:tcW w:w="4269" w:type="dxa"/>
          </w:tcPr>
          <w:p w:rsidR="009E67E6" w:rsidRPr="00F26B06" w:rsidRDefault="009E67E6" w:rsidP="00AB4875">
            <w:pPr>
              <w:pStyle w:val="a3"/>
              <w:ind w:left="120"/>
            </w:pPr>
            <w:r w:rsidRPr="00F26B06">
              <w:t xml:space="preserve">Р: формулировать </w:t>
            </w:r>
          </w:p>
          <w:p w:rsidR="009E67E6" w:rsidRPr="00F26B06" w:rsidRDefault="009E67E6" w:rsidP="00AB4875">
            <w:pPr>
              <w:pStyle w:val="a3"/>
              <w:ind w:left="120"/>
            </w:pPr>
            <w:r w:rsidRPr="00F26B06">
              <w:t xml:space="preserve">и удерживать учебную задачу, применять установленные правила </w:t>
            </w:r>
          </w:p>
          <w:p w:rsidR="009E67E6" w:rsidRPr="00F26B06" w:rsidRDefault="009E67E6" w:rsidP="00AB4875">
            <w:pPr>
              <w:pStyle w:val="a3"/>
              <w:ind w:left="120"/>
            </w:pPr>
            <w:r w:rsidRPr="00F26B06">
              <w:t xml:space="preserve">в планировании способа решения. </w:t>
            </w:r>
          </w:p>
          <w:p w:rsidR="009E67E6" w:rsidRPr="00F26B06" w:rsidRDefault="009E67E6" w:rsidP="00AB4875">
            <w:pPr>
              <w:pStyle w:val="a3"/>
              <w:ind w:left="120"/>
            </w:pPr>
            <w:r w:rsidRPr="00F26B06">
              <w:t xml:space="preserve">П: устанавливать аналогии, причинно-следственные связи. </w:t>
            </w:r>
          </w:p>
          <w:p w:rsidR="009E67E6" w:rsidRPr="00F26B06" w:rsidRDefault="009E67E6" w:rsidP="00AB4875">
            <w:r w:rsidRPr="00F26B06">
              <w:t>К: задавать вопросы, слушать собеседника, адекватно оценивать собственное поведение, поведение окружающих, оказывать в сотрудничестве взаимопомощь</w:t>
            </w:r>
          </w:p>
        </w:tc>
        <w:tc>
          <w:tcPr>
            <w:tcW w:w="1694" w:type="dxa"/>
            <w:gridSpan w:val="2"/>
          </w:tcPr>
          <w:p w:rsidR="009E67E6" w:rsidRPr="00F26B06" w:rsidRDefault="009E67E6" w:rsidP="00AB4875">
            <w:r w:rsidRPr="00F26B06">
              <w:t>Принятие образа «хорошего ученика»</w:t>
            </w:r>
          </w:p>
        </w:tc>
      </w:tr>
      <w:tr w:rsidR="00410084" w:rsidRPr="00F26B06" w:rsidTr="00105294">
        <w:tc>
          <w:tcPr>
            <w:tcW w:w="709" w:type="dxa"/>
          </w:tcPr>
          <w:p w:rsidR="009E67E6" w:rsidRPr="00F26B06" w:rsidRDefault="009E67E6" w:rsidP="003914D3">
            <w:pPr>
              <w:ind w:left="720"/>
            </w:pPr>
          </w:p>
          <w:p w:rsidR="009E67E6" w:rsidRPr="00F26B06" w:rsidRDefault="009E67E6" w:rsidP="00A52D11">
            <w:r w:rsidRPr="00F26B06">
              <w:t>59</w:t>
            </w:r>
          </w:p>
        </w:tc>
        <w:tc>
          <w:tcPr>
            <w:tcW w:w="992" w:type="dxa"/>
          </w:tcPr>
          <w:p w:rsidR="00095FE1" w:rsidRPr="00F26B06" w:rsidRDefault="00095FE1" w:rsidP="00095FE1"/>
        </w:tc>
        <w:tc>
          <w:tcPr>
            <w:tcW w:w="709" w:type="dxa"/>
          </w:tcPr>
          <w:p w:rsidR="009E67E6" w:rsidRPr="00F26B06" w:rsidRDefault="009E67E6" w:rsidP="003914D3">
            <w:pPr>
              <w:ind w:left="720"/>
            </w:pPr>
          </w:p>
        </w:tc>
        <w:tc>
          <w:tcPr>
            <w:tcW w:w="1169" w:type="dxa"/>
          </w:tcPr>
          <w:p w:rsidR="009E67E6" w:rsidRPr="00F26B06" w:rsidRDefault="009E67E6" w:rsidP="00A52D11">
            <w:r w:rsidRPr="00F26B06">
              <w:t xml:space="preserve">Вспоминаем пройденное. </w:t>
            </w:r>
          </w:p>
          <w:p w:rsidR="009E67E6" w:rsidRPr="00F26B06" w:rsidRDefault="009E67E6" w:rsidP="00A52D11">
            <w:r w:rsidRPr="00F26B06">
              <w:t>Сложение однозначных чисел.</w:t>
            </w:r>
          </w:p>
        </w:tc>
        <w:tc>
          <w:tcPr>
            <w:tcW w:w="1524" w:type="dxa"/>
            <w:gridSpan w:val="2"/>
          </w:tcPr>
          <w:p w:rsidR="009E67E6" w:rsidRPr="00F26B06" w:rsidRDefault="003330CC" w:rsidP="00AB4875">
            <w:r w:rsidRPr="00F26B06">
              <w:t>К</w:t>
            </w:r>
            <w:r w:rsidR="009E67E6" w:rsidRPr="00F26B06">
              <w:t>омбинированный</w:t>
            </w:r>
          </w:p>
        </w:tc>
        <w:tc>
          <w:tcPr>
            <w:tcW w:w="437" w:type="dxa"/>
          </w:tcPr>
          <w:p w:rsidR="009E67E6" w:rsidRPr="00F26B06" w:rsidRDefault="003330CC" w:rsidP="00AB4875">
            <w:r w:rsidRPr="00F26B06">
              <w:t>1</w:t>
            </w:r>
          </w:p>
        </w:tc>
        <w:tc>
          <w:tcPr>
            <w:tcW w:w="1275" w:type="dxa"/>
          </w:tcPr>
          <w:p w:rsidR="009E67E6" w:rsidRPr="00F26B06" w:rsidRDefault="009E67E6" w:rsidP="00AB4875">
            <w:r w:rsidRPr="00F26B06">
              <w:t>Весь теоретический материал по пройденным темам</w:t>
            </w:r>
          </w:p>
        </w:tc>
        <w:tc>
          <w:tcPr>
            <w:tcW w:w="2829" w:type="dxa"/>
          </w:tcPr>
          <w:p w:rsidR="009E67E6" w:rsidRPr="00F26B06" w:rsidRDefault="009E67E6" w:rsidP="00AB4875">
            <w:pPr>
              <w:pStyle w:val="a3"/>
              <w:ind w:left="134"/>
            </w:pPr>
            <w:r w:rsidRPr="00F26B06">
              <w:t xml:space="preserve">Научаться: применять усвоенный </w:t>
            </w:r>
          </w:p>
          <w:p w:rsidR="009E67E6" w:rsidRPr="00F26B06" w:rsidRDefault="009E67E6" w:rsidP="00AB4875">
            <w:pPr>
              <w:pStyle w:val="a3"/>
              <w:ind w:left="134"/>
            </w:pPr>
            <w:r w:rsidRPr="00F26B06">
              <w:t xml:space="preserve">материал решать </w:t>
            </w:r>
          </w:p>
          <w:p w:rsidR="009E67E6" w:rsidRPr="00F26B06" w:rsidRDefault="009E67E6" w:rsidP="00AB4875">
            <w:pPr>
              <w:pStyle w:val="a3"/>
              <w:ind w:left="134"/>
            </w:pPr>
            <w:r w:rsidRPr="00F26B06">
              <w:t xml:space="preserve">задачи арифметическим способом; </w:t>
            </w:r>
          </w:p>
          <w:p w:rsidR="009E67E6" w:rsidRPr="00F26B06" w:rsidRDefault="009E67E6" w:rsidP="00AB4875">
            <w:r w:rsidRPr="00F26B06">
              <w:t>вспоминать структуру текстовой задачи</w:t>
            </w:r>
          </w:p>
        </w:tc>
        <w:tc>
          <w:tcPr>
            <w:tcW w:w="4269" w:type="dxa"/>
          </w:tcPr>
          <w:p w:rsidR="009E67E6" w:rsidRPr="00F26B06" w:rsidRDefault="009E67E6" w:rsidP="00AB4875">
            <w:pPr>
              <w:pStyle w:val="a3"/>
              <w:ind w:left="139"/>
            </w:pPr>
            <w:r w:rsidRPr="00F26B06">
              <w:rPr>
                <w:bCs/>
              </w:rPr>
              <w:t xml:space="preserve">Р: </w:t>
            </w:r>
            <w:r w:rsidRPr="00F26B06">
              <w:t xml:space="preserve">предвидеть возможности получения конкретного результата при решении задачи. </w:t>
            </w:r>
          </w:p>
          <w:p w:rsidR="009E67E6" w:rsidRPr="00F26B06" w:rsidRDefault="009E67E6" w:rsidP="00AB4875">
            <w:pPr>
              <w:pStyle w:val="a3"/>
              <w:ind w:left="139"/>
            </w:pPr>
            <w:r w:rsidRPr="00F26B06">
              <w:rPr>
                <w:bCs/>
              </w:rPr>
              <w:t xml:space="preserve">П: </w:t>
            </w:r>
            <w:r w:rsidRPr="00F26B06">
              <w:t xml:space="preserve">анализировать информацию, передавать ее (устным, письменным, цифровым способами). </w:t>
            </w:r>
          </w:p>
          <w:p w:rsidR="009E67E6" w:rsidRPr="00F26B06" w:rsidRDefault="009E67E6" w:rsidP="00AB4875">
            <w:pPr>
              <w:pStyle w:val="a3"/>
              <w:ind w:left="139"/>
            </w:pPr>
            <w:r w:rsidRPr="00F26B06">
              <w:rPr>
                <w:bCs/>
              </w:rPr>
              <w:t xml:space="preserve">К: </w:t>
            </w:r>
            <w:r w:rsidRPr="00F26B06">
              <w:t xml:space="preserve">задавать вопросы, необходимые для организации собственной деятельности </w:t>
            </w:r>
          </w:p>
          <w:p w:rsidR="009E67E6" w:rsidRPr="00F26B06" w:rsidRDefault="009E67E6" w:rsidP="00AB4875">
            <w:r w:rsidRPr="00F26B06">
              <w:t>и сотрудничества с партнёром</w:t>
            </w:r>
          </w:p>
        </w:tc>
        <w:tc>
          <w:tcPr>
            <w:tcW w:w="1694" w:type="dxa"/>
            <w:gridSpan w:val="2"/>
          </w:tcPr>
          <w:p w:rsidR="009E67E6" w:rsidRPr="00F26B06" w:rsidRDefault="009E67E6" w:rsidP="00AB4875">
            <w:r w:rsidRPr="00F26B06">
              <w:rPr>
                <w:bCs/>
              </w:rPr>
              <w:t>осознание ответственности; выработка действий, характеризующих нормированное поведение ученика в адаптационный период</w:t>
            </w:r>
          </w:p>
        </w:tc>
      </w:tr>
      <w:tr w:rsidR="00410084" w:rsidRPr="00F26B06" w:rsidTr="00105294">
        <w:tc>
          <w:tcPr>
            <w:tcW w:w="709" w:type="dxa"/>
          </w:tcPr>
          <w:p w:rsidR="009E67E6" w:rsidRPr="00F26B06" w:rsidRDefault="009E67E6" w:rsidP="003914D3">
            <w:pPr>
              <w:ind w:left="720"/>
            </w:pPr>
          </w:p>
          <w:p w:rsidR="009E67E6" w:rsidRPr="00F26B06" w:rsidRDefault="009E67E6" w:rsidP="00A52D11">
            <w:r w:rsidRPr="00F26B06">
              <w:t>60</w:t>
            </w:r>
          </w:p>
        </w:tc>
        <w:tc>
          <w:tcPr>
            <w:tcW w:w="992" w:type="dxa"/>
          </w:tcPr>
          <w:p w:rsidR="00095FE1" w:rsidRPr="00F26B06" w:rsidRDefault="00095FE1" w:rsidP="00095FE1"/>
        </w:tc>
        <w:tc>
          <w:tcPr>
            <w:tcW w:w="709" w:type="dxa"/>
          </w:tcPr>
          <w:p w:rsidR="009E67E6" w:rsidRPr="00F26B06" w:rsidRDefault="009E67E6" w:rsidP="003914D3">
            <w:pPr>
              <w:ind w:left="720"/>
            </w:pPr>
          </w:p>
        </w:tc>
        <w:tc>
          <w:tcPr>
            <w:tcW w:w="1169" w:type="dxa"/>
            <w:vAlign w:val="center"/>
          </w:tcPr>
          <w:p w:rsidR="009E67E6" w:rsidRPr="00F26B06" w:rsidRDefault="009E67E6" w:rsidP="00AB4875">
            <w:r w:rsidRPr="00F26B06">
              <w:t xml:space="preserve">Вспоминаем пройденное. </w:t>
            </w:r>
          </w:p>
          <w:p w:rsidR="009E67E6" w:rsidRPr="00F26B06" w:rsidRDefault="009E67E6" w:rsidP="00AB4875">
            <w:r w:rsidRPr="00F26B06">
              <w:t>Перестановка чисел при сложении.</w:t>
            </w:r>
          </w:p>
          <w:p w:rsidR="009E67E6" w:rsidRPr="00F26B06" w:rsidRDefault="009E67E6" w:rsidP="00AB4875"/>
        </w:tc>
        <w:tc>
          <w:tcPr>
            <w:tcW w:w="1524" w:type="dxa"/>
            <w:gridSpan w:val="2"/>
          </w:tcPr>
          <w:p w:rsidR="009E67E6" w:rsidRPr="00F26B06" w:rsidRDefault="009E67E6" w:rsidP="001D75BA">
            <w:pPr>
              <w:pStyle w:val="a3"/>
              <w:ind w:left="120"/>
            </w:pPr>
            <w:r w:rsidRPr="00F26B06">
              <w:t>комбинированный</w:t>
            </w:r>
          </w:p>
        </w:tc>
        <w:tc>
          <w:tcPr>
            <w:tcW w:w="437" w:type="dxa"/>
          </w:tcPr>
          <w:p w:rsidR="009E67E6" w:rsidRPr="00F26B06" w:rsidRDefault="003330CC" w:rsidP="001D75BA">
            <w:pPr>
              <w:pStyle w:val="a3"/>
              <w:ind w:left="120"/>
            </w:pPr>
            <w:r w:rsidRPr="00F26B06">
              <w:t>1</w:t>
            </w:r>
          </w:p>
        </w:tc>
        <w:tc>
          <w:tcPr>
            <w:tcW w:w="1275" w:type="dxa"/>
          </w:tcPr>
          <w:p w:rsidR="009E67E6" w:rsidRPr="00F26B06" w:rsidRDefault="009E67E6" w:rsidP="00AB4875">
            <w:r w:rsidRPr="00F26B06">
              <w:t>Весь теоретический материал по пройденным темам</w:t>
            </w:r>
          </w:p>
        </w:tc>
        <w:tc>
          <w:tcPr>
            <w:tcW w:w="2829" w:type="dxa"/>
          </w:tcPr>
          <w:p w:rsidR="009E67E6" w:rsidRPr="00F26B06" w:rsidRDefault="009E67E6" w:rsidP="00AB4875">
            <w:pPr>
              <w:pStyle w:val="a3"/>
              <w:ind w:left="134"/>
            </w:pPr>
            <w:r w:rsidRPr="00F26B06">
              <w:t xml:space="preserve">Научаться: применять усвоенный </w:t>
            </w:r>
          </w:p>
          <w:p w:rsidR="009E67E6" w:rsidRPr="00F26B06" w:rsidRDefault="009E67E6" w:rsidP="00AB4875">
            <w:r w:rsidRPr="00F26B06">
              <w:t>материал</w:t>
            </w:r>
          </w:p>
        </w:tc>
        <w:tc>
          <w:tcPr>
            <w:tcW w:w="4269" w:type="dxa"/>
          </w:tcPr>
          <w:p w:rsidR="009E67E6" w:rsidRPr="00F26B06" w:rsidRDefault="009E67E6" w:rsidP="00AB4875">
            <w:pPr>
              <w:pStyle w:val="a3"/>
              <w:ind w:left="120"/>
            </w:pPr>
            <w:r w:rsidRPr="00F26B06">
              <w:t xml:space="preserve">Р: формулировать </w:t>
            </w:r>
          </w:p>
          <w:p w:rsidR="009E67E6" w:rsidRPr="00F26B06" w:rsidRDefault="009E67E6" w:rsidP="00AB4875">
            <w:pPr>
              <w:pStyle w:val="a3"/>
              <w:ind w:left="120"/>
            </w:pPr>
            <w:r w:rsidRPr="00F26B06">
              <w:t xml:space="preserve">и удерживать учебную задачу, применять установленные правила </w:t>
            </w:r>
          </w:p>
          <w:p w:rsidR="009E67E6" w:rsidRPr="00F26B06" w:rsidRDefault="009E67E6" w:rsidP="00AB4875">
            <w:pPr>
              <w:pStyle w:val="a3"/>
              <w:ind w:left="120"/>
            </w:pPr>
            <w:r w:rsidRPr="00F26B06">
              <w:t xml:space="preserve">в планировании способа решения. </w:t>
            </w:r>
          </w:p>
          <w:p w:rsidR="009E67E6" w:rsidRPr="00F26B06" w:rsidRDefault="009E67E6" w:rsidP="00AB4875">
            <w:pPr>
              <w:pStyle w:val="a3"/>
              <w:ind w:left="120"/>
            </w:pPr>
            <w:r w:rsidRPr="00F26B06">
              <w:t xml:space="preserve">П: устанавливать аналогии, причинно-следственные связи. </w:t>
            </w:r>
          </w:p>
          <w:p w:rsidR="009E67E6" w:rsidRPr="00F26B06" w:rsidRDefault="009E67E6" w:rsidP="00AB4875">
            <w:r w:rsidRPr="00F26B06">
              <w:t>К: задавать вопросы, слушать собеседника, адекватно оценивать собственное поведение, поведение окружающих, оказывать в сотрудничестве взаимопомощь</w:t>
            </w:r>
          </w:p>
        </w:tc>
        <w:tc>
          <w:tcPr>
            <w:tcW w:w="1694" w:type="dxa"/>
            <w:gridSpan w:val="2"/>
          </w:tcPr>
          <w:p w:rsidR="009E67E6" w:rsidRPr="00F26B06" w:rsidRDefault="009E67E6" w:rsidP="00AB4875">
            <w:r w:rsidRPr="00F26B06">
              <w:t>Принятие образа «хорошего ученика»</w:t>
            </w:r>
          </w:p>
        </w:tc>
      </w:tr>
      <w:tr w:rsidR="00410084" w:rsidRPr="00F26B06" w:rsidTr="00105294">
        <w:tc>
          <w:tcPr>
            <w:tcW w:w="709" w:type="dxa"/>
          </w:tcPr>
          <w:p w:rsidR="009E67E6" w:rsidRPr="00F26B06" w:rsidRDefault="009E67E6" w:rsidP="003914D3">
            <w:pPr>
              <w:ind w:left="720"/>
            </w:pPr>
          </w:p>
          <w:p w:rsidR="009E67E6" w:rsidRPr="00F26B06" w:rsidRDefault="009E67E6" w:rsidP="009B1993">
            <w:r w:rsidRPr="00F26B06">
              <w:t>61</w:t>
            </w:r>
          </w:p>
        </w:tc>
        <w:tc>
          <w:tcPr>
            <w:tcW w:w="992" w:type="dxa"/>
          </w:tcPr>
          <w:p w:rsidR="00095FE1" w:rsidRPr="00F26B06" w:rsidRDefault="00095FE1" w:rsidP="00095FE1"/>
        </w:tc>
        <w:tc>
          <w:tcPr>
            <w:tcW w:w="709" w:type="dxa"/>
          </w:tcPr>
          <w:p w:rsidR="009E67E6" w:rsidRPr="00F26B06" w:rsidRDefault="009E67E6" w:rsidP="003914D3">
            <w:pPr>
              <w:ind w:left="720"/>
            </w:pPr>
          </w:p>
        </w:tc>
        <w:tc>
          <w:tcPr>
            <w:tcW w:w="1169" w:type="dxa"/>
          </w:tcPr>
          <w:p w:rsidR="009E67E6" w:rsidRPr="00F26B06" w:rsidRDefault="009E67E6" w:rsidP="00AB4875">
            <w:r w:rsidRPr="00F26B06">
              <w:t>Перестановка</w:t>
            </w:r>
            <w:r w:rsidR="00CA32EE" w:rsidRPr="00F26B06">
              <w:t xml:space="preserve"> </w:t>
            </w:r>
            <w:r w:rsidRPr="00F26B06">
              <w:lastRenderedPageBreak/>
              <w:t>чисел при сложении</w:t>
            </w:r>
          </w:p>
        </w:tc>
        <w:tc>
          <w:tcPr>
            <w:tcW w:w="1524" w:type="dxa"/>
            <w:gridSpan w:val="2"/>
          </w:tcPr>
          <w:p w:rsidR="009E67E6" w:rsidRPr="00F26B06" w:rsidRDefault="003330CC" w:rsidP="00AB4875">
            <w:r w:rsidRPr="00F26B06">
              <w:lastRenderedPageBreak/>
              <w:t>К</w:t>
            </w:r>
            <w:r w:rsidR="009E67E6" w:rsidRPr="00F26B06">
              <w:t>омбинированный</w:t>
            </w:r>
          </w:p>
        </w:tc>
        <w:tc>
          <w:tcPr>
            <w:tcW w:w="437" w:type="dxa"/>
          </w:tcPr>
          <w:p w:rsidR="009E67E6" w:rsidRPr="00F26B06" w:rsidRDefault="003330CC" w:rsidP="00AB4875">
            <w:r w:rsidRPr="00F26B06">
              <w:t>1</w:t>
            </w:r>
          </w:p>
        </w:tc>
        <w:tc>
          <w:tcPr>
            <w:tcW w:w="1275" w:type="dxa"/>
          </w:tcPr>
          <w:p w:rsidR="009E67E6" w:rsidRPr="00F26B06" w:rsidRDefault="009E67E6" w:rsidP="00AB4875">
            <w:r w:rsidRPr="00F26B06">
              <w:t xml:space="preserve">Сложение, </w:t>
            </w:r>
            <w:r w:rsidRPr="00F26B06">
              <w:lastRenderedPageBreak/>
              <w:t>перестановка</w:t>
            </w:r>
            <w:r w:rsidR="00CA32EE" w:rsidRPr="00F26B06">
              <w:t xml:space="preserve"> </w:t>
            </w:r>
            <w:r w:rsidRPr="00F26B06">
              <w:t>чисел</w:t>
            </w:r>
          </w:p>
        </w:tc>
        <w:tc>
          <w:tcPr>
            <w:tcW w:w="2829" w:type="dxa"/>
          </w:tcPr>
          <w:p w:rsidR="009E67E6" w:rsidRPr="00F26B06" w:rsidRDefault="009E67E6" w:rsidP="00AB4875">
            <w:r w:rsidRPr="00F26B06">
              <w:lastRenderedPageBreak/>
              <w:t xml:space="preserve">Научаться: складывать числа в любом порядке </w:t>
            </w:r>
            <w:r w:rsidRPr="00F26B06">
              <w:lastRenderedPageBreak/>
              <w:t>читать и записывать числовые выражения, выполнять действия с числами, устанавливать соответствия между задачей и её решением</w:t>
            </w:r>
          </w:p>
        </w:tc>
        <w:tc>
          <w:tcPr>
            <w:tcW w:w="4269" w:type="dxa"/>
          </w:tcPr>
          <w:p w:rsidR="009E67E6" w:rsidRPr="00F26B06" w:rsidRDefault="009E67E6" w:rsidP="00AB4875">
            <w:pPr>
              <w:pStyle w:val="a3"/>
              <w:ind w:left="13"/>
            </w:pPr>
            <w:r w:rsidRPr="00F26B06">
              <w:rPr>
                <w:bCs/>
              </w:rPr>
              <w:lastRenderedPageBreak/>
              <w:t xml:space="preserve">Р: </w:t>
            </w:r>
            <w:r w:rsidRPr="00F26B06">
              <w:t xml:space="preserve">вносить необходимые коррективы в действие после его завершения на </w:t>
            </w:r>
            <w:r w:rsidRPr="00F26B06">
              <w:lastRenderedPageBreak/>
              <w:t xml:space="preserve">основе его </w:t>
            </w:r>
          </w:p>
          <w:p w:rsidR="009E67E6" w:rsidRPr="00F26B06" w:rsidRDefault="009E67E6" w:rsidP="00AB4875">
            <w:pPr>
              <w:pStyle w:val="a3"/>
              <w:ind w:left="13"/>
            </w:pPr>
            <w:r w:rsidRPr="00F26B06">
              <w:t xml:space="preserve">оценки и учёта сделанных ошибок; </w:t>
            </w:r>
          </w:p>
          <w:p w:rsidR="009E67E6" w:rsidRPr="00F26B06" w:rsidRDefault="009E67E6" w:rsidP="00AB4875">
            <w:pPr>
              <w:pStyle w:val="a3"/>
              <w:ind w:left="13"/>
            </w:pPr>
            <w:r w:rsidRPr="00F26B06">
              <w:t xml:space="preserve">адекватно воспринимать предложения учителей, товарищей, родителей и других людей по исправлению допущенных ошибок. </w:t>
            </w:r>
          </w:p>
          <w:p w:rsidR="009E67E6" w:rsidRPr="00F26B06" w:rsidRDefault="009E67E6" w:rsidP="00AB4875">
            <w:pPr>
              <w:pStyle w:val="a3"/>
              <w:ind w:left="13"/>
            </w:pPr>
            <w:r w:rsidRPr="00F26B06">
              <w:t xml:space="preserve">П; ориентироваться </w:t>
            </w:r>
          </w:p>
          <w:p w:rsidR="009E67E6" w:rsidRPr="00F26B06" w:rsidRDefault="009E67E6" w:rsidP="00AB4875">
            <w:pPr>
              <w:pStyle w:val="a3"/>
              <w:ind w:left="13"/>
            </w:pPr>
            <w:r w:rsidRPr="00F26B06">
              <w:t xml:space="preserve">в разнообразии способов решения </w:t>
            </w:r>
          </w:p>
          <w:p w:rsidR="009E67E6" w:rsidRPr="00F26B06" w:rsidRDefault="009E67E6" w:rsidP="00AB4875">
            <w:pPr>
              <w:pStyle w:val="a3"/>
              <w:ind w:left="13"/>
            </w:pPr>
            <w:r w:rsidRPr="00F26B06">
              <w:t xml:space="preserve">задач; обрабатывать информацию. </w:t>
            </w:r>
          </w:p>
          <w:p w:rsidR="009E67E6" w:rsidRPr="00F26B06" w:rsidRDefault="009E67E6" w:rsidP="00AB4875">
            <w:r w:rsidRPr="00F26B06">
              <w:rPr>
                <w:bCs/>
              </w:rPr>
              <w:t xml:space="preserve">К: </w:t>
            </w:r>
            <w:r w:rsidRPr="00F26B06">
              <w:t>осуществлять взаимный контроль; оказывать</w:t>
            </w:r>
            <w:r w:rsidR="0064114C" w:rsidRPr="00F26B06">
              <w:t xml:space="preserve"> </w:t>
            </w:r>
            <w:r w:rsidRPr="00F26B06">
              <w:rPr>
                <w:w w:val="114"/>
              </w:rPr>
              <w:t>В</w:t>
            </w:r>
            <w:r w:rsidR="0064114C" w:rsidRPr="00F26B06">
              <w:rPr>
                <w:w w:val="114"/>
              </w:rPr>
              <w:t xml:space="preserve"> </w:t>
            </w:r>
            <w:r w:rsidRPr="00F26B06">
              <w:t>сотрудничестве взаимопомощь</w:t>
            </w:r>
          </w:p>
        </w:tc>
        <w:tc>
          <w:tcPr>
            <w:tcW w:w="1694" w:type="dxa"/>
            <w:gridSpan w:val="2"/>
          </w:tcPr>
          <w:p w:rsidR="009E67E6" w:rsidRPr="00F26B06" w:rsidRDefault="009E67E6" w:rsidP="00AB4875">
            <w:r w:rsidRPr="00F26B06">
              <w:rPr>
                <w:bCs/>
              </w:rPr>
              <w:lastRenderedPageBreak/>
              <w:t xml:space="preserve">Самоопределение позиции </w:t>
            </w:r>
            <w:r w:rsidRPr="00F26B06">
              <w:rPr>
                <w:bCs/>
              </w:rPr>
              <w:lastRenderedPageBreak/>
              <w:t>школьника на основе положительного отношения к школе, постановка  новых учебных задач в сотрудничестве с учителем</w:t>
            </w:r>
          </w:p>
        </w:tc>
      </w:tr>
      <w:tr w:rsidR="00410084" w:rsidRPr="00F26B06" w:rsidTr="00105294">
        <w:tc>
          <w:tcPr>
            <w:tcW w:w="709" w:type="dxa"/>
          </w:tcPr>
          <w:p w:rsidR="009E67E6" w:rsidRPr="00F26B06" w:rsidRDefault="009E67E6" w:rsidP="003914D3">
            <w:pPr>
              <w:ind w:left="720"/>
            </w:pPr>
          </w:p>
          <w:p w:rsidR="009E67E6" w:rsidRPr="00F26B06" w:rsidRDefault="009E67E6" w:rsidP="00D12D56">
            <w:r w:rsidRPr="00F26B06">
              <w:t>62</w:t>
            </w:r>
          </w:p>
        </w:tc>
        <w:tc>
          <w:tcPr>
            <w:tcW w:w="992" w:type="dxa"/>
          </w:tcPr>
          <w:p w:rsidR="00095FE1" w:rsidRPr="00F26B06" w:rsidRDefault="00095FE1" w:rsidP="00095FE1"/>
        </w:tc>
        <w:tc>
          <w:tcPr>
            <w:tcW w:w="709" w:type="dxa"/>
          </w:tcPr>
          <w:p w:rsidR="009E67E6" w:rsidRPr="00F26B06" w:rsidRDefault="009E67E6" w:rsidP="003914D3">
            <w:pPr>
              <w:ind w:left="720"/>
            </w:pPr>
          </w:p>
        </w:tc>
        <w:tc>
          <w:tcPr>
            <w:tcW w:w="1169" w:type="dxa"/>
          </w:tcPr>
          <w:p w:rsidR="009E67E6" w:rsidRPr="00F26B06" w:rsidRDefault="009E67E6" w:rsidP="00AB4875">
            <w:r w:rsidRPr="00F26B06">
              <w:t>Шар, куб</w:t>
            </w:r>
          </w:p>
        </w:tc>
        <w:tc>
          <w:tcPr>
            <w:tcW w:w="1524" w:type="dxa"/>
            <w:gridSpan w:val="2"/>
          </w:tcPr>
          <w:p w:rsidR="009E67E6" w:rsidRPr="00F26B06" w:rsidRDefault="003330CC" w:rsidP="00AB4875">
            <w:r w:rsidRPr="00F26B06">
              <w:t>К</w:t>
            </w:r>
            <w:r w:rsidR="009E67E6" w:rsidRPr="00F26B06">
              <w:t>омбинированный</w:t>
            </w:r>
          </w:p>
        </w:tc>
        <w:tc>
          <w:tcPr>
            <w:tcW w:w="437" w:type="dxa"/>
          </w:tcPr>
          <w:p w:rsidR="009E67E6" w:rsidRPr="00F26B06" w:rsidRDefault="003330CC" w:rsidP="00AB4875">
            <w:r w:rsidRPr="00F26B06">
              <w:t>1</w:t>
            </w:r>
          </w:p>
        </w:tc>
        <w:tc>
          <w:tcPr>
            <w:tcW w:w="1275" w:type="dxa"/>
          </w:tcPr>
          <w:p w:rsidR="009E67E6" w:rsidRPr="00F26B06" w:rsidRDefault="009E67E6" w:rsidP="00AB4875">
            <w:r w:rsidRPr="00F26B06">
              <w:t>Шар , куб</w:t>
            </w:r>
          </w:p>
        </w:tc>
        <w:tc>
          <w:tcPr>
            <w:tcW w:w="2829" w:type="dxa"/>
          </w:tcPr>
          <w:p w:rsidR="009E67E6" w:rsidRPr="00F26B06" w:rsidRDefault="009E67E6" w:rsidP="00AB4875">
            <w:r w:rsidRPr="00F26B06">
              <w:t>Научаться: находить предметы, имеющие форму шара, куба, различать эти фигуры, выполнять действия с числами, устанавливать соответствия между задачей и её решением</w:t>
            </w:r>
          </w:p>
        </w:tc>
        <w:tc>
          <w:tcPr>
            <w:tcW w:w="4269" w:type="dxa"/>
          </w:tcPr>
          <w:p w:rsidR="009E67E6" w:rsidRPr="00F26B06" w:rsidRDefault="009E67E6" w:rsidP="00AB4875">
            <w:pPr>
              <w:pStyle w:val="a3"/>
              <w:ind w:left="110"/>
            </w:pPr>
            <w:r w:rsidRPr="00F26B06">
              <w:t xml:space="preserve">Р: формулировать </w:t>
            </w:r>
          </w:p>
          <w:p w:rsidR="009E67E6" w:rsidRPr="00F26B06" w:rsidRDefault="009E67E6" w:rsidP="00AB4875">
            <w:pPr>
              <w:pStyle w:val="a3"/>
              <w:ind w:left="110"/>
            </w:pPr>
            <w:r w:rsidRPr="00F26B06">
              <w:t xml:space="preserve">и удерживать учебную задачу, применять установленные правила </w:t>
            </w:r>
          </w:p>
          <w:p w:rsidR="009E67E6" w:rsidRPr="00F26B06" w:rsidRDefault="009E67E6" w:rsidP="00AB4875">
            <w:pPr>
              <w:pStyle w:val="a3"/>
              <w:ind w:left="110"/>
            </w:pPr>
            <w:r w:rsidRPr="00F26B06">
              <w:t xml:space="preserve">в планировании способа решения. </w:t>
            </w:r>
          </w:p>
          <w:p w:rsidR="009E67E6" w:rsidRPr="00F26B06" w:rsidRDefault="009E67E6" w:rsidP="00AB4875">
            <w:pPr>
              <w:pStyle w:val="a3"/>
              <w:ind w:left="110"/>
            </w:pPr>
            <w:r w:rsidRPr="00F26B06">
              <w:t xml:space="preserve">П: устанавливать аналогии, причинно-следственные связи; строить рассуждения. </w:t>
            </w:r>
          </w:p>
          <w:p w:rsidR="009E67E6" w:rsidRPr="00F26B06" w:rsidRDefault="009E67E6" w:rsidP="00AB4875">
            <w:r w:rsidRPr="00F26B06">
              <w:t>К: задавать вопросы, слушать собеседника, адекватно оценивать собственное поведение, поведение окружающих, оказывать в сотрудничестве взаимопомощь</w:t>
            </w:r>
          </w:p>
        </w:tc>
        <w:tc>
          <w:tcPr>
            <w:tcW w:w="1694" w:type="dxa"/>
            <w:gridSpan w:val="2"/>
          </w:tcPr>
          <w:p w:rsidR="009E67E6" w:rsidRPr="00F26B06" w:rsidRDefault="009E67E6" w:rsidP="00AB4875">
            <w:pPr>
              <w:pStyle w:val="a3"/>
              <w:ind w:left="100"/>
            </w:pPr>
            <w:r w:rsidRPr="00F26B06">
              <w:t xml:space="preserve">Самооценка </w:t>
            </w:r>
          </w:p>
          <w:p w:rsidR="009E67E6" w:rsidRPr="00F26B06" w:rsidRDefault="009E67E6" w:rsidP="00AB4875">
            <w:pPr>
              <w:pStyle w:val="a3"/>
              <w:ind w:left="100"/>
            </w:pPr>
            <w:r w:rsidRPr="00F26B06">
              <w:t xml:space="preserve">на основе </w:t>
            </w:r>
          </w:p>
          <w:p w:rsidR="009E67E6" w:rsidRPr="00F26B06" w:rsidRDefault="009E67E6" w:rsidP="00AB4875">
            <w:pPr>
              <w:pStyle w:val="a3"/>
              <w:ind w:left="100"/>
            </w:pPr>
            <w:r w:rsidRPr="00F26B06">
              <w:t xml:space="preserve">критериев успешности </w:t>
            </w:r>
          </w:p>
          <w:p w:rsidR="009E67E6" w:rsidRPr="00F26B06" w:rsidRDefault="009E67E6" w:rsidP="00AB4875">
            <w:r w:rsidRPr="00F26B06">
              <w:t>учебной деятельности</w:t>
            </w:r>
          </w:p>
        </w:tc>
      </w:tr>
      <w:tr w:rsidR="00410084" w:rsidRPr="00F26B06" w:rsidTr="00105294">
        <w:tc>
          <w:tcPr>
            <w:tcW w:w="709" w:type="dxa"/>
          </w:tcPr>
          <w:p w:rsidR="009E67E6" w:rsidRPr="00F26B06" w:rsidRDefault="009E67E6" w:rsidP="003914D3">
            <w:pPr>
              <w:ind w:left="720"/>
            </w:pPr>
          </w:p>
          <w:p w:rsidR="009E67E6" w:rsidRPr="00F26B06" w:rsidRDefault="009E67E6" w:rsidP="00D12D56">
            <w:r w:rsidRPr="00F26B06">
              <w:t>63</w:t>
            </w:r>
          </w:p>
        </w:tc>
        <w:tc>
          <w:tcPr>
            <w:tcW w:w="992" w:type="dxa"/>
          </w:tcPr>
          <w:p w:rsidR="00095FE1" w:rsidRPr="00F26B06" w:rsidRDefault="00095FE1" w:rsidP="00095FE1"/>
        </w:tc>
        <w:tc>
          <w:tcPr>
            <w:tcW w:w="709" w:type="dxa"/>
          </w:tcPr>
          <w:p w:rsidR="009E67E6" w:rsidRPr="00F26B06" w:rsidRDefault="009E67E6" w:rsidP="003914D3">
            <w:pPr>
              <w:ind w:left="720"/>
            </w:pPr>
          </w:p>
        </w:tc>
        <w:tc>
          <w:tcPr>
            <w:tcW w:w="1169" w:type="dxa"/>
          </w:tcPr>
          <w:p w:rsidR="009E67E6" w:rsidRPr="00F26B06" w:rsidRDefault="009E67E6" w:rsidP="00AB4875">
            <w:r w:rsidRPr="00F26B06">
              <w:t>Шар, куб</w:t>
            </w:r>
          </w:p>
        </w:tc>
        <w:tc>
          <w:tcPr>
            <w:tcW w:w="1524" w:type="dxa"/>
            <w:gridSpan w:val="2"/>
          </w:tcPr>
          <w:p w:rsidR="009E67E6" w:rsidRPr="00F26B06" w:rsidRDefault="003330CC" w:rsidP="00AB4875">
            <w:r w:rsidRPr="00F26B06">
              <w:t>К</w:t>
            </w:r>
            <w:r w:rsidR="009E67E6" w:rsidRPr="00F26B06">
              <w:t>омбинированный</w:t>
            </w:r>
          </w:p>
        </w:tc>
        <w:tc>
          <w:tcPr>
            <w:tcW w:w="437" w:type="dxa"/>
          </w:tcPr>
          <w:p w:rsidR="009E67E6" w:rsidRPr="00F26B06" w:rsidRDefault="003330CC" w:rsidP="00AB4875">
            <w:r w:rsidRPr="00F26B06">
              <w:t>1</w:t>
            </w:r>
          </w:p>
        </w:tc>
        <w:tc>
          <w:tcPr>
            <w:tcW w:w="1275" w:type="dxa"/>
          </w:tcPr>
          <w:p w:rsidR="009E67E6" w:rsidRPr="00F26B06" w:rsidRDefault="009E67E6" w:rsidP="00AB4875">
            <w:r w:rsidRPr="00F26B06">
              <w:t>Шар , куб</w:t>
            </w:r>
          </w:p>
        </w:tc>
        <w:tc>
          <w:tcPr>
            <w:tcW w:w="2829" w:type="dxa"/>
          </w:tcPr>
          <w:p w:rsidR="009E67E6" w:rsidRPr="00F26B06" w:rsidRDefault="009E67E6" w:rsidP="00AB4875">
            <w:r w:rsidRPr="00F26B06">
              <w:t>Научаться: находить предметы, имеющие форму шара, куба, различать эти фигуры, выполнять действия с числами, устанавливать соответствия между задачей и её решением</w:t>
            </w:r>
          </w:p>
        </w:tc>
        <w:tc>
          <w:tcPr>
            <w:tcW w:w="4269" w:type="dxa"/>
          </w:tcPr>
          <w:p w:rsidR="009E67E6" w:rsidRPr="00F26B06" w:rsidRDefault="009E67E6" w:rsidP="00AB4875">
            <w:pPr>
              <w:pStyle w:val="a3"/>
              <w:ind w:left="13"/>
            </w:pPr>
            <w:r w:rsidRPr="00F26B06">
              <w:rPr>
                <w:bCs/>
              </w:rPr>
              <w:t xml:space="preserve">Р: </w:t>
            </w:r>
            <w:r w:rsidRPr="00F26B06">
              <w:t xml:space="preserve">вносить необходимые коррективы в действие после его завершения на основе его </w:t>
            </w:r>
          </w:p>
          <w:p w:rsidR="009E67E6" w:rsidRPr="00F26B06" w:rsidRDefault="009E67E6" w:rsidP="00AB4875">
            <w:pPr>
              <w:pStyle w:val="a3"/>
              <w:ind w:left="13"/>
            </w:pPr>
            <w:r w:rsidRPr="00F26B06">
              <w:t xml:space="preserve">оценки и учёта сделанных ошибок; </w:t>
            </w:r>
          </w:p>
          <w:p w:rsidR="009E67E6" w:rsidRPr="00F26B06" w:rsidRDefault="009E67E6" w:rsidP="00AB4875">
            <w:pPr>
              <w:pStyle w:val="a3"/>
              <w:ind w:left="13"/>
            </w:pPr>
            <w:r w:rsidRPr="00F26B06">
              <w:t xml:space="preserve">адекватно воспринимать предложения учителей, товарищей, родителей и других людей по исправлению допущенных ошибок. </w:t>
            </w:r>
          </w:p>
          <w:p w:rsidR="009E67E6" w:rsidRPr="00F26B06" w:rsidRDefault="009E67E6" w:rsidP="00AB4875">
            <w:pPr>
              <w:pStyle w:val="a3"/>
              <w:ind w:left="13"/>
            </w:pPr>
            <w:r w:rsidRPr="00F26B06">
              <w:t xml:space="preserve">П; ориентироваться </w:t>
            </w:r>
          </w:p>
          <w:p w:rsidR="009E67E6" w:rsidRPr="00F26B06" w:rsidRDefault="009E67E6" w:rsidP="00AB4875">
            <w:pPr>
              <w:pStyle w:val="a3"/>
              <w:ind w:left="13"/>
            </w:pPr>
            <w:r w:rsidRPr="00F26B06">
              <w:t xml:space="preserve">в разнообразии способов решения </w:t>
            </w:r>
          </w:p>
          <w:p w:rsidR="009E67E6" w:rsidRPr="00F26B06" w:rsidRDefault="009E67E6" w:rsidP="00AB4875">
            <w:pPr>
              <w:pStyle w:val="a3"/>
              <w:ind w:left="13"/>
            </w:pPr>
            <w:r w:rsidRPr="00F26B06">
              <w:t xml:space="preserve">задач; обрабатывать информацию. </w:t>
            </w:r>
          </w:p>
          <w:p w:rsidR="009E67E6" w:rsidRPr="00F26B06" w:rsidRDefault="009E67E6" w:rsidP="00AB4875">
            <w:r w:rsidRPr="00F26B06">
              <w:rPr>
                <w:bCs/>
              </w:rPr>
              <w:t xml:space="preserve">К: </w:t>
            </w:r>
            <w:r w:rsidRPr="00F26B06">
              <w:t xml:space="preserve">осуществлять взаимный контроль; </w:t>
            </w:r>
            <w:r w:rsidRPr="00F26B06">
              <w:lastRenderedPageBreak/>
              <w:t>оказывать</w:t>
            </w:r>
            <w:r w:rsidR="0064114C" w:rsidRPr="00F26B06">
              <w:t xml:space="preserve"> </w:t>
            </w:r>
            <w:r w:rsidRPr="00F26B06">
              <w:rPr>
                <w:w w:val="114"/>
              </w:rPr>
              <w:t>В</w:t>
            </w:r>
            <w:r w:rsidR="0064114C" w:rsidRPr="00F26B06">
              <w:rPr>
                <w:w w:val="114"/>
              </w:rPr>
              <w:t xml:space="preserve"> </w:t>
            </w:r>
            <w:r w:rsidRPr="00F26B06">
              <w:t>сотрудничестве взаимопомощь</w:t>
            </w:r>
          </w:p>
        </w:tc>
        <w:tc>
          <w:tcPr>
            <w:tcW w:w="1694" w:type="dxa"/>
            <w:gridSpan w:val="2"/>
          </w:tcPr>
          <w:p w:rsidR="009E67E6" w:rsidRPr="00F26B06" w:rsidRDefault="009E67E6" w:rsidP="00AB4875">
            <w:r w:rsidRPr="00F26B06">
              <w:rPr>
                <w:bCs/>
              </w:rPr>
              <w:lastRenderedPageBreak/>
              <w:t>адекватное восприятие предложений учителя, товарищей по исправлению допущенных ошибок</w:t>
            </w:r>
          </w:p>
        </w:tc>
      </w:tr>
      <w:tr w:rsidR="00410084" w:rsidRPr="00F26B06" w:rsidTr="00105294">
        <w:tc>
          <w:tcPr>
            <w:tcW w:w="709" w:type="dxa"/>
          </w:tcPr>
          <w:p w:rsidR="009E67E6" w:rsidRPr="00F26B06" w:rsidRDefault="009E67E6" w:rsidP="003914D3">
            <w:pPr>
              <w:ind w:left="720"/>
            </w:pPr>
          </w:p>
          <w:p w:rsidR="009E67E6" w:rsidRPr="00F26B06" w:rsidRDefault="009E67E6" w:rsidP="00D12D56">
            <w:r w:rsidRPr="00F26B06">
              <w:t>64</w:t>
            </w:r>
          </w:p>
        </w:tc>
        <w:tc>
          <w:tcPr>
            <w:tcW w:w="992" w:type="dxa"/>
          </w:tcPr>
          <w:p w:rsidR="00095FE1" w:rsidRPr="00F26B06" w:rsidRDefault="00095FE1" w:rsidP="00095FE1"/>
        </w:tc>
        <w:tc>
          <w:tcPr>
            <w:tcW w:w="709" w:type="dxa"/>
          </w:tcPr>
          <w:p w:rsidR="009E67E6" w:rsidRPr="00F26B06" w:rsidRDefault="009E67E6" w:rsidP="003914D3">
            <w:pPr>
              <w:ind w:left="720"/>
            </w:pPr>
          </w:p>
        </w:tc>
        <w:tc>
          <w:tcPr>
            <w:tcW w:w="1169" w:type="dxa"/>
          </w:tcPr>
          <w:p w:rsidR="009E67E6" w:rsidRPr="00F26B06" w:rsidRDefault="009E67E6" w:rsidP="00AB4875">
            <w:r w:rsidRPr="00F26B06">
              <w:t>Сложение с числом 0</w:t>
            </w:r>
          </w:p>
        </w:tc>
        <w:tc>
          <w:tcPr>
            <w:tcW w:w="1524" w:type="dxa"/>
            <w:gridSpan w:val="2"/>
          </w:tcPr>
          <w:p w:rsidR="009E67E6" w:rsidRPr="00F26B06" w:rsidRDefault="003330CC" w:rsidP="00AB4875">
            <w:r w:rsidRPr="00F26B06">
              <w:t>К</w:t>
            </w:r>
            <w:r w:rsidR="009E67E6" w:rsidRPr="00F26B06">
              <w:t>омбинированный</w:t>
            </w:r>
          </w:p>
        </w:tc>
        <w:tc>
          <w:tcPr>
            <w:tcW w:w="437" w:type="dxa"/>
          </w:tcPr>
          <w:p w:rsidR="009E67E6" w:rsidRPr="00F26B06" w:rsidRDefault="003330CC" w:rsidP="00AB4875">
            <w:r w:rsidRPr="00F26B06">
              <w:t>1</w:t>
            </w:r>
          </w:p>
        </w:tc>
        <w:tc>
          <w:tcPr>
            <w:tcW w:w="1275" w:type="dxa"/>
          </w:tcPr>
          <w:p w:rsidR="009E67E6" w:rsidRPr="00F26B06" w:rsidRDefault="009E67E6" w:rsidP="00AB4875">
            <w:r w:rsidRPr="00F26B06">
              <w:t>Нуль, шкала линейка</w:t>
            </w:r>
          </w:p>
        </w:tc>
        <w:tc>
          <w:tcPr>
            <w:tcW w:w="2829" w:type="dxa"/>
          </w:tcPr>
          <w:p w:rsidR="009E67E6" w:rsidRPr="00F26B06" w:rsidRDefault="009E67E6" w:rsidP="00AB4875">
            <w:r w:rsidRPr="00F26B06">
              <w:t>Научаться: разными способами находить результат сложения равных чисел;, читать запись по образцу, составлять задания и задачи, работать по инструкции при решении задач</w:t>
            </w:r>
          </w:p>
        </w:tc>
        <w:tc>
          <w:tcPr>
            <w:tcW w:w="4269" w:type="dxa"/>
          </w:tcPr>
          <w:p w:rsidR="009E67E6" w:rsidRPr="00F26B06" w:rsidRDefault="009E67E6" w:rsidP="00AB4875">
            <w:pPr>
              <w:pStyle w:val="a3"/>
              <w:ind w:left="110"/>
            </w:pPr>
            <w:r w:rsidRPr="00F26B06">
              <w:t xml:space="preserve">Р: формулировать </w:t>
            </w:r>
          </w:p>
          <w:p w:rsidR="009E67E6" w:rsidRPr="00F26B06" w:rsidRDefault="009E67E6" w:rsidP="00AB4875">
            <w:pPr>
              <w:pStyle w:val="a3"/>
              <w:ind w:left="110"/>
            </w:pPr>
            <w:r w:rsidRPr="00F26B06">
              <w:t xml:space="preserve">и удерживать учебную задачу, применять установленные правила </w:t>
            </w:r>
          </w:p>
          <w:p w:rsidR="009E67E6" w:rsidRPr="00F26B06" w:rsidRDefault="009E67E6" w:rsidP="00AB4875">
            <w:pPr>
              <w:pStyle w:val="a3"/>
              <w:ind w:left="110"/>
            </w:pPr>
            <w:r w:rsidRPr="00F26B06">
              <w:t xml:space="preserve">в планировании способа решения. </w:t>
            </w:r>
          </w:p>
          <w:p w:rsidR="009E67E6" w:rsidRPr="00F26B06" w:rsidRDefault="009E67E6" w:rsidP="00AB4875">
            <w:pPr>
              <w:pStyle w:val="a3"/>
              <w:ind w:left="110"/>
            </w:pPr>
            <w:r w:rsidRPr="00F26B06">
              <w:t xml:space="preserve">П: устанавливать аналогии, причинно-следственные связи; строить рассуждения. </w:t>
            </w:r>
          </w:p>
          <w:p w:rsidR="009E67E6" w:rsidRPr="00F26B06" w:rsidRDefault="009E67E6" w:rsidP="00AB4875">
            <w:r w:rsidRPr="00F26B06">
              <w:t>К: задавать вопросы, слушать собеседника, адекватно оценивать собственное поведение, поведение окружающих, оказывать в сотрудничестве взаимопомощь</w:t>
            </w:r>
          </w:p>
        </w:tc>
        <w:tc>
          <w:tcPr>
            <w:tcW w:w="1694" w:type="dxa"/>
            <w:gridSpan w:val="2"/>
          </w:tcPr>
          <w:p w:rsidR="009E67E6" w:rsidRPr="00F26B06" w:rsidRDefault="009E67E6" w:rsidP="00AB4875">
            <w:pPr>
              <w:pStyle w:val="a3"/>
              <w:ind w:left="100"/>
            </w:pPr>
            <w:r w:rsidRPr="00F26B06">
              <w:t xml:space="preserve">Самооценка </w:t>
            </w:r>
          </w:p>
          <w:p w:rsidR="009E67E6" w:rsidRPr="00F26B06" w:rsidRDefault="009E67E6" w:rsidP="00AB4875">
            <w:pPr>
              <w:pStyle w:val="a3"/>
              <w:ind w:left="100"/>
            </w:pPr>
            <w:r w:rsidRPr="00F26B06">
              <w:t xml:space="preserve">на основе </w:t>
            </w:r>
          </w:p>
          <w:p w:rsidR="009E67E6" w:rsidRPr="00F26B06" w:rsidRDefault="009E67E6" w:rsidP="00AB4875">
            <w:pPr>
              <w:pStyle w:val="a3"/>
              <w:ind w:left="100"/>
            </w:pPr>
            <w:r w:rsidRPr="00F26B06">
              <w:t xml:space="preserve">критериев успешности </w:t>
            </w:r>
          </w:p>
          <w:p w:rsidR="009E67E6" w:rsidRPr="00F26B06" w:rsidRDefault="009E67E6" w:rsidP="00AB4875">
            <w:r w:rsidRPr="00F26B06">
              <w:t>учебной деятельности</w:t>
            </w:r>
          </w:p>
        </w:tc>
      </w:tr>
      <w:tr w:rsidR="00410084" w:rsidRPr="00F26B06" w:rsidTr="00105294">
        <w:tc>
          <w:tcPr>
            <w:tcW w:w="709" w:type="dxa"/>
          </w:tcPr>
          <w:p w:rsidR="009E67E6" w:rsidRPr="00F26B06" w:rsidRDefault="009E67E6" w:rsidP="003914D3">
            <w:pPr>
              <w:ind w:left="720"/>
            </w:pPr>
          </w:p>
          <w:p w:rsidR="009E67E6" w:rsidRPr="00F26B06" w:rsidRDefault="009E67E6" w:rsidP="00D12D56">
            <w:r w:rsidRPr="00F26B06">
              <w:t>65</w:t>
            </w:r>
          </w:p>
          <w:p w:rsidR="009E67E6" w:rsidRPr="00F26B06" w:rsidRDefault="009E67E6" w:rsidP="00D12D56"/>
          <w:p w:rsidR="009E67E6" w:rsidRPr="00F26B06" w:rsidRDefault="009E67E6" w:rsidP="00D12D56"/>
          <w:p w:rsidR="009E67E6" w:rsidRPr="00F26B06" w:rsidRDefault="009E67E6" w:rsidP="00D12D56"/>
          <w:p w:rsidR="009E67E6" w:rsidRPr="00F26B06" w:rsidRDefault="009E67E6" w:rsidP="00D12D56"/>
          <w:p w:rsidR="009E67E6" w:rsidRPr="00F26B06" w:rsidRDefault="009E67E6" w:rsidP="00D12D56"/>
          <w:p w:rsidR="009E67E6" w:rsidRPr="00F26B06" w:rsidRDefault="009E67E6" w:rsidP="00D12D56"/>
          <w:p w:rsidR="009E67E6" w:rsidRPr="00F26B06" w:rsidRDefault="009E67E6" w:rsidP="00D12D56"/>
          <w:p w:rsidR="009E67E6" w:rsidRPr="00F26B06" w:rsidRDefault="009E67E6" w:rsidP="00D12D56"/>
          <w:p w:rsidR="009E67E6" w:rsidRPr="00F26B06" w:rsidRDefault="009E67E6" w:rsidP="00D12D56"/>
          <w:p w:rsidR="009E67E6" w:rsidRPr="00F26B06" w:rsidRDefault="009E67E6" w:rsidP="00D12D56"/>
          <w:p w:rsidR="009E67E6" w:rsidRPr="00F26B06" w:rsidRDefault="009E67E6" w:rsidP="00D12D56"/>
          <w:p w:rsidR="009E67E6" w:rsidRPr="00F26B06" w:rsidRDefault="009E67E6" w:rsidP="00D12D56"/>
          <w:p w:rsidR="009E67E6" w:rsidRPr="00F26B06" w:rsidRDefault="009E67E6" w:rsidP="00D12D56"/>
        </w:tc>
        <w:tc>
          <w:tcPr>
            <w:tcW w:w="992" w:type="dxa"/>
          </w:tcPr>
          <w:p w:rsidR="00095FE1" w:rsidRPr="00F26B06" w:rsidRDefault="00095FE1" w:rsidP="00095FE1"/>
        </w:tc>
        <w:tc>
          <w:tcPr>
            <w:tcW w:w="709" w:type="dxa"/>
          </w:tcPr>
          <w:p w:rsidR="009E67E6" w:rsidRPr="00F26B06" w:rsidRDefault="009E67E6" w:rsidP="003914D3">
            <w:pPr>
              <w:ind w:left="720"/>
            </w:pPr>
          </w:p>
        </w:tc>
        <w:tc>
          <w:tcPr>
            <w:tcW w:w="1169" w:type="dxa"/>
          </w:tcPr>
          <w:p w:rsidR="009E67E6" w:rsidRPr="00F26B06" w:rsidRDefault="009E67E6" w:rsidP="00AB4875">
            <w:r w:rsidRPr="00F26B06">
              <w:t>Сложение с числом 0</w:t>
            </w:r>
          </w:p>
        </w:tc>
        <w:tc>
          <w:tcPr>
            <w:tcW w:w="1524" w:type="dxa"/>
            <w:gridSpan w:val="2"/>
          </w:tcPr>
          <w:p w:rsidR="009E67E6" w:rsidRPr="00F26B06" w:rsidRDefault="009E67E6" w:rsidP="00AB4875"/>
          <w:p w:rsidR="009E67E6" w:rsidRPr="00F26B06" w:rsidRDefault="003330CC" w:rsidP="00D12D56">
            <w:r w:rsidRPr="00F26B06">
              <w:t>К</w:t>
            </w:r>
            <w:r w:rsidR="009E67E6" w:rsidRPr="00F26B06">
              <w:t>омбинированный</w:t>
            </w:r>
          </w:p>
        </w:tc>
        <w:tc>
          <w:tcPr>
            <w:tcW w:w="437" w:type="dxa"/>
          </w:tcPr>
          <w:p w:rsidR="009E67E6" w:rsidRPr="00F26B06" w:rsidRDefault="003330CC" w:rsidP="00D12D56">
            <w:r w:rsidRPr="00F26B06">
              <w:t>1</w:t>
            </w:r>
          </w:p>
        </w:tc>
        <w:tc>
          <w:tcPr>
            <w:tcW w:w="1275" w:type="dxa"/>
          </w:tcPr>
          <w:p w:rsidR="009E67E6" w:rsidRPr="00F26B06" w:rsidRDefault="009E67E6" w:rsidP="00AB4875">
            <w:r w:rsidRPr="00F26B06">
              <w:t>Нуль, шкала линейка</w:t>
            </w:r>
          </w:p>
        </w:tc>
        <w:tc>
          <w:tcPr>
            <w:tcW w:w="2829" w:type="dxa"/>
          </w:tcPr>
          <w:p w:rsidR="009E67E6" w:rsidRPr="00F26B06" w:rsidRDefault="009E67E6" w:rsidP="00AB4875">
            <w:r w:rsidRPr="00F26B06">
              <w:t>Научаться: : разными способами находить результат сложения равных чисел;, читать запись по образцу, составлять задания и задачи, работать по инструкции при решении задач</w:t>
            </w:r>
          </w:p>
        </w:tc>
        <w:tc>
          <w:tcPr>
            <w:tcW w:w="4269" w:type="dxa"/>
          </w:tcPr>
          <w:p w:rsidR="009E67E6" w:rsidRPr="00F26B06" w:rsidRDefault="009E67E6" w:rsidP="00AB4875">
            <w:pPr>
              <w:pStyle w:val="a3"/>
              <w:ind w:left="139"/>
            </w:pPr>
            <w:r w:rsidRPr="00F26B06">
              <w:rPr>
                <w:bCs/>
              </w:rPr>
              <w:t xml:space="preserve">Р: </w:t>
            </w:r>
            <w:r w:rsidRPr="00F26B06">
              <w:t xml:space="preserve">предвидеть возможности получения конкретного результата при решении задачи. </w:t>
            </w:r>
          </w:p>
          <w:p w:rsidR="009E67E6" w:rsidRPr="00F26B06" w:rsidRDefault="009E67E6" w:rsidP="00AB4875">
            <w:pPr>
              <w:pStyle w:val="a3"/>
              <w:ind w:left="139"/>
            </w:pPr>
            <w:r w:rsidRPr="00F26B06">
              <w:rPr>
                <w:bCs/>
              </w:rPr>
              <w:t xml:space="preserve">П: </w:t>
            </w:r>
            <w:r w:rsidRPr="00F26B06">
              <w:t xml:space="preserve">анализировать информацию, передавать ее (устным, письменным, цифровым способами). </w:t>
            </w:r>
          </w:p>
          <w:p w:rsidR="009E67E6" w:rsidRPr="00F26B06" w:rsidRDefault="009E67E6" w:rsidP="00AB4875">
            <w:pPr>
              <w:pStyle w:val="a3"/>
              <w:ind w:left="139"/>
            </w:pPr>
            <w:r w:rsidRPr="00F26B06">
              <w:rPr>
                <w:bCs/>
              </w:rPr>
              <w:t xml:space="preserve">К: </w:t>
            </w:r>
            <w:r w:rsidRPr="00F26B06">
              <w:t xml:space="preserve">задавать вопросы, необходимые для организации собственной деятельности </w:t>
            </w:r>
          </w:p>
          <w:p w:rsidR="009E67E6" w:rsidRPr="00F26B06" w:rsidRDefault="009E67E6" w:rsidP="00AB4875">
            <w:r w:rsidRPr="00F26B06">
              <w:t>и сотрудничества с партнёром</w:t>
            </w:r>
          </w:p>
        </w:tc>
        <w:tc>
          <w:tcPr>
            <w:tcW w:w="1694" w:type="dxa"/>
            <w:gridSpan w:val="2"/>
          </w:tcPr>
          <w:p w:rsidR="009E67E6" w:rsidRPr="00F26B06" w:rsidRDefault="009E67E6" w:rsidP="00AB4875">
            <w:r w:rsidRPr="00F26B06">
              <w:rPr>
                <w:bCs/>
              </w:rPr>
              <w:t>Самоопределение позиции школьника на основе положительного отношения к школе, постановка  новых учебных задач в сотрудничестве с учителем</w:t>
            </w:r>
          </w:p>
        </w:tc>
      </w:tr>
      <w:tr w:rsidR="00410084" w:rsidRPr="00F26B06" w:rsidTr="00105294">
        <w:tc>
          <w:tcPr>
            <w:tcW w:w="709" w:type="dxa"/>
          </w:tcPr>
          <w:p w:rsidR="009E67E6" w:rsidRPr="00F26B06" w:rsidRDefault="009E67E6" w:rsidP="003914D3">
            <w:pPr>
              <w:ind w:left="720"/>
            </w:pPr>
          </w:p>
          <w:p w:rsidR="009E67E6" w:rsidRPr="00F26B06" w:rsidRDefault="009E67E6" w:rsidP="00D12D56">
            <w:r w:rsidRPr="00F26B06">
              <w:t>66</w:t>
            </w:r>
          </w:p>
        </w:tc>
        <w:tc>
          <w:tcPr>
            <w:tcW w:w="992" w:type="dxa"/>
          </w:tcPr>
          <w:p w:rsidR="00095FE1" w:rsidRPr="00F26B06" w:rsidRDefault="00095FE1" w:rsidP="00095FE1"/>
        </w:tc>
        <w:tc>
          <w:tcPr>
            <w:tcW w:w="709" w:type="dxa"/>
          </w:tcPr>
          <w:p w:rsidR="009E67E6" w:rsidRPr="00F26B06" w:rsidRDefault="009E67E6" w:rsidP="003914D3">
            <w:pPr>
              <w:ind w:left="720"/>
            </w:pPr>
          </w:p>
        </w:tc>
        <w:tc>
          <w:tcPr>
            <w:tcW w:w="1169" w:type="dxa"/>
          </w:tcPr>
          <w:p w:rsidR="009E67E6" w:rsidRPr="00F26B06" w:rsidRDefault="009E67E6" w:rsidP="00AB4875">
            <w:r w:rsidRPr="00F26B06">
              <w:t>Свойства вычитания</w:t>
            </w:r>
          </w:p>
        </w:tc>
        <w:tc>
          <w:tcPr>
            <w:tcW w:w="1524" w:type="dxa"/>
            <w:gridSpan w:val="2"/>
          </w:tcPr>
          <w:p w:rsidR="009E67E6" w:rsidRPr="00F26B06" w:rsidRDefault="00CA32EE" w:rsidP="00AB4875">
            <w:r w:rsidRPr="00F26B06">
              <w:t>Комбини</w:t>
            </w:r>
            <w:r w:rsidR="009E67E6" w:rsidRPr="00F26B06">
              <w:t>рованный</w:t>
            </w:r>
          </w:p>
        </w:tc>
        <w:tc>
          <w:tcPr>
            <w:tcW w:w="437" w:type="dxa"/>
          </w:tcPr>
          <w:p w:rsidR="009E67E6" w:rsidRPr="00F26B06" w:rsidRDefault="003330CC">
            <w:pPr>
              <w:spacing w:after="200" w:line="276" w:lineRule="auto"/>
            </w:pPr>
            <w:r w:rsidRPr="00F26B06">
              <w:t>1</w:t>
            </w:r>
          </w:p>
          <w:p w:rsidR="009E67E6" w:rsidRPr="00F26B06" w:rsidRDefault="009E67E6" w:rsidP="009E67E6"/>
        </w:tc>
        <w:tc>
          <w:tcPr>
            <w:tcW w:w="1275" w:type="dxa"/>
          </w:tcPr>
          <w:p w:rsidR="009E67E6" w:rsidRPr="00F26B06" w:rsidRDefault="009E67E6" w:rsidP="00AB4875">
            <w:r w:rsidRPr="00F26B06">
              <w:t>Свойство вычитания</w:t>
            </w:r>
          </w:p>
        </w:tc>
        <w:tc>
          <w:tcPr>
            <w:tcW w:w="2829" w:type="dxa"/>
          </w:tcPr>
          <w:p w:rsidR="009E67E6" w:rsidRPr="00F26B06" w:rsidRDefault="009E67E6" w:rsidP="00AB4875">
            <w:r w:rsidRPr="00F26B06">
              <w:t>Научаться: рассуждать, вспомнят приёмы вычитания, решать задачи и примеры, используя новый прием вычислений</w:t>
            </w:r>
          </w:p>
        </w:tc>
        <w:tc>
          <w:tcPr>
            <w:tcW w:w="4269" w:type="dxa"/>
          </w:tcPr>
          <w:p w:rsidR="009E67E6" w:rsidRPr="00F26B06" w:rsidRDefault="009E67E6" w:rsidP="00AB4875">
            <w:pPr>
              <w:pStyle w:val="a3"/>
              <w:ind w:left="110"/>
            </w:pPr>
            <w:r w:rsidRPr="00F26B06">
              <w:t xml:space="preserve">Р: формулировать </w:t>
            </w:r>
          </w:p>
          <w:p w:rsidR="009E67E6" w:rsidRPr="00F26B06" w:rsidRDefault="009E67E6" w:rsidP="00AB4875">
            <w:pPr>
              <w:pStyle w:val="a3"/>
              <w:ind w:left="110"/>
            </w:pPr>
            <w:r w:rsidRPr="00F26B06">
              <w:t xml:space="preserve">и удерживать учебную задачу, применять установленные правила </w:t>
            </w:r>
          </w:p>
          <w:p w:rsidR="009E67E6" w:rsidRPr="00F26B06" w:rsidRDefault="009E67E6" w:rsidP="00AB4875">
            <w:pPr>
              <w:pStyle w:val="a3"/>
              <w:ind w:left="110"/>
            </w:pPr>
            <w:r w:rsidRPr="00F26B06">
              <w:t xml:space="preserve">в планировании способа решения. </w:t>
            </w:r>
          </w:p>
          <w:p w:rsidR="009E67E6" w:rsidRPr="00F26B06" w:rsidRDefault="009E67E6" w:rsidP="00AB4875">
            <w:pPr>
              <w:pStyle w:val="a3"/>
              <w:ind w:left="110"/>
            </w:pPr>
            <w:r w:rsidRPr="00F26B06">
              <w:t xml:space="preserve">П: устанавливать аналогии, причинно-следственные связи; строить рассуждения. </w:t>
            </w:r>
          </w:p>
          <w:p w:rsidR="009E67E6" w:rsidRPr="00F26B06" w:rsidRDefault="009E67E6" w:rsidP="00AB4875">
            <w:r w:rsidRPr="00F26B06">
              <w:lastRenderedPageBreak/>
              <w:t>К: задавать вопросы, слушать собеседника, адекватно оценивать собственное поведение, поведение окружающих, оказывать в сотрудничестве взаимопомощь</w:t>
            </w:r>
          </w:p>
        </w:tc>
        <w:tc>
          <w:tcPr>
            <w:tcW w:w="1694" w:type="dxa"/>
            <w:gridSpan w:val="2"/>
          </w:tcPr>
          <w:p w:rsidR="009E67E6" w:rsidRPr="00F26B06" w:rsidRDefault="009E67E6" w:rsidP="00AB4875">
            <w:r w:rsidRPr="00F26B06">
              <w:rPr>
                <w:bCs/>
              </w:rPr>
              <w:lastRenderedPageBreak/>
              <w:t xml:space="preserve">адекватное восприятие предложений учителя, товарищей по исправлению допущенных </w:t>
            </w:r>
            <w:r w:rsidRPr="00F26B06">
              <w:rPr>
                <w:bCs/>
              </w:rPr>
              <w:lastRenderedPageBreak/>
              <w:t>ошибок</w:t>
            </w:r>
          </w:p>
        </w:tc>
      </w:tr>
      <w:tr w:rsidR="00410084" w:rsidRPr="00F26B06" w:rsidTr="00105294">
        <w:tc>
          <w:tcPr>
            <w:tcW w:w="709" w:type="dxa"/>
          </w:tcPr>
          <w:p w:rsidR="009E67E6" w:rsidRPr="00F26B06" w:rsidRDefault="009E67E6" w:rsidP="003914D3">
            <w:pPr>
              <w:ind w:left="720"/>
            </w:pPr>
          </w:p>
          <w:p w:rsidR="009E67E6" w:rsidRPr="00F26B06" w:rsidRDefault="009E67E6" w:rsidP="00D12D56">
            <w:r w:rsidRPr="00F26B06">
              <w:t>67</w:t>
            </w:r>
          </w:p>
        </w:tc>
        <w:tc>
          <w:tcPr>
            <w:tcW w:w="992" w:type="dxa"/>
          </w:tcPr>
          <w:p w:rsidR="00095FE1" w:rsidRPr="00F26B06" w:rsidRDefault="00095FE1" w:rsidP="00095FE1"/>
        </w:tc>
        <w:tc>
          <w:tcPr>
            <w:tcW w:w="709" w:type="dxa"/>
          </w:tcPr>
          <w:p w:rsidR="009E67E6" w:rsidRPr="00F26B06" w:rsidRDefault="009E67E6" w:rsidP="003914D3">
            <w:pPr>
              <w:ind w:left="720"/>
            </w:pPr>
          </w:p>
        </w:tc>
        <w:tc>
          <w:tcPr>
            <w:tcW w:w="1169" w:type="dxa"/>
          </w:tcPr>
          <w:p w:rsidR="009E67E6" w:rsidRPr="00F26B06" w:rsidRDefault="009E67E6" w:rsidP="00AB4875"/>
          <w:p w:rsidR="009E67E6" w:rsidRPr="00F26B06" w:rsidRDefault="009E67E6" w:rsidP="00D12D56">
            <w:r w:rsidRPr="00F26B06">
              <w:t>Из меньшего числа нельзя вычесть большее</w:t>
            </w:r>
          </w:p>
        </w:tc>
        <w:tc>
          <w:tcPr>
            <w:tcW w:w="1524" w:type="dxa"/>
            <w:gridSpan w:val="2"/>
          </w:tcPr>
          <w:p w:rsidR="009E67E6" w:rsidRPr="00F26B06" w:rsidRDefault="009E67E6" w:rsidP="00AB4875">
            <w:r w:rsidRPr="00F26B06">
              <w:t>Ко</w:t>
            </w:r>
            <w:r w:rsidR="00CA32EE" w:rsidRPr="00F26B06">
              <w:t>мбини</w:t>
            </w:r>
            <w:r w:rsidRPr="00F26B06">
              <w:t>рованный</w:t>
            </w:r>
          </w:p>
        </w:tc>
        <w:tc>
          <w:tcPr>
            <w:tcW w:w="437" w:type="dxa"/>
          </w:tcPr>
          <w:p w:rsidR="009E67E6" w:rsidRPr="00F26B06" w:rsidRDefault="003330CC">
            <w:pPr>
              <w:spacing w:after="200" w:line="276" w:lineRule="auto"/>
            </w:pPr>
            <w:r w:rsidRPr="00F26B06">
              <w:t>1</w:t>
            </w:r>
          </w:p>
          <w:p w:rsidR="009E67E6" w:rsidRPr="00F26B06" w:rsidRDefault="009E67E6" w:rsidP="009E67E6"/>
        </w:tc>
        <w:tc>
          <w:tcPr>
            <w:tcW w:w="1275" w:type="dxa"/>
          </w:tcPr>
          <w:p w:rsidR="009E67E6" w:rsidRPr="00F26B06" w:rsidRDefault="009E67E6" w:rsidP="00AB4875">
            <w:r w:rsidRPr="00F26B06">
              <w:t>Свойство вычитания</w:t>
            </w:r>
          </w:p>
        </w:tc>
        <w:tc>
          <w:tcPr>
            <w:tcW w:w="2829" w:type="dxa"/>
          </w:tcPr>
          <w:p w:rsidR="009E67E6" w:rsidRPr="00F26B06" w:rsidRDefault="009E67E6" w:rsidP="00AB4875">
            <w:r w:rsidRPr="00F26B06">
              <w:t>Научаться: рассуждать, вспомнят приёмы вычитания, решать задачи и примеры, используя новый прием вычислений</w:t>
            </w:r>
          </w:p>
        </w:tc>
        <w:tc>
          <w:tcPr>
            <w:tcW w:w="4269" w:type="dxa"/>
          </w:tcPr>
          <w:p w:rsidR="009E67E6" w:rsidRPr="00F26B06" w:rsidRDefault="009E67E6" w:rsidP="00AB4875">
            <w:pPr>
              <w:pStyle w:val="a3"/>
              <w:ind w:left="13"/>
            </w:pPr>
            <w:r w:rsidRPr="00F26B06">
              <w:rPr>
                <w:bCs/>
              </w:rPr>
              <w:t xml:space="preserve">Р: </w:t>
            </w:r>
            <w:r w:rsidRPr="00F26B06">
              <w:t xml:space="preserve">вносить необходимые коррективы в действие после его завершения на основе его </w:t>
            </w:r>
          </w:p>
          <w:p w:rsidR="009E67E6" w:rsidRPr="00F26B06" w:rsidRDefault="009E67E6" w:rsidP="00AB4875">
            <w:pPr>
              <w:pStyle w:val="a3"/>
              <w:ind w:left="13"/>
            </w:pPr>
            <w:r w:rsidRPr="00F26B06">
              <w:t xml:space="preserve">оценки и учёта сделанных ошибок; </w:t>
            </w:r>
          </w:p>
          <w:p w:rsidR="009E67E6" w:rsidRPr="00F26B06" w:rsidRDefault="009E67E6" w:rsidP="00AB4875">
            <w:pPr>
              <w:pStyle w:val="a3"/>
              <w:ind w:left="13"/>
            </w:pPr>
            <w:r w:rsidRPr="00F26B06">
              <w:t xml:space="preserve">адекватно воспринимать предложения учителей, товарищей, родителей и других людей по исправлению допущенных ошибок. </w:t>
            </w:r>
          </w:p>
          <w:p w:rsidR="009E67E6" w:rsidRPr="00F26B06" w:rsidRDefault="009E67E6" w:rsidP="00AB4875">
            <w:pPr>
              <w:pStyle w:val="a3"/>
              <w:ind w:left="13"/>
            </w:pPr>
            <w:r w:rsidRPr="00F26B06">
              <w:t xml:space="preserve">П; ориентироваться </w:t>
            </w:r>
          </w:p>
          <w:p w:rsidR="009E67E6" w:rsidRPr="00F26B06" w:rsidRDefault="009E67E6" w:rsidP="00AB4875">
            <w:pPr>
              <w:pStyle w:val="a3"/>
              <w:ind w:left="13"/>
            </w:pPr>
            <w:r w:rsidRPr="00F26B06">
              <w:t xml:space="preserve">в разнообразии способов решения </w:t>
            </w:r>
          </w:p>
          <w:p w:rsidR="009E67E6" w:rsidRPr="00F26B06" w:rsidRDefault="009E67E6" w:rsidP="00AB4875">
            <w:pPr>
              <w:pStyle w:val="a3"/>
              <w:ind w:left="13"/>
            </w:pPr>
            <w:r w:rsidRPr="00F26B06">
              <w:t xml:space="preserve">задач; обрабатывать информацию. </w:t>
            </w:r>
          </w:p>
          <w:p w:rsidR="009E67E6" w:rsidRPr="00F26B06" w:rsidRDefault="009E67E6" w:rsidP="00AB4875">
            <w:r w:rsidRPr="00F26B06">
              <w:rPr>
                <w:bCs/>
              </w:rPr>
              <w:t xml:space="preserve">К: </w:t>
            </w:r>
            <w:r w:rsidRPr="00F26B06">
              <w:t>осуществлять взаимный контроль; оказывать</w:t>
            </w:r>
            <w:r w:rsidR="0064114C" w:rsidRPr="00F26B06">
              <w:t xml:space="preserve"> </w:t>
            </w:r>
            <w:r w:rsidRPr="00F26B06">
              <w:rPr>
                <w:w w:val="114"/>
              </w:rPr>
              <w:t>В</w:t>
            </w:r>
            <w:r w:rsidR="0064114C" w:rsidRPr="00F26B06">
              <w:rPr>
                <w:w w:val="114"/>
              </w:rPr>
              <w:t xml:space="preserve"> </w:t>
            </w:r>
            <w:r w:rsidRPr="00F26B06">
              <w:t>сотрудничестве взаимопомощь</w:t>
            </w:r>
          </w:p>
        </w:tc>
        <w:tc>
          <w:tcPr>
            <w:tcW w:w="1694" w:type="dxa"/>
            <w:gridSpan w:val="2"/>
          </w:tcPr>
          <w:p w:rsidR="009E67E6" w:rsidRPr="00F26B06" w:rsidRDefault="009E67E6" w:rsidP="00AB4875">
            <w:pPr>
              <w:pStyle w:val="a3"/>
              <w:ind w:left="100"/>
            </w:pPr>
            <w:r w:rsidRPr="00F26B06">
              <w:t xml:space="preserve">Самооценка </w:t>
            </w:r>
          </w:p>
          <w:p w:rsidR="009E67E6" w:rsidRPr="00F26B06" w:rsidRDefault="009E67E6" w:rsidP="00AB4875">
            <w:pPr>
              <w:pStyle w:val="a3"/>
              <w:ind w:left="100"/>
            </w:pPr>
            <w:r w:rsidRPr="00F26B06">
              <w:t xml:space="preserve">на основе </w:t>
            </w:r>
          </w:p>
          <w:p w:rsidR="009E67E6" w:rsidRPr="00F26B06" w:rsidRDefault="009E67E6" w:rsidP="00AB4875">
            <w:pPr>
              <w:pStyle w:val="a3"/>
              <w:ind w:left="100"/>
            </w:pPr>
            <w:r w:rsidRPr="00F26B06">
              <w:t xml:space="preserve">критериев успешности </w:t>
            </w:r>
          </w:p>
          <w:p w:rsidR="009E67E6" w:rsidRPr="00F26B06" w:rsidRDefault="009E67E6" w:rsidP="00AB4875">
            <w:r w:rsidRPr="00F26B06">
              <w:t>учебной деятельности</w:t>
            </w:r>
          </w:p>
        </w:tc>
      </w:tr>
      <w:tr w:rsidR="00410084" w:rsidRPr="00F26B06" w:rsidTr="00105294">
        <w:tc>
          <w:tcPr>
            <w:tcW w:w="709" w:type="dxa"/>
          </w:tcPr>
          <w:p w:rsidR="009E67E6" w:rsidRPr="00F26B06" w:rsidRDefault="009E67E6" w:rsidP="003914D3">
            <w:pPr>
              <w:ind w:left="720"/>
            </w:pPr>
          </w:p>
          <w:p w:rsidR="009E67E6" w:rsidRPr="00F26B06" w:rsidRDefault="009E67E6" w:rsidP="0069014E">
            <w:r w:rsidRPr="00F26B06">
              <w:t>68</w:t>
            </w:r>
          </w:p>
        </w:tc>
        <w:tc>
          <w:tcPr>
            <w:tcW w:w="992" w:type="dxa"/>
          </w:tcPr>
          <w:p w:rsidR="00095FE1" w:rsidRPr="00F26B06" w:rsidRDefault="00095FE1" w:rsidP="00095FE1"/>
        </w:tc>
        <w:tc>
          <w:tcPr>
            <w:tcW w:w="709" w:type="dxa"/>
          </w:tcPr>
          <w:p w:rsidR="009E67E6" w:rsidRPr="00F26B06" w:rsidRDefault="009E67E6" w:rsidP="003914D3">
            <w:pPr>
              <w:ind w:left="720"/>
            </w:pPr>
          </w:p>
        </w:tc>
        <w:tc>
          <w:tcPr>
            <w:tcW w:w="1169" w:type="dxa"/>
          </w:tcPr>
          <w:p w:rsidR="009E67E6" w:rsidRPr="00F26B06" w:rsidRDefault="009E67E6" w:rsidP="00AB4875">
            <w:r w:rsidRPr="00F26B06">
              <w:t>Вычитание числа 0</w:t>
            </w:r>
          </w:p>
        </w:tc>
        <w:tc>
          <w:tcPr>
            <w:tcW w:w="1524" w:type="dxa"/>
            <w:gridSpan w:val="2"/>
          </w:tcPr>
          <w:p w:rsidR="009E67E6" w:rsidRPr="00F26B06" w:rsidRDefault="009E67E6" w:rsidP="00AB4875">
            <w:r w:rsidRPr="00F26B06">
              <w:t>Изучение нового материала</w:t>
            </w:r>
          </w:p>
        </w:tc>
        <w:tc>
          <w:tcPr>
            <w:tcW w:w="437" w:type="dxa"/>
          </w:tcPr>
          <w:p w:rsidR="009E67E6" w:rsidRPr="00F26B06" w:rsidRDefault="003330CC">
            <w:pPr>
              <w:spacing w:after="200" w:line="276" w:lineRule="auto"/>
            </w:pPr>
            <w:r w:rsidRPr="00F26B06">
              <w:t>1</w:t>
            </w:r>
          </w:p>
          <w:p w:rsidR="009E67E6" w:rsidRPr="00F26B06" w:rsidRDefault="009E67E6">
            <w:pPr>
              <w:spacing w:after="200" w:line="276" w:lineRule="auto"/>
            </w:pPr>
          </w:p>
          <w:p w:rsidR="009E67E6" w:rsidRPr="00F26B06" w:rsidRDefault="009E67E6" w:rsidP="009E67E6"/>
        </w:tc>
        <w:tc>
          <w:tcPr>
            <w:tcW w:w="1275" w:type="dxa"/>
          </w:tcPr>
          <w:p w:rsidR="009E67E6" w:rsidRPr="00F26B06" w:rsidRDefault="009E67E6" w:rsidP="00AB4875">
            <w:r w:rsidRPr="00F26B06">
              <w:t>Вычитание с числом 0</w:t>
            </w:r>
          </w:p>
        </w:tc>
        <w:tc>
          <w:tcPr>
            <w:tcW w:w="2829" w:type="dxa"/>
          </w:tcPr>
          <w:p w:rsidR="009E67E6" w:rsidRPr="00F26B06" w:rsidRDefault="009E67E6" w:rsidP="00AB4875">
            <w:r w:rsidRPr="00F26B06">
              <w:t>Научаться: записывать и решать примеры на вычитание с числом 0, пользоваться математическими терминами «прибавить», «вычесть», «уменьшить», решать задачи</w:t>
            </w:r>
          </w:p>
        </w:tc>
        <w:tc>
          <w:tcPr>
            <w:tcW w:w="4269" w:type="dxa"/>
          </w:tcPr>
          <w:p w:rsidR="009E67E6" w:rsidRPr="00F26B06" w:rsidRDefault="009E67E6" w:rsidP="00AB4875">
            <w:pPr>
              <w:pStyle w:val="a3"/>
              <w:ind w:left="13"/>
            </w:pPr>
            <w:r w:rsidRPr="00F26B06">
              <w:rPr>
                <w:bCs/>
              </w:rPr>
              <w:t xml:space="preserve">Р: </w:t>
            </w:r>
            <w:r w:rsidRPr="00F26B06">
              <w:t xml:space="preserve">определять последовательность промежуточных целей и соответствующих им действий с учетом конечного результата. </w:t>
            </w:r>
          </w:p>
          <w:p w:rsidR="009E67E6" w:rsidRPr="00F26B06" w:rsidRDefault="009E67E6" w:rsidP="00AB4875">
            <w:pPr>
              <w:pStyle w:val="a3"/>
              <w:ind w:left="13"/>
            </w:pPr>
            <w:r w:rsidRPr="00F26B06">
              <w:rPr>
                <w:bCs/>
              </w:rPr>
              <w:t xml:space="preserve">П: </w:t>
            </w:r>
            <w:r w:rsidRPr="00F26B06">
              <w:t xml:space="preserve">рефлексировать </w:t>
            </w:r>
          </w:p>
          <w:p w:rsidR="009E67E6" w:rsidRPr="00F26B06" w:rsidRDefault="009E67E6" w:rsidP="00AB4875">
            <w:pPr>
              <w:pStyle w:val="a3"/>
              <w:ind w:left="13"/>
            </w:pPr>
            <w:r w:rsidRPr="00F26B06">
              <w:t xml:space="preserve">способы и условия действий; контролировать и оценивать процесс </w:t>
            </w:r>
          </w:p>
          <w:p w:rsidR="009E67E6" w:rsidRPr="00F26B06" w:rsidRDefault="009E67E6" w:rsidP="00AB4875">
            <w:pPr>
              <w:pStyle w:val="a3"/>
              <w:ind w:left="13"/>
            </w:pPr>
            <w:r w:rsidRPr="00F26B06">
              <w:t xml:space="preserve">и результат деятельности. </w:t>
            </w:r>
          </w:p>
          <w:p w:rsidR="009E67E6" w:rsidRPr="00F26B06" w:rsidRDefault="009E67E6" w:rsidP="00AB4875">
            <w:r w:rsidRPr="00F26B06">
              <w:rPr>
                <w:bCs/>
              </w:rPr>
              <w:t xml:space="preserve">К: </w:t>
            </w:r>
            <w:r w:rsidRPr="00F26B06">
              <w:t>задавать вопросы, необходимые для организации собственной деятельности</w:t>
            </w:r>
          </w:p>
        </w:tc>
        <w:tc>
          <w:tcPr>
            <w:tcW w:w="1694" w:type="dxa"/>
            <w:gridSpan w:val="2"/>
          </w:tcPr>
          <w:p w:rsidR="009E67E6" w:rsidRPr="00F26B06" w:rsidRDefault="009E67E6" w:rsidP="00AB4875">
            <w:r w:rsidRPr="00F26B06">
              <w:rPr>
                <w:bCs/>
              </w:rPr>
              <w:t>адекватное восприятие предложений учителя, товарищей по исправлению допущенных ошибок</w:t>
            </w:r>
          </w:p>
        </w:tc>
      </w:tr>
      <w:tr w:rsidR="00410084" w:rsidRPr="00F26B06" w:rsidTr="00105294">
        <w:tc>
          <w:tcPr>
            <w:tcW w:w="709" w:type="dxa"/>
          </w:tcPr>
          <w:p w:rsidR="009E67E6" w:rsidRPr="00F26B06" w:rsidRDefault="009E67E6" w:rsidP="003914D3">
            <w:pPr>
              <w:ind w:left="720"/>
            </w:pPr>
          </w:p>
          <w:p w:rsidR="009E67E6" w:rsidRPr="00F26B06" w:rsidRDefault="009E67E6" w:rsidP="0069014E"/>
          <w:p w:rsidR="009E67E6" w:rsidRPr="00F26B06" w:rsidRDefault="009E67E6" w:rsidP="0069014E">
            <w:r w:rsidRPr="00F26B06">
              <w:t>69</w:t>
            </w:r>
          </w:p>
        </w:tc>
        <w:tc>
          <w:tcPr>
            <w:tcW w:w="992" w:type="dxa"/>
          </w:tcPr>
          <w:p w:rsidR="00095FE1" w:rsidRPr="00F26B06" w:rsidRDefault="00095FE1" w:rsidP="00095FE1"/>
        </w:tc>
        <w:tc>
          <w:tcPr>
            <w:tcW w:w="709" w:type="dxa"/>
          </w:tcPr>
          <w:p w:rsidR="009E67E6" w:rsidRPr="00F26B06" w:rsidRDefault="009E67E6" w:rsidP="003914D3">
            <w:pPr>
              <w:ind w:left="720"/>
            </w:pPr>
          </w:p>
        </w:tc>
        <w:tc>
          <w:tcPr>
            <w:tcW w:w="1169" w:type="dxa"/>
          </w:tcPr>
          <w:p w:rsidR="009E67E6" w:rsidRPr="00F26B06" w:rsidRDefault="009E67E6" w:rsidP="00AB4875">
            <w:r w:rsidRPr="00F26B06">
              <w:t>Повторение по теме «Свойства арифмет</w:t>
            </w:r>
            <w:r w:rsidRPr="00F26B06">
              <w:lastRenderedPageBreak/>
              <w:t>ических действий»</w:t>
            </w:r>
          </w:p>
        </w:tc>
        <w:tc>
          <w:tcPr>
            <w:tcW w:w="1524" w:type="dxa"/>
            <w:gridSpan w:val="2"/>
          </w:tcPr>
          <w:p w:rsidR="009E67E6" w:rsidRPr="00F26B06" w:rsidRDefault="00CA32EE" w:rsidP="00AB4875">
            <w:r w:rsidRPr="00F26B06">
              <w:lastRenderedPageBreak/>
              <w:t>Комбини</w:t>
            </w:r>
            <w:r w:rsidR="009E67E6" w:rsidRPr="00F26B06">
              <w:t>рованный</w:t>
            </w:r>
          </w:p>
        </w:tc>
        <w:tc>
          <w:tcPr>
            <w:tcW w:w="437" w:type="dxa"/>
          </w:tcPr>
          <w:p w:rsidR="009E67E6" w:rsidRPr="00F26B06" w:rsidRDefault="003330CC">
            <w:pPr>
              <w:spacing w:after="200" w:line="276" w:lineRule="auto"/>
            </w:pPr>
            <w:r w:rsidRPr="00F26B06">
              <w:t>1</w:t>
            </w:r>
          </w:p>
          <w:p w:rsidR="009E67E6" w:rsidRPr="00F26B06" w:rsidRDefault="009E67E6" w:rsidP="00AB4875"/>
        </w:tc>
        <w:tc>
          <w:tcPr>
            <w:tcW w:w="1275" w:type="dxa"/>
          </w:tcPr>
          <w:p w:rsidR="009E67E6" w:rsidRPr="00F26B06" w:rsidRDefault="009E67E6" w:rsidP="00AB4875">
            <w:r w:rsidRPr="00F26B06">
              <w:t>Вычитание с числом 0</w:t>
            </w:r>
          </w:p>
        </w:tc>
        <w:tc>
          <w:tcPr>
            <w:tcW w:w="2829" w:type="dxa"/>
          </w:tcPr>
          <w:p w:rsidR="009E67E6" w:rsidRPr="00F26B06" w:rsidRDefault="009E67E6" w:rsidP="00AB4875">
            <w:r w:rsidRPr="00F26B06">
              <w:t xml:space="preserve">Научаться: записывать и решать примеры на вычитание с числом 0, пользоваться математическими терминами «прибавить», </w:t>
            </w:r>
            <w:r w:rsidRPr="00F26B06">
              <w:lastRenderedPageBreak/>
              <w:t>«вычесть», «уменьшить», решать задачи</w:t>
            </w:r>
          </w:p>
        </w:tc>
        <w:tc>
          <w:tcPr>
            <w:tcW w:w="4269" w:type="dxa"/>
          </w:tcPr>
          <w:p w:rsidR="009E67E6" w:rsidRPr="00F26B06" w:rsidRDefault="009E67E6" w:rsidP="00AB4875">
            <w:pPr>
              <w:pStyle w:val="a3"/>
              <w:ind w:left="110"/>
            </w:pPr>
            <w:r w:rsidRPr="00F26B06">
              <w:lastRenderedPageBreak/>
              <w:t xml:space="preserve">Р: формулировать </w:t>
            </w:r>
          </w:p>
          <w:p w:rsidR="009E67E6" w:rsidRPr="00F26B06" w:rsidRDefault="009E67E6" w:rsidP="00AB4875">
            <w:pPr>
              <w:pStyle w:val="a3"/>
              <w:ind w:left="110"/>
            </w:pPr>
            <w:r w:rsidRPr="00F26B06">
              <w:t xml:space="preserve">и удерживать учебную задачу, применять установленные правила </w:t>
            </w:r>
          </w:p>
          <w:p w:rsidR="009E67E6" w:rsidRPr="00F26B06" w:rsidRDefault="009E67E6" w:rsidP="00AB4875">
            <w:pPr>
              <w:pStyle w:val="a3"/>
              <w:ind w:left="110"/>
            </w:pPr>
            <w:r w:rsidRPr="00F26B06">
              <w:t xml:space="preserve">в планировании способа решения. </w:t>
            </w:r>
          </w:p>
          <w:p w:rsidR="009E67E6" w:rsidRPr="00F26B06" w:rsidRDefault="009E67E6" w:rsidP="00AB4875">
            <w:pPr>
              <w:pStyle w:val="a3"/>
              <w:ind w:left="110"/>
            </w:pPr>
            <w:r w:rsidRPr="00F26B06">
              <w:t xml:space="preserve">П: устанавливать аналогии, причинно-следственные связи; </w:t>
            </w:r>
            <w:r w:rsidRPr="00F26B06">
              <w:lastRenderedPageBreak/>
              <w:t xml:space="preserve">строить рассуждения. </w:t>
            </w:r>
          </w:p>
          <w:p w:rsidR="009E67E6" w:rsidRPr="00F26B06" w:rsidRDefault="009E67E6" w:rsidP="00AB4875">
            <w:r w:rsidRPr="00F26B06">
              <w:t>К: задавать вопросы, слушать собеседника, адекватно оценивать собственное поведение, поведение окружающих, оказывать в сотрудничестве взаимопомощь</w:t>
            </w:r>
          </w:p>
        </w:tc>
        <w:tc>
          <w:tcPr>
            <w:tcW w:w="1694" w:type="dxa"/>
            <w:gridSpan w:val="2"/>
          </w:tcPr>
          <w:p w:rsidR="009E67E6" w:rsidRPr="00F26B06" w:rsidRDefault="009E67E6" w:rsidP="00AB4875">
            <w:pPr>
              <w:pStyle w:val="a3"/>
              <w:ind w:left="100"/>
            </w:pPr>
            <w:r w:rsidRPr="00F26B06">
              <w:lastRenderedPageBreak/>
              <w:t xml:space="preserve">Самооценка </w:t>
            </w:r>
          </w:p>
          <w:p w:rsidR="009E67E6" w:rsidRPr="00F26B06" w:rsidRDefault="009E67E6" w:rsidP="00AB4875">
            <w:pPr>
              <w:pStyle w:val="a3"/>
              <w:ind w:left="100"/>
            </w:pPr>
            <w:r w:rsidRPr="00F26B06">
              <w:t xml:space="preserve">на основе </w:t>
            </w:r>
          </w:p>
          <w:p w:rsidR="009E67E6" w:rsidRPr="00F26B06" w:rsidRDefault="009E67E6" w:rsidP="00AB4875">
            <w:pPr>
              <w:pStyle w:val="a3"/>
              <w:ind w:left="100"/>
            </w:pPr>
            <w:r w:rsidRPr="00F26B06">
              <w:t xml:space="preserve">критериев успешности </w:t>
            </w:r>
          </w:p>
          <w:p w:rsidR="009E67E6" w:rsidRPr="00F26B06" w:rsidRDefault="009E67E6" w:rsidP="00AB4875">
            <w:r w:rsidRPr="00F26B06">
              <w:t>учебной деятельности</w:t>
            </w:r>
          </w:p>
        </w:tc>
      </w:tr>
      <w:tr w:rsidR="00410084" w:rsidRPr="00F26B06" w:rsidTr="00105294">
        <w:tc>
          <w:tcPr>
            <w:tcW w:w="709" w:type="dxa"/>
          </w:tcPr>
          <w:p w:rsidR="009E67E6" w:rsidRPr="00F26B06" w:rsidRDefault="009E67E6" w:rsidP="003914D3">
            <w:pPr>
              <w:ind w:left="720"/>
            </w:pPr>
          </w:p>
          <w:p w:rsidR="009E67E6" w:rsidRPr="00F26B06" w:rsidRDefault="009E67E6" w:rsidP="0069014E">
            <w:r w:rsidRPr="00F26B06">
              <w:t>70</w:t>
            </w:r>
          </w:p>
        </w:tc>
        <w:tc>
          <w:tcPr>
            <w:tcW w:w="992" w:type="dxa"/>
          </w:tcPr>
          <w:p w:rsidR="00095FE1" w:rsidRPr="00F26B06" w:rsidRDefault="00095FE1" w:rsidP="00095FE1"/>
        </w:tc>
        <w:tc>
          <w:tcPr>
            <w:tcW w:w="709" w:type="dxa"/>
          </w:tcPr>
          <w:p w:rsidR="009E67E6" w:rsidRPr="00F26B06" w:rsidRDefault="009E67E6" w:rsidP="003914D3">
            <w:pPr>
              <w:ind w:left="720"/>
            </w:pPr>
          </w:p>
        </w:tc>
        <w:tc>
          <w:tcPr>
            <w:tcW w:w="1169" w:type="dxa"/>
          </w:tcPr>
          <w:p w:rsidR="009E67E6" w:rsidRPr="00F26B06" w:rsidRDefault="009E67E6" w:rsidP="00AB4875">
            <w:r w:rsidRPr="00F26B06">
              <w:rPr>
                <w:spacing w:val="-2"/>
              </w:rPr>
              <w:t xml:space="preserve">Деление на группы по несколько </w:t>
            </w:r>
            <w:r w:rsidRPr="00F26B06">
              <w:t>предметов</w:t>
            </w:r>
          </w:p>
        </w:tc>
        <w:tc>
          <w:tcPr>
            <w:tcW w:w="1524" w:type="dxa"/>
            <w:gridSpan w:val="2"/>
          </w:tcPr>
          <w:p w:rsidR="009E67E6" w:rsidRPr="00F26B06" w:rsidRDefault="009E67E6" w:rsidP="00AB4875">
            <w:r w:rsidRPr="00F26B06">
              <w:t>Изучение  нового материала</w:t>
            </w:r>
          </w:p>
        </w:tc>
        <w:tc>
          <w:tcPr>
            <w:tcW w:w="437" w:type="dxa"/>
          </w:tcPr>
          <w:p w:rsidR="009E67E6" w:rsidRPr="00F26B06" w:rsidRDefault="003330CC">
            <w:pPr>
              <w:spacing w:after="200" w:line="276" w:lineRule="auto"/>
            </w:pPr>
            <w:r w:rsidRPr="00F26B06">
              <w:t>11</w:t>
            </w:r>
          </w:p>
          <w:p w:rsidR="009E67E6" w:rsidRPr="00F26B06" w:rsidRDefault="009E67E6">
            <w:pPr>
              <w:spacing w:after="200" w:line="276" w:lineRule="auto"/>
            </w:pPr>
          </w:p>
          <w:p w:rsidR="009E67E6" w:rsidRPr="00F26B06" w:rsidRDefault="009E67E6" w:rsidP="009E67E6"/>
        </w:tc>
        <w:tc>
          <w:tcPr>
            <w:tcW w:w="1275" w:type="dxa"/>
          </w:tcPr>
          <w:p w:rsidR="009E67E6" w:rsidRPr="00F26B06" w:rsidRDefault="009E67E6" w:rsidP="00AB4875">
            <w:r w:rsidRPr="00F26B06">
              <w:t>Деление на равные части, деление по содержанию</w:t>
            </w:r>
          </w:p>
        </w:tc>
        <w:tc>
          <w:tcPr>
            <w:tcW w:w="2829" w:type="dxa"/>
          </w:tcPr>
          <w:p w:rsidR="009E67E6" w:rsidRPr="00F26B06" w:rsidRDefault="009E67E6" w:rsidP="00AB4875">
            <w:r w:rsidRPr="00F26B06">
              <w:t>Научаться выполнять деление на равные части; рассуждать, вспомнят приёмы вычитания, решать задачи и примеры, используя новый прием вычислений</w:t>
            </w:r>
          </w:p>
        </w:tc>
        <w:tc>
          <w:tcPr>
            <w:tcW w:w="4269" w:type="dxa"/>
          </w:tcPr>
          <w:p w:rsidR="009E67E6" w:rsidRPr="00F26B06" w:rsidRDefault="009E67E6" w:rsidP="00AB4875">
            <w:pPr>
              <w:pStyle w:val="a3"/>
              <w:ind w:left="13"/>
            </w:pPr>
            <w:r w:rsidRPr="00F26B06">
              <w:rPr>
                <w:bCs/>
              </w:rPr>
              <w:t xml:space="preserve">Р: </w:t>
            </w:r>
            <w:r w:rsidRPr="00F26B06">
              <w:t xml:space="preserve">вносить необходимые коррективы в действие после его завершения на основе его </w:t>
            </w:r>
          </w:p>
          <w:p w:rsidR="009E67E6" w:rsidRPr="00F26B06" w:rsidRDefault="009E67E6" w:rsidP="00AB4875">
            <w:pPr>
              <w:pStyle w:val="a3"/>
              <w:ind w:left="13"/>
            </w:pPr>
            <w:r w:rsidRPr="00F26B06">
              <w:t xml:space="preserve">оценки и учёта сделанных ошибок; </w:t>
            </w:r>
          </w:p>
          <w:p w:rsidR="009E67E6" w:rsidRPr="00F26B06" w:rsidRDefault="009E67E6" w:rsidP="00AB4875">
            <w:pPr>
              <w:pStyle w:val="a3"/>
              <w:ind w:left="13"/>
            </w:pPr>
            <w:r w:rsidRPr="00F26B06">
              <w:t xml:space="preserve">адекватно воспринимать предложения учителей, товарищей, родителей и других людей по исправлению допущенных ошибок. </w:t>
            </w:r>
          </w:p>
          <w:p w:rsidR="009E67E6" w:rsidRPr="00F26B06" w:rsidRDefault="009E67E6" w:rsidP="00AB4875">
            <w:pPr>
              <w:pStyle w:val="a3"/>
              <w:ind w:left="13"/>
            </w:pPr>
            <w:r w:rsidRPr="00F26B06">
              <w:t xml:space="preserve">П; ориентироваться </w:t>
            </w:r>
          </w:p>
          <w:p w:rsidR="009E67E6" w:rsidRPr="00F26B06" w:rsidRDefault="009E67E6" w:rsidP="00AB4875">
            <w:pPr>
              <w:pStyle w:val="a3"/>
              <w:ind w:left="13"/>
            </w:pPr>
            <w:r w:rsidRPr="00F26B06">
              <w:t xml:space="preserve">в разнообразии способов решения </w:t>
            </w:r>
          </w:p>
          <w:p w:rsidR="009E67E6" w:rsidRPr="00F26B06" w:rsidRDefault="009E67E6" w:rsidP="00AB4875">
            <w:pPr>
              <w:pStyle w:val="a3"/>
              <w:ind w:left="13"/>
            </w:pPr>
            <w:r w:rsidRPr="00F26B06">
              <w:t xml:space="preserve">задач; обрабатывать информацию. </w:t>
            </w:r>
          </w:p>
          <w:p w:rsidR="009E67E6" w:rsidRPr="00F26B06" w:rsidRDefault="009E67E6" w:rsidP="00AB4875">
            <w:r w:rsidRPr="00F26B06">
              <w:rPr>
                <w:bCs/>
              </w:rPr>
              <w:t xml:space="preserve">К: </w:t>
            </w:r>
            <w:r w:rsidRPr="00F26B06">
              <w:t>осуществлять взаимный контроль; оказывать</w:t>
            </w:r>
            <w:r w:rsidR="0064114C" w:rsidRPr="00F26B06">
              <w:t xml:space="preserve">   </w:t>
            </w:r>
            <w:r w:rsidRPr="00F26B06">
              <w:rPr>
                <w:w w:val="114"/>
              </w:rPr>
              <w:t>В</w:t>
            </w:r>
            <w:r w:rsidR="0064114C" w:rsidRPr="00F26B06">
              <w:rPr>
                <w:w w:val="114"/>
              </w:rPr>
              <w:t xml:space="preserve"> </w:t>
            </w:r>
            <w:r w:rsidRPr="00F26B06">
              <w:t>сотрудничестве взаимопомощь</w:t>
            </w:r>
          </w:p>
        </w:tc>
        <w:tc>
          <w:tcPr>
            <w:tcW w:w="1694" w:type="dxa"/>
            <w:gridSpan w:val="2"/>
          </w:tcPr>
          <w:p w:rsidR="009E67E6" w:rsidRPr="00F26B06" w:rsidRDefault="009E67E6" w:rsidP="00AB4875">
            <w:r w:rsidRPr="00F26B06">
              <w:rPr>
                <w:bCs/>
              </w:rPr>
              <w:t>Самоопределение позиции школьника на основе положительного отношения к школе, постановка  новых учебных задач в сотрудничестве с учителем</w:t>
            </w:r>
          </w:p>
        </w:tc>
      </w:tr>
      <w:tr w:rsidR="00410084" w:rsidRPr="00F26B06" w:rsidTr="00105294">
        <w:tc>
          <w:tcPr>
            <w:tcW w:w="709" w:type="dxa"/>
          </w:tcPr>
          <w:p w:rsidR="009E67E6" w:rsidRPr="00F26B06" w:rsidRDefault="009E67E6" w:rsidP="003914D3">
            <w:pPr>
              <w:ind w:left="720"/>
            </w:pPr>
          </w:p>
          <w:p w:rsidR="009E67E6" w:rsidRPr="00F26B06" w:rsidRDefault="009E67E6" w:rsidP="0069014E">
            <w:r w:rsidRPr="00F26B06">
              <w:t>71</w:t>
            </w:r>
          </w:p>
          <w:p w:rsidR="009E67E6" w:rsidRPr="00F26B06" w:rsidRDefault="009E67E6" w:rsidP="0069014E"/>
          <w:p w:rsidR="009E67E6" w:rsidRPr="00F26B06" w:rsidRDefault="009E67E6" w:rsidP="0069014E"/>
          <w:p w:rsidR="009E67E6" w:rsidRPr="00F26B06" w:rsidRDefault="009E67E6" w:rsidP="0069014E"/>
          <w:p w:rsidR="009E67E6" w:rsidRPr="00F26B06" w:rsidRDefault="009E67E6" w:rsidP="0069014E"/>
          <w:p w:rsidR="009E67E6" w:rsidRPr="00F26B06" w:rsidRDefault="009E67E6" w:rsidP="0069014E"/>
          <w:p w:rsidR="009E67E6" w:rsidRPr="00F26B06" w:rsidRDefault="009E67E6" w:rsidP="0069014E"/>
          <w:p w:rsidR="009E67E6" w:rsidRPr="00F26B06" w:rsidRDefault="009E67E6" w:rsidP="0069014E"/>
          <w:p w:rsidR="009E67E6" w:rsidRPr="00F26B06" w:rsidRDefault="009E67E6" w:rsidP="0069014E"/>
        </w:tc>
        <w:tc>
          <w:tcPr>
            <w:tcW w:w="992" w:type="dxa"/>
          </w:tcPr>
          <w:p w:rsidR="00095FE1" w:rsidRPr="00F26B06" w:rsidRDefault="00095FE1" w:rsidP="00095FE1"/>
        </w:tc>
        <w:tc>
          <w:tcPr>
            <w:tcW w:w="709" w:type="dxa"/>
          </w:tcPr>
          <w:p w:rsidR="009E67E6" w:rsidRPr="00F26B06" w:rsidRDefault="009E67E6" w:rsidP="003914D3">
            <w:pPr>
              <w:ind w:left="720"/>
            </w:pPr>
          </w:p>
        </w:tc>
        <w:tc>
          <w:tcPr>
            <w:tcW w:w="1169" w:type="dxa"/>
          </w:tcPr>
          <w:p w:rsidR="009E67E6" w:rsidRPr="00F26B06" w:rsidRDefault="009E67E6" w:rsidP="00AB4875">
            <w:pPr>
              <w:rPr>
                <w:spacing w:val="-2"/>
              </w:rPr>
            </w:pPr>
            <w:r w:rsidRPr="00F26B06">
              <w:t>Закрепление темы.</w:t>
            </w:r>
          </w:p>
          <w:p w:rsidR="009E67E6" w:rsidRPr="00F26B06" w:rsidRDefault="009E67E6" w:rsidP="00AB4875">
            <w:r w:rsidRPr="00F26B06">
              <w:rPr>
                <w:spacing w:val="-2"/>
              </w:rPr>
              <w:t xml:space="preserve">Деление на группы по несколько </w:t>
            </w:r>
            <w:r w:rsidRPr="00F26B06">
              <w:t>предметов</w:t>
            </w:r>
          </w:p>
        </w:tc>
        <w:tc>
          <w:tcPr>
            <w:tcW w:w="1524" w:type="dxa"/>
            <w:gridSpan w:val="2"/>
          </w:tcPr>
          <w:p w:rsidR="009E67E6" w:rsidRPr="00F26B06" w:rsidRDefault="009E67E6" w:rsidP="00AB4875">
            <w:proofErr w:type="spellStart"/>
            <w:r w:rsidRPr="00F26B06">
              <w:t>Комбиниро</w:t>
            </w:r>
            <w:proofErr w:type="spellEnd"/>
            <w:r w:rsidRPr="00F26B06">
              <w:t xml:space="preserve"> ванный</w:t>
            </w:r>
          </w:p>
        </w:tc>
        <w:tc>
          <w:tcPr>
            <w:tcW w:w="437" w:type="dxa"/>
          </w:tcPr>
          <w:p w:rsidR="009E67E6" w:rsidRPr="00F26B06" w:rsidRDefault="003330CC">
            <w:pPr>
              <w:spacing w:after="200" w:line="276" w:lineRule="auto"/>
            </w:pPr>
            <w:r w:rsidRPr="00F26B06">
              <w:t>1</w:t>
            </w:r>
          </w:p>
          <w:p w:rsidR="009E67E6" w:rsidRPr="00F26B06" w:rsidRDefault="009E67E6" w:rsidP="009E67E6"/>
        </w:tc>
        <w:tc>
          <w:tcPr>
            <w:tcW w:w="1275" w:type="dxa"/>
          </w:tcPr>
          <w:p w:rsidR="009E67E6" w:rsidRPr="00F26B06" w:rsidRDefault="009E67E6" w:rsidP="00AB4875">
            <w:r w:rsidRPr="00F26B06">
              <w:t>Деление на равные части, деление по содержанию</w:t>
            </w:r>
          </w:p>
        </w:tc>
        <w:tc>
          <w:tcPr>
            <w:tcW w:w="2829" w:type="dxa"/>
          </w:tcPr>
          <w:p w:rsidR="009E67E6" w:rsidRPr="00F26B06" w:rsidRDefault="009E67E6" w:rsidP="00AB4875">
            <w:r w:rsidRPr="00F26B06">
              <w:t>Научаться: выполнять деление на равные части; рассуждать, вспомнят приёмы вычитания, решать задачи и примеры, используя новый прием вычислений</w:t>
            </w:r>
          </w:p>
        </w:tc>
        <w:tc>
          <w:tcPr>
            <w:tcW w:w="4269" w:type="dxa"/>
          </w:tcPr>
          <w:p w:rsidR="009E67E6" w:rsidRPr="00F26B06" w:rsidRDefault="009E67E6" w:rsidP="00AB4875">
            <w:pPr>
              <w:pStyle w:val="a3"/>
              <w:ind w:left="-69"/>
            </w:pPr>
            <w:r w:rsidRPr="00F26B06">
              <w:rPr>
                <w:bCs/>
              </w:rPr>
              <w:t xml:space="preserve">Р: </w:t>
            </w:r>
            <w:r w:rsidRPr="00F26B06">
              <w:t xml:space="preserve">предвидеть возможности получения конкретного результата при решении задачи. </w:t>
            </w:r>
          </w:p>
          <w:p w:rsidR="009E67E6" w:rsidRPr="00F26B06" w:rsidRDefault="009E67E6" w:rsidP="00AB4875">
            <w:pPr>
              <w:pStyle w:val="a3"/>
              <w:ind w:left="-69"/>
            </w:pPr>
            <w:r w:rsidRPr="00F26B06">
              <w:rPr>
                <w:bCs/>
              </w:rPr>
              <w:t xml:space="preserve">П: </w:t>
            </w:r>
            <w:r w:rsidRPr="00F26B06">
              <w:t xml:space="preserve">анализировать информацию, передавать ее (устным, письменным, цифровым способами). </w:t>
            </w:r>
          </w:p>
          <w:p w:rsidR="009E67E6" w:rsidRPr="00F26B06" w:rsidRDefault="009E67E6" w:rsidP="00AB4875">
            <w:pPr>
              <w:pStyle w:val="a3"/>
              <w:ind w:left="-69"/>
            </w:pPr>
            <w:r w:rsidRPr="00F26B06">
              <w:rPr>
                <w:bCs/>
              </w:rPr>
              <w:t xml:space="preserve">К: </w:t>
            </w:r>
            <w:r w:rsidRPr="00F26B06">
              <w:t xml:space="preserve">задавать вопросы, необходимые для организации собственной деятельности </w:t>
            </w:r>
          </w:p>
          <w:p w:rsidR="009E67E6" w:rsidRPr="00F26B06" w:rsidRDefault="009E67E6" w:rsidP="00AB4875">
            <w:pPr>
              <w:ind w:left="-69"/>
            </w:pPr>
            <w:r w:rsidRPr="00F26B06">
              <w:t>и сотрудничества с партнёром</w:t>
            </w:r>
          </w:p>
        </w:tc>
        <w:tc>
          <w:tcPr>
            <w:tcW w:w="1694" w:type="dxa"/>
            <w:gridSpan w:val="2"/>
          </w:tcPr>
          <w:p w:rsidR="009E67E6" w:rsidRPr="00F26B06" w:rsidRDefault="009E67E6" w:rsidP="00AB4875">
            <w:r w:rsidRPr="00F26B06">
              <w:rPr>
                <w:bCs/>
              </w:rPr>
              <w:t>адекватное восприятие предложений учителя, товарищей по исправлению допущенных ошибок</w:t>
            </w:r>
          </w:p>
        </w:tc>
      </w:tr>
      <w:tr w:rsidR="00410084" w:rsidRPr="00F26B06" w:rsidTr="00105294">
        <w:tc>
          <w:tcPr>
            <w:tcW w:w="709" w:type="dxa"/>
          </w:tcPr>
          <w:p w:rsidR="009E67E6" w:rsidRPr="00F26B06" w:rsidRDefault="009E67E6" w:rsidP="003914D3">
            <w:pPr>
              <w:ind w:left="720"/>
            </w:pPr>
          </w:p>
          <w:p w:rsidR="009E67E6" w:rsidRPr="00F26B06" w:rsidRDefault="009E67E6" w:rsidP="0069014E">
            <w:r w:rsidRPr="00F26B06">
              <w:t>72</w:t>
            </w:r>
          </w:p>
        </w:tc>
        <w:tc>
          <w:tcPr>
            <w:tcW w:w="992" w:type="dxa"/>
          </w:tcPr>
          <w:p w:rsidR="00095FE1" w:rsidRPr="00F26B06" w:rsidRDefault="00095FE1" w:rsidP="00095FE1"/>
        </w:tc>
        <w:tc>
          <w:tcPr>
            <w:tcW w:w="709" w:type="dxa"/>
          </w:tcPr>
          <w:p w:rsidR="009E67E6" w:rsidRPr="00F26B06" w:rsidRDefault="009E67E6" w:rsidP="003914D3">
            <w:pPr>
              <w:ind w:left="720"/>
            </w:pPr>
          </w:p>
        </w:tc>
        <w:tc>
          <w:tcPr>
            <w:tcW w:w="1169" w:type="dxa"/>
          </w:tcPr>
          <w:p w:rsidR="009E67E6" w:rsidRPr="00F26B06" w:rsidRDefault="009E67E6" w:rsidP="00AB4875">
            <w:r w:rsidRPr="00F26B06">
              <w:t>Сложение с числом 10</w:t>
            </w:r>
          </w:p>
        </w:tc>
        <w:tc>
          <w:tcPr>
            <w:tcW w:w="1524" w:type="dxa"/>
            <w:gridSpan w:val="2"/>
          </w:tcPr>
          <w:p w:rsidR="009E67E6" w:rsidRPr="00F26B06" w:rsidRDefault="009E67E6" w:rsidP="00AB4875">
            <w:r w:rsidRPr="00F26B06">
              <w:t>Изучение нового  материала</w:t>
            </w:r>
          </w:p>
        </w:tc>
        <w:tc>
          <w:tcPr>
            <w:tcW w:w="437" w:type="dxa"/>
          </w:tcPr>
          <w:p w:rsidR="009E67E6" w:rsidRPr="00F26B06" w:rsidRDefault="003330CC">
            <w:pPr>
              <w:spacing w:after="200" w:line="276" w:lineRule="auto"/>
            </w:pPr>
            <w:r w:rsidRPr="00F26B06">
              <w:t>1</w:t>
            </w:r>
          </w:p>
          <w:p w:rsidR="009E67E6" w:rsidRPr="00F26B06" w:rsidRDefault="009E67E6">
            <w:pPr>
              <w:spacing w:after="200" w:line="276" w:lineRule="auto"/>
            </w:pPr>
          </w:p>
          <w:p w:rsidR="009E67E6" w:rsidRPr="00F26B06" w:rsidRDefault="009E67E6" w:rsidP="009E67E6"/>
        </w:tc>
        <w:tc>
          <w:tcPr>
            <w:tcW w:w="1275" w:type="dxa"/>
          </w:tcPr>
          <w:p w:rsidR="009E67E6" w:rsidRPr="00F26B06" w:rsidRDefault="009E67E6" w:rsidP="00AB4875">
            <w:r w:rsidRPr="00F26B06">
              <w:t>Математические понятия</w:t>
            </w:r>
          </w:p>
        </w:tc>
        <w:tc>
          <w:tcPr>
            <w:tcW w:w="2829" w:type="dxa"/>
          </w:tcPr>
          <w:p w:rsidR="009E67E6" w:rsidRPr="00F26B06" w:rsidRDefault="009E67E6" w:rsidP="00AB4875">
            <w:r w:rsidRPr="00F26B06">
              <w:t xml:space="preserve">Научаться: решать и записывать примеры, когда к однозначному числу прибавляют 10, , решать задачи и </w:t>
            </w:r>
            <w:r w:rsidRPr="00F26B06">
              <w:lastRenderedPageBreak/>
              <w:t>примеры, используя новый прием вычислений</w:t>
            </w:r>
          </w:p>
        </w:tc>
        <w:tc>
          <w:tcPr>
            <w:tcW w:w="4269" w:type="dxa"/>
          </w:tcPr>
          <w:p w:rsidR="009E67E6" w:rsidRPr="00F26B06" w:rsidRDefault="009E67E6" w:rsidP="00AB4875">
            <w:pPr>
              <w:pStyle w:val="a3"/>
              <w:ind w:left="110"/>
            </w:pPr>
            <w:r w:rsidRPr="00F26B06">
              <w:lastRenderedPageBreak/>
              <w:t xml:space="preserve">Р: формулировать </w:t>
            </w:r>
          </w:p>
          <w:p w:rsidR="009E67E6" w:rsidRPr="00F26B06" w:rsidRDefault="009E67E6" w:rsidP="00AB4875">
            <w:pPr>
              <w:pStyle w:val="a3"/>
              <w:ind w:left="110"/>
            </w:pPr>
            <w:r w:rsidRPr="00F26B06">
              <w:t xml:space="preserve">и удерживать учебную задачу, применять установленные правила </w:t>
            </w:r>
          </w:p>
          <w:p w:rsidR="009E67E6" w:rsidRPr="00F26B06" w:rsidRDefault="009E67E6" w:rsidP="00AB4875">
            <w:pPr>
              <w:pStyle w:val="a3"/>
              <w:ind w:left="110"/>
            </w:pPr>
            <w:r w:rsidRPr="00F26B06">
              <w:t xml:space="preserve">в планировании способа решения. </w:t>
            </w:r>
          </w:p>
          <w:p w:rsidR="009E67E6" w:rsidRPr="00F26B06" w:rsidRDefault="009E67E6" w:rsidP="00AB4875">
            <w:pPr>
              <w:pStyle w:val="a3"/>
              <w:ind w:left="110"/>
            </w:pPr>
            <w:r w:rsidRPr="00F26B06">
              <w:t xml:space="preserve">П: устанавливать аналогии, </w:t>
            </w:r>
            <w:r w:rsidRPr="00F26B06">
              <w:lastRenderedPageBreak/>
              <w:t xml:space="preserve">причинно-следственные связи; строить рассуждения. </w:t>
            </w:r>
          </w:p>
          <w:p w:rsidR="009E67E6" w:rsidRPr="00F26B06" w:rsidRDefault="009E67E6" w:rsidP="00AB4875">
            <w:r w:rsidRPr="00F26B06">
              <w:t>К: задавать вопросы, слушать собеседника, адекватно оценивать собственное поведение, поведение окружающих, оказывать в сотрудничестве взаимопомощь</w:t>
            </w:r>
          </w:p>
        </w:tc>
        <w:tc>
          <w:tcPr>
            <w:tcW w:w="1694" w:type="dxa"/>
            <w:gridSpan w:val="2"/>
          </w:tcPr>
          <w:p w:rsidR="009E67E6" w:rsidRPr="00F26B06" w:rsidRDefault="009E67E6" w:rsidP="00AB4875">
            <w:pPr>
              <w:pStyle w:val="a3"/>
              <w:ind w:left="100"/>
            </w:pPr>
            <w:r w:rsidRPr="00F26B06">
              <w:lastRenderedPageBreak/>
              <w:t xml:space="preserve">Самооценка </w:t>
            </w:r>
          </w:p>
          <w:p w:rsidR="009E67E6" w:rsidRPr="00F26B06" w:rsidRDefault="009E67E6" w:rsidP="00AB4875">
            <w:pPr>
              <w:pStyle w:val="a3"/>
              <w:ind w:left="100"/>
            </w:pPr>
            <w:r w:rsidRPr="00F26B06">
              <w:t xml:space="preserve">на основе </w:t>
            </w:r>
          </w:p>
          <w:p w:rsidR="009E67E6" w:rsidRPr="00F26B06" w:rsidRDefault="009E67E6" w:rsidP="00AB4875">
            <w:pPr>
              <w:pStyle w:val="a3"/>
              <w:ind w:left="100"/>
            </w:pPr>
            <w:r w:rsidRPr="00F26B06">
              <w:t xml:space="preserve">критериев успешности </w:t>
            </w:r>
          </w:p>
          <w:p w:rsidR="009E67E6" w:rsidRPr="00F26B06" w:rsidRDefault="009E67E6" w:rsidP="00AB4875">
            <w:proofErr w:type="spellStart"/>
            <w:r w:rsidRPr="00F26B06">
              <w:t>учебнойдеяте</w:t>
            </w:r>
            <w:r w:rsidRPr="00F26B06">
              <w:lastRenderedPageBreak/>
              <w:t>льности</w:t>
            </w:r>
            <w:proofErr w:type="spellEnd"/>
          </w:p>
        </w:tc>
      </w:tr>
      <w:tr w:rsidR="00410084" w:rsidRPr="00F26B06" w:rsidTr="00105294">
        <w:tc>
          <w:tcPr>
            <w:tcW w:w="709" w:type="dxa"/>
          </w:tcPr>
          <w:p w:rsidR="009E67E6" w:rsidRPr="00F26B06" w:rsidRDefault="009E67E6" w:rsidP="003914D3">
            <w:pPr>
              <w:ind w:left="720"/>
            </w:pPr>
          </w:p>
          <w:p w:rsidR="009E67E6" w:rsidRPr="00F26B06" w:rsidRDefault="009E67E6" w:rsidP="0069014E">
            <w:r w:rsidRPr="00F26B06">
              <w:t>73</w:t>
            </w:r>
          </w:p>
        </w:tc>
        <w:tc>
          <w:tcPr>
            <w:tcW w:w="992" w:type="dxa"/>
          </w:tcPr>
          <w:p w:rsidR="00095FE1" w:rsidRPr="00F26B06" w:rsidRDefault="00095FE1" w:rsidP="00095FE1"/>
        </w:tc>
        <w:tc>
          <w:tcPr>
            <w:tcW w:w="709" w:type="dxa"/>
          </w:tcPr>
          <w:p w:rsidR="009E67E6" w:rsidRPr="00F26B06" w:rsidRDefault="009E67E6" w:rsidP="003914D3">
            <w:pPr>
              <w:ind w:left="720"/>
            </w:pPr>
          </w:p>
        </w:tc>
        <w:tc>
          <w:tcPr>
            <w:tcW w:w="1169" w:type="dxa"/>
          </w:tcPr>
          <w:p w:rsidR="009E67E6" w:rsidRPr="00F26B06" w:rsidRDefault="009E67E6" w:rsidP="00AB4875">
            <w:r w:rsidRPr="00F26B06">
              <w:t>Сложение с числом 10</w:t>
            </w:r>
          </w:p>
        </w:tc>
        <w:tc>
          <w:tcPr>
            <w:tcW w:w="1524" w:type="dxa"/>
            <w:gridSpan w:val="2"/>
          </w:tcPr>
          <w:p w:rsidR="009E67E6" w:rsidRPr="00F26B06" w:rsidRDefault="009E67E6" w:rsidP="00AB4875">
            <w:r w:rsidRPr="00F26B06">
              <w:t>комбинированный</w:t>
            </w:r>
          </w:p>
        </w:tc>
        <w:tc>
          <w:tcPr>
            <w:tcW w:w="437" w:type="dxa"/>
          </w:tcPr>
          <w:p w:rsidR="009E67E6" w:rsidRPr="00F26B06" w:rsidRDefault="009E67E6" w:rsidP="00AB4875"/>
        </w:tc>
        <w:tc>
          <w:tcPr>
            <w:tcW w:w="1275" w:type="dxa"/>
          </w:tcPr>
          <w:p w:rsidR="009E67E6" w:rsidRPr="00F26B06" w:rsidRDefault="009E67E6" w:rsidP="00AB4875">
            <w:r w:rsidRPr="00F26B06">
              <w:t>Математические понятия</w:t>
            </w:r>
          </w:p>
        </w:tc>
        <w:tc>
          <w:tcPr>
            <w:tcW w:w="2829" w:type="dxa"/>
          </w:tcPr>
          <w:p w:rsidR="009E67E6" w:rsidRPr="00F26B06" w:rsidRDefault="009E67E6" w:rsidP="00AB4875">
            <w:r w:rsidRPr="00F26B06">
              <w:t>Научаться: решать и записывать примеры, когда к однозначному числу прибавляют 10, , решать задачи и примеры, используя новый прием вычислений</w:t>
            </w:r>
          </w:p>
        </w:tc>
        <w:tc>
          <w:tcPr>
            <w:tcW w:w="4269" w:type="dxa"/>
          </w:tcPr>
          <w:p w:rsidR="009E67E6" w:rsidRPr="00F26B06" w:rsidRDefault="009E67E6" w:rsidP="00AB4875">
            <w:pPr>
              <w:pStyle w:val="a3"/>
              <w:ind w:left="13"/>
            </w:pPr>
            <w:r w:rsidRPr="00F26B06">
              <w:rPr>
                <w:bCs/>
              </w:rPr>
              <w:t xml:space="preserve">Р: </w:t>
            </w:r>
            <w:r w:rsidRPr="00F26B06">
              <w:t xml:space="preserve">определять последовательность промежуточных целей и соответствующих им действий с учетом конечного результата. </w:t>
            </w:r>
          </w:p>
          <w:p w:rsidR="009E67E6" w:rsidRPr="00F26B06" w:rsidRDefault="009E67E6" w:rsidP="00AB4875">
            <w:pPr>
              <w:pStyle w:val="a3"/>
              <w:ind w:left="13"/>
            </w:pPr>
            <w:r w:rsidRPr="00F26B06">
              <w:rPr>
                <w:bCs/>
              </w:rPr>
              <w:t xml:space="preserve">П: </w:t>
            </w:r>
            <w:r w:rsidRPr="00F26B06">
              <w:t xml:space="preserve">рефлексировать </w:t>
            </w:r>
          </w:p>
          <w:p w:rsidR="009E67E6" w:rsidRPr="00F26B06" w:rsidRDefault="009E67E6" w:rsidP="00AB4875">
            <w:pPr>
              <w:pStyle w:val="a3"/>
              <w:ind w:left="13"/>
            </w:pPr>
            <w:r w:rsidRPr="00F26B06">
              <w:t xml:space="preserve">способы и условия действий; контролировать и оценивать процесс </w:t>
            </w:r>
          </w:p>
          <w:p w:rsidR="009E67E6" w:rsidRPr="00F26B06" w:rsidRDefault="009E67E6" w:rsidP="00AB4875">
            <w:pPr>
              <w:pStyle w:val="a3"/>
              <w:ind w:left="13"/>
            </w:pPr>
            <w:r w:rsidRPr="00F26B06">
              <w:t xml:space="preserve">и результат деятельности. </w:t>
            </w:r>
          </w:p>
          <w:p w:rsidR="009E67E6" w:rsidRPr="00F26B06" w:rsidRDefault="009E67E6" w:rsidP="00AB4875">
            <w:r w:rsidRPr="00F26B06">
              <w:rPr>
                <w:bCs/>
              </w:rPr>
              <w:t xml:space="preserve">К: </w:t>
            </w:r>
            <w:r w:rsidRPr="00F26B06">
              <w:t>задавать вопросы, необходимые для организации собственной деятельности</w:t>
            </w:r>
          </w:p>
        </w:tc>
        <w:tc>
          <w:tcPr>
            <w:tcW w:w="1694" w:type="dxa"/>
            <w:gridSpan w:val="2"/>
          </w:tcPr>
          <w:p w:rsidR="009E67E6" w:rsidRPr="00F26B06" w:rsidRDefault="009E67E6" w:rsidP="00AB4875">
            <w:r w:rsidRPr="00F26B06">
              <w:rPr>
                <w:bCs/>
              </w:rPr>
              <w:t>адекватное восприятие предложений учителя, товарищей по исправлению допущенных ошибок</w:t>
            </w:r>
          </w:p>
        </w:tc>
      </w:tr>
      <w:tr w:rsidR="00410084" w:rsidRPr="00F26B06" w:rsidTr="00105294">
        <w:tc>
          <w:tcPr>
            <w:tcW w:w="709" w:type="dxa"/>
          </w:tcPr>
          <w:p w:rsidR="009E67E6" w:rsidRPr="00F26B06" w:rsidRDefault="009E67E6" w:rsidP="003914D3">
            <w:pPr>
              <w:ind w:left="720"/>
            </w:pPr>
          </w:p>
          <w:p w:rsidR="009E67E6" w:rsidRPr="00F26B06" w:rsidRDefault="009E67E6" w:rsidP="0069014E">
            <w:r w:rsidRPr="00F26B06">
              <w:t>74</w:t>
            </w:r>
          </w:p>
        </w:tc>
        <w:tc>
          <w:tcPr>
            <w:tcW w:w="992" w:type="dxa"/>
          </w:tcPr>
          <w:p w:rsidR="00095FE1" w:rsidRPr="00F26B06" w:rsidRDefault="00095FE1" w:rsidP="00095FE1"/>
        </w:tc>
        <w:tc>
          <w:tcPr>
            <w:tcW w:w="709" w:type="dxa"/>
          </w:tcPr>
          <w:p w:rsidR="009E67E6" w:rsidRPr="00F26B06" w:rsidRDefault="009E67E6" w:rsidP="003914D3">
            <w:pPr>
              <w:ind w:left="720"/>
            </w:pPr>
          </w:p>
          <w:p w:rsidR="009E67E6" w:rsidRPr="00F26B06" w:rsidRDefault="009E67E6" w:rsidP="0069014E"/>
          <w:p w:rsidR="009E67E6" w:rsidRPr="00F26B06" w:rsidRDefault="009E67E6" w:rsidP="0069014E"/>
          <w:p w:rsidR="009E67E6" w:rsidRPr="00F26B06" w:rsidRDefault="009E67E6" w:rsidP="0069014E"/>
          <w:p w:rsidR="009E67E6" w:rsidRPr="00F26B06" w:rsidRDefault="009E67E6" w:rsidP="0069014E"/>
          <w:p w:rsidR="009E67E6" w:rsidRPr="00F26B06" w:rsidRDefault="009E67E6" w:rsidP="0069014E"/>
          <w:p w:rsidR="009E67E6" w:rsidRPr="00F26B06" w:rsidRDefault="009E67E6" w:rsidP="0069014E"/>
          <w:p w:rsidR="009E67E6" w:rsidRPr="00F26B06" w:rsidRDefault="009E67E6" w:rsidP="0069014E"/>
          <w:p w:rsidR="009E67E6" w:rsidRPr="00F26B06" w:rsidRDefault="009E67E6" w:rsidP="0069014E"/>
          <w:p w:rsidR="009E67E6" w:rsidRPr="00F26B06" w:rsidRDefault="009E67E6" w:rsidP="0069014E"/>
          <w:p w:rsidR="009E67E6" w:rsidRPr="00F26B06" w:rsidRDefault="009E67E6" w:rsidP="0069014E"/>
          <w:p w:rsidR="009E67E6" w:rsidRPr="00F26B06" w:rsidRDefault="009E67E6" w:rsidP="0069014E"/>
          <w:p w:rsidR="009E67E6" w:rsidRPr="00F26B06" w:rsidRDefault="009E67E6" w:rsidP="0069014E"/>
          <w:p w:rsidR="009E67E6" w:rsidRPr="00F26B06" w:rsidRDefault="009E67E6" w:rsidP="0069014E"/>
        </w:tc>
        <w:tc>
          <w:tcPr>
            <w:tcW w:w="1169" w:type="dxa"/>
          </w:tcPr>
          <w:p w:rsidR="009E67E6" w:rsidRPr="00F26B06" w:rsidRDefault="009E67E6" w:rsidP="00AB4875">
            <w:r w:rsidRPr="00F26B06">
              <w:rPr>
                <w:spacing w:val="-3"/>
              </w:rPr>
              <w:t>Прибавление и вычитание числа 1</w:t>
            </w:r>
          </w:p>
        </w:tc>
        <w:tc>
          <w:tcPr>
            <w:tcW w:w="1524" w:type="dxa"/>
            <w:gridSpan w:val="2"/>
          </w:tcPr>
          <w:p w:rsidR="009E67E6" w:rsidRPr="00F26B06" w:rsidRDefault="009E67E6" w:rsidP="00AB4875">
            <w:r w:rsidRPr="00F26B06">
              <w:t>Изучение нового</w:t>
            </w:r>
          </w:p>
        </w:tc>
        <w:tc>
          <w:tcPr>
            <w:tcW w:w="437" w:type="dxa"/>
          </w:tcPr>
          <w:p w:rsidR="009E67E6" w:rsidRPr="00F26B06" w:rsidRDefault="003330CC">
            <w:pPr>
              <w:spacing w:after="200" w:line="276" w:lineRule="auto"/>
            </w:pPr>
            <w:r w:rsidRPr="00F26B06">
              <w:t>1</w:t>
            </w:r>
          </w:p>
          <w:p w:rsidR="009E67E6" w:rsidRPr="00F26B06" w:rsidRDefault="009E67E6" w:rsidP="009E67E6"/>
        </w:tc>
        <w:tc>
          <w:tcPr>
            <w:tcW w:w="1275" w:type="dxa"/>
          </w:tcPr>
          <w:p w:rsidR="009E67E6" w:rsidRPr="00F26B06" w:rsidRDefault="009E67E6" w:rsidP="00AB4875">
            <w:r w:rsidRPr="00F26B06">
              <w:t>Следующее, предыдущее числа</w:t>
            </w:r>
          </w:p>
        </w:tc>
        <w:tc>
          <w:tcPr>
            <w:tcW w:w="2829" w:type="dxa"/>
          </w:tcPr>
          <w:p w:rsidR="009E67E6" w:rsidRPr="00F26B06" w:rsidRDefault="009E67E6" w:rsidP="00AB4875">
            <w:r w:rsidRPr="00F26B06">
              <w:t>Научаться: применять навыки прибавления и вычитания 1 к любому числу в пределах 20 решать задачи и примеры, используя новый прием вычислений</w:t>
            </w:r>
          </w:p>
        </w:tc>
        <w:tc>
          <w:tcPr>
            <w:tcW w:w="4269" w:type="dxa"/>
          </w:tcPr>
          <w:p w:rsidR="009E67E6" w:rsidRPr="00F26B06" w:rsidRDefault="009E67E6" w:rsidP="00AB4875">
            <w:pPr>
              <w:pStyle w:val="a3"/>
              <w:ind w:left="110"/>
            </w:pPr>
            <w:r w:rsidRPr="00F26B06">
              <w:t xml:space="preserve">Р: формулировать </w:t>
            </w:r>
          </w:p>
          <w:p w:rsidR="009E67E6" w:rsidRPr="00F26B06" w:rsidRDefault="009E67E6" w:rsidP="00AB4875">
            <w:pPr>
              <w:pStyle w:val="a3"/>
              <w:ind w:left="110"/>
            </w:pPr>
            <w:r w:rsidRPr="00F26B06">
              <w:t xml:space="preserve">и удерживать учебную задачу, применять установленные правила </w:t>
            </w:r>
          </w:p>
          <w:p w:rsidR="009E67E6" w:rsidRPr="00F26B06" w:rsidRDefault="009E67E6" w:rsidP="00AB4875">
            <w:pPr>
              <w:pStyle w:val="a3"/>
              <w:ind w:left="110"/>
            </w:pPr>
            <w:r w:rsidRPr="00F26B06">
              <w:t xml:space="preserve">в планировании способа решения. </w:t>
            </w:r>
          </w:p>
          <w:p w:rsidR="009E67E6" w:rsidRPr="00F26B06" w:rsidRDefault="009E67E6" w:rsidP="00AB4875">
            <w:pPr>
              <w:pStyle w:val="a3"/>
              <w:ind w:left="110"/>
            </w:pPr>
            <w:r w:rsidRPr="00F26B06">
              <w:t xml:space="preserve">П: устанавливать аналогии, причинно-следственные связи; строить рассуждения. </w:t>
            </w:r>
          </w:p>
          <w:p w:rsidR="009E67E6" w:rsidRPr="00F26B06" w:rsidRDefault="009E67E6" w:rsidP="00AB4875">
            <w:r w:rsidRPr="00F26B06">
              <w:t>К: задавать вопросы, слушать собеседника, адекватно оценивать собственное поведение, поведение окружающих, оказывать в сотрудничестве взаимопомощь</w:t>
            </w:r>
          </w:p>
        </w:tc>
        <w:tc>
          <w:tcPr>
            <w:tcW w:w="1694" w:type="dxa"/>
            <w:gridSpan w:val="2"/>
          </w:tcPr>
          <w:p w:rsidR="009E67E6" w:rsidRPr="00F26B06" w:rsidRDefault="009E67E6" w:rsidP="00AB4875">
            <w:r w:rsidRPr="00F26B06">
              <w:rPr>
                <w:bCs/>
              </w:rPr>
              <w:t>Самоопределение позиции школьника на основе положительного отношения к школе, постановка  новых учебных задач в сотрудничестве с учителем</w:t>
            </w:r>
          </w:p>
        </w:tc>
      </w:tr>
      <w:tr w:rsidR="00410084" w:rsidRPr="00F26B06" w:rsidTr="00105294">
        <w:tc>
          <w:tcPr>
            <w:tcW w:w="709" w:type="dxa"/>
          </w:tcPr>
          <w:p w:rsidR="009E67E6" w:rsidRPr="00F26B06" w:rsidRDefault="009E67E6" w:rsidP="003914D3">
            <w:pPr>
              <w:ind w:left="720"/>
            </w:pPr>
          </w:p>
          <w:p w:rsidR="009E67E6" w:rsidRPr="00F26B06" w:rsidRDefault="009E67E6" w:rsidP="0069014E"/>
          <w:p w:rsidR="009E67E6" w:rsidRPr="00F26B06" w:rsidRDefault="009E67E6" w:rsidP="0069014E">
            <w:r w:rsidRPr="00F26B06">
              <w:t>75</w:t>
            </w:r>
          </w:p>
        </w:tc>
        <w:tc>
          <w:tcPr>
            <w:tcW w:w="992" w:type="dxa"/>
          </w:tcPr>
          <w:p w:rsidR="00095FE1" w:rsidRPr="00F26B06" w:rsidRDefault="00095FE1" w:rsidP="00095FE1"/>
        </w:tc>
        <w:tc>
          <w:tcPr>
            <w:tcW w:w="709" w:type="dxa"/>
          </w:tcPr>
          <w:p w:rsidR="009E67E6" w:rsidRPr="00F26B06" w:rsidRDefault="009E67E6" w:rsidP="003914D3">
            <w:pPr>
              <w:ind w:left="720"/>
            </w:pPr>
          </w:p>
        </w:tc>
        <w:tc>
          <w:tcPr>
            <w:tcW w:w="1169" w:type="dxa"/>
          </w:tcPr>
          <w:p w:rsidR="009E67E6" w:rsidRPr="00F26B06" w:rsidRDefault="009E67E6" w:rsidP="00AB4875">
            <w:r w:rsidRPr="00F26B06">
              <w:t>Сумма и разность</w:t>
            </w:r>
          </w:p>
        </w:tc>
        <w:tc>
          <w:tcPr>
            <w:tcW w:w="1524" w:type="dxa"/>
            <w:gridSpan w:val="2"/>
          </w:tcPr>
          <w:p w:rsidR="009E67E6" w:rsidRPr="00F26B06" w:rsidRDefault="009E67E6" w:rsidP="00AB4875">
            <w:r w:rsidRPr="00F26B06">
              <w:t>Изучение нового</w:t>
            </w:r>
          </w:p>
        </w:tc>
        <w:tc>
          <w:tcPr>
            <w:tcW w:w="437" w:type="dxa"/>
          </w:tcPr>
          <w:p w:rsidR="009E67E6" w:rsidRPr="00F26B06" w:rsidRDefault="003330CC">
            <w:pPr>
              <w:spacing w:after="200" w:line="276" w:lineRule="auto"/>
            </w:pPr>
            <w:r w:rsidRPr="00F26B06">
              <w:t>1</w:t>
            </w:r>
          </w:p>
          <w:p w:rsidR="009E67E6" w:rsidRPr="00F26B06" w:rsidRDefault="009E67E6" w:rsidP="009E67E6"/>
        </w:tc>
        <w:tc>
          <w:tcPr>
            <w:tcW w:w="1275" w:type="dxa"/>
          </w:tcPr>
          <w:p w:rsidR="009E67E6" w:rsidRPr="00F26B06" w:rsidRDefault="009E67E6" w:rsidP="00AB4875">
            <w:r w:rsidRPr="00F26B06">
              <w:t>Следующее, предыдущее числа</w:t>
            </w:r>
          </w:p>
        </w:tc>
        <w:tc>
          <w:tcPr>
            <w:tcW w:w="2829" w:type="dxa"/>
          </w:tcPr>
          <w:p w:rsidR="009E67E6" w:rsidRPr="00F26B06" w:rsidRDefault="009E67E6" w:rsidP="00AB4875">
            <w:r w:rsidRPr="00F26B06">
              <w:t xml:space="preserve">Научаться: применять навыки прибавления и вычитания 1 к любому числу в пределах 20 </w:t>
            </w:r>
            <w:r w:rsidRPr="00F26B06">
              <w:lastRenderedPageBreak/>
              <w:t>решать задачи и примеры, используя новый прием вычислений</w:t>
            </w:r>
          </w:p>
        </w:tc>
        <w:tc>
          <w:tcPr>
            <w:tcW w:w="4269" w:type="dxa"/>
          </w:tcPr>
          <w:p w:rsidR="009E67E6" w:rsidRPr="00F26B06" w:rsidRDefault="009E67E6" w:rsidP="00AB4875">
            <w:pPr>
              <w:pStyle w:val="a3"/>
              <w:ind w:left="139"/>
            </w:pPr>
            <w:r w:rsidRPr="00F26B06">
              <w:rPr>
                <w:bCs/>
              </w:rPr>
              <w:lastRenderedPageBreak/>
              <w:t xml:space="preserve">Р: </w:t>
            </w:r>
            <w:r w:rsidRPr="00F26B06">
              <w:t xml:space="preserve">предвидеть возможности получения конкретного результата при решении задачи. </w:t>
            </w:r>
          </w:p>
          <w:p w:rsidR="009E67E6" w:rsidRPr="00F26B06" w:rsidRDefault="009E67E6" w:rsidP="00AB4875">
            <w:pPr>
              <w:pStyle w:val="a3"/>
              <w:ind w:left="139"/>
            </w:pPr>
            <w:r w:rsidRPr="00F26B06">
              <w:rPr>
                <w:bCs/>
              </w:rPr>
              <w:t xml:space="preserve">П: </w:t>
            </w:r>
            <w:r w:rsidRPr="00F26B06">
              <w:t xml:space="preserve">анализировать информацию, </w:t>
            </w:r>
            <w:r w:rsidRPr="00F26B06">
              <w:lastRenderedPageBreak/>
              <w:t xml:space="preserve">передавать ее (устным, письменным, цифровым способами). </w:t>
            </w:r>
          </w:p>
          <w:p w:rsidR="009E67E6" w:rsidRPr="00F26B06" w:rsidRDefault="009E67E6" w:rsidP="00AB4875">
            <w:pPr>
              <w:pStyle w:val="a3"/>
              <w:ind w:left="139"/>
            </w:pPr>
            <w:r w:rsidRPr="00F26B06">
              <w:rPr>
                <w:bCs/>
              </w:rPr>
              <w:t xml:space="preserve">К: </w:t>
            </w:r>
            <w:r w:rsidRPr="00F26B06">
              <w:t xml:space="preserve">задавать вопросы, необходимые для организации собственной деятельности </w:t>
            </w:r>
          </w:p>
          <w:p w:rsidR="009E67E6" w:rsidRPr="00F26B06" w:rsidRDefault="009E67E6" w:rsidP="00AB4875">
            <w:r w:rsidRPr="00F26B06">
              <w:t>и сотрудничества с партнёром</w:t>
            </w:r>
          </w:p>
        </w:tc>
        <w:tc>
          <w:tcPr>
            <w:tcW w:w="1694" w:type="dxa"/>
            <w:gridSpan w:val="2"/>
          </w:tcPr>
          <w:p w:rsidR="009E67E6" w:rsidRPr="00F26B06" w:rsidRDefault="009E67E6" w:rsidP="00AB4875">
            <w:r w:rsidRPr="00F26B06">
              <w:rPr>
                <w:bCs/>
              </w:rPr>
              <w:lastRenderedPageBreak/>
              <w:t xml:space="preserve">адекватное восприятие предложений учителя, </w:t>
            </w:r>
            <w:r w:rsidRPr="00F26B06">
              <w:rPr>
                <w:bCs/>
              </w:rPr>
              <w:lastRenderedPageBreak/>
              <w:t>товарищей по исправлению допущенных ошибок</w:t>
            </w:r>
          </w:p>
        </w:tc>
      </w:tr>
      <w:tr w:rsidR="00410084" w:rsidRPr="00F26B06" w:rsidTr="00105294">
        <w:tc>
          <w:tcPr>
            <w:tcW w:w="709" w:type="dxa"/>
          </w:tcPr>
          <w:p w:rsidR="009E67E6" w:rsidRPr="00F26B06" w:rsidRDefault="009E67E6" w:rsidP="003914D3">
            <w:pPr>
              <w:ind w:left="720"/>
            </w:pPr>
          </w:p>
          <w:p w:rsidR="009E67E6" w:rsidRPr="00F26B06" w:rsidRDefault="009E67E6" w:rsidP="0069014E">
            <w:r w:rsidRPr="00F26B06">
              <w:t>76</w:t>
            </w:r>
          </w:p>
        </w:tc>
        <w:tc>
          <w:tcPr>
            <w:tcW w:w="992" w:type="dxa"/>
          </w:tcPr>
          <w:p w:rsidR="00095FE1" w:rsidRPr="00F26B06" w:rsidRDefault="00095FE1" w:rsidP="00095FE1"/>
        </w:tc>
        <w:tc>
          <w:tcPr>
            <w:tcW w:w="709" w:type="dxa"/>
          </w:tcPr>
          <w:p w:rsidR="009E67E6" w:rsidRPr="00F26B06" w:rsidRDefault="009E67E6" w:rsidP="003914D3">
            <w:pPr>
              <w:ind w:left="720"/>
            </w:pPr>
          </w:p>
        </w:tc>
        <w:tc>
          <w:tcPr>
            <w:tcW w:w="1169" w:type="dxa"/>
          </w:tcPr>
          <w:p w:rsidR="009E67E6" w:rsidRPr="00F26B06" w:rsidRDefault="00575568" w:rsidP="00AB4875">
            <w:r w:rsidRPr="00F26B06">
              <w:t xml:space="preserve">Прибавление </w:t>
            </w:r>
            <w:r w:rsidR="009E67E6" w:rsidRPr="00F26B06">
              <w:t>числа 2</w:t>
            </w:r>
          </w:p>
        </w:tc>
        <w:tc>
          <w:tcPr>
            <w:tcW w:w="1524" w:type="dxa"/>
            <w:gridSpan w:val="2"/>
          </w:tcPr>
          <w:p w:rsidR="009E67E6" w:rsidRPr="00F26B06" w:rsidRDefault="009E67E6" w:rsidP="00AB4875">
            <w:r w:rsidRPr="00F26B06">
              <w:t>Изучение нового</w:t>
            </w:r>
          </w:p>
        </w:tc>
        <w:tc>
          <w:tcPr>
            <w:tcW w:w="437" w:type="dxa"/>
          </w:tcPr>
          <w:p w:rsidR="009E67E6" w:rsidRPr="00F26B06" w:rsidRDefault="003330CC">
            <w:pPr>
              <w:spacing w:after="200" w:line="276" w:lineRule="auto"/>
            </w:pPr>
            <w:r w:rsidRPr="00F26B06">
              <w:t>1</w:t>
            </w:r>
          </w:p>
          <w:p w:rsidR="009E67E6" w:rsidRPr="00F26B06" w:rsidRDefault="009E67E6" w:rsidP="009E67E6"/>
        </w:tc>
        <w:tc>
          <w:tcPr>
            <w:tcW w:w="1275" w:type="dxa"/>
          </w:tcPr>
          <w:p w:rsidR="009E67E6" w:rsidRPr="00F26B06" w:rsidRDefault="009E67E6" w:rsidP="00AB4875">
            <w:r w:rsidRPr="00F26B06">
              <w:t>Плюс , минус, равно, увеличить, уменьшить</w:t>
            </w:r>
          </w:p>
        </w:tc>
        <w:tc>
          <w:tcPr>
            <w:tcW w:w="2829" w:type="dxa"/>
          </w:tcPr>
          <w:p w:rsidR="009E67E6" w:rsidRPr="00F26B06" w:rsidRDefault="009E67E6" w:rsidP="00AB4875">
            <w:r w:rsidRPr="00F26B06">
              <w:t>Научаться: выполнять арифметические действия с числом 2, пользоваться математическими терминами, решать текстовые задачи</w:t>
            </w:r>
          </w:p>
        </w:tc>
        <w:tc>
          <w:tcPr>
            <w:tcW w:w="4269" w:type="dxa"/>
          </w:tcPr>
          <w:p w:rsidR="009E67E6" w:rsidRPr="00F26B06" w:rsidRDefault="009E67E6" w:rsidP="00AB4875">
            <w:pPr>
              <w:pStyle w:val="a3"/>
              <w:ind w:left="13"/>
            </w:pPr>
            <w:r w:rsidRPr="00F26B06">
              <w:rPr>
                <w:bCs/>
              </w:rPr>
              <w:t xml:space="preserve">Р: </w:t>
            </w:r>
            <w:r w:rsidRPr="00F26B06">
              <w:t xml:space="preserve">вносить необходимые коррективы в действие после его завершения на основе его </w:t>
            </w:r>
          </w:p>
          <w:p w:rsidR="009E67E6" w:rsidRPr="00F26B06" w:rsidRDefault="009E67E6" w:rsidP="00AB4875">
            <w:pPr>
              <w:pStyle w:val="a3"/>
              <w:ind w:left="13"/>
            </w:pPr>
            <w:r w:rsidRPr="00F26B06">
              <w:t xml:space="preserve">оценки и учёта сделанных ошибок; </w:t>
            </w:r>
          </w:p>
          <w:p w:rsidR="009E67E6" w:rsidRPr="00F26B06" w:rsidRDefault="009E67E6" w:rsidP="00AB4875">
            <w:pPr>
              <w:pStyle w:val="a3"/>
              <w:ind w:left="13"/>
            </w:pPr>
            <w:r w:rsidRPr="00F26B06">
              <w:t xml:space="preserve">адекватно воспринимать предложения учителей, товарищей, родителей и других людей по исправлению допущенных ошибок. </w:t>
            </w:r>
          </w:p>
          <w:p w:rsidR="009E67E6" w:rsidRPr="00F26B06" w:rsidRDefault="009E67E6" w:rsidP="00AB4875">
            <w:pPr>
              <w:pStyle w:val="a3"/>
              <w:ind w:left="13"/>
            </w:pPr>
            <w:r w:rsidRPr="00F26B06">
              <w:t xml:space="preserve">П; ориентироваться </w:t>
            </w:r>
          </w:p>
          <w:p w:rsidR="009E67E6" w:rsidRPr="00F26B06" w:rsidRDefault="009E67E6" w:rsidP="00AB4875">
            <w:pPr>
              <w:pStyle w:val="a3"/>
              <w:ind w:left="13"/>
            </w:pPr>
            <w:r w:rsidRPr="00F26B06">
              <w:t xml:space="preserve">в разнообразии способов решения </w:t>
            </w:r>
          </w:p>
          <w:p w:rsidR="009E67E6" w:rsidRPr="00F26B06" w:rsidRDefault="009E67E6" w:rsidP="00AB4875">
            <w:pPr>
              <w:pStyle w:val="a3"/>
              <w:ind w:left="13"/>
            </w:pPr>
            <w:r w:rsidRPr="00F26B06">
              <w:t xml:space="preserve">задач; обрабатывать информацию. </w:t>
            </w:r>
          </w:p>
          <w:p w:rsidR="009E67E6" w:rsidRPr="00F26B06" w:rsidRDefault="009E67E6" w:rsidP="00AB4875">
            <w:pPr>
              <w:pStyle w:val="a3"/>
              <w:ind w:left="139"/>
              <w:rPr>
                <w:bCs/>
              </w:rPr>
            </w:pPr>
            <w:r w:rsidRPr="00F26B06">
              <w:rPr>
                <w:bCs/>
              </w:rPr>
              <w:t xml:space="preserve">К: </w:t>
            </w:r>
            <w:r w:rsidRPr="00F26B06">
              <w:t>осуществлять взаимный контроль; оказывать</w:t>
            </w:r>
            <w:r w:rsidR="0064114C" w:rsidRPr="00F26B06">
              <w:t xml:space="preserve"> </w:t>
            </w:r>
            <w:r w:rsidRPr="00F26B06">
              <w:rPr>
                <w:w w:val="114"/>
              </w:rPr>
              <w:t>В</w:t>
            </w:r>
            <w:r w:rsidR="0064114C" w:rsidRPr="00F26B06">
              <w:rPr>
                <w:w w:val="114"/>
              </w:rPr>
              <w:t xml:space="preserve"> </w:t>
            </w:r>
            <w:r w:rsidRPr="00F26B06">
              <w:t>сотрудничестве взаимопомощь</w:t>
            </w:r>
          </w:p>
        </w:tc>
        <w:tc>
          <w:tcPr>
            <w:tcW w:w="1694" w:type="dxa"/>
            <w:gridSpan w:val="2"/>
          </w:tcPr>
          <w:p w:rsidR="009E67E6" w:rsidRPr="00F26B06" w:rsidRDefault="009E67E6" w:rsidP="00AB4875">
            <w:r w:rsidRPr="00F26B06">
              <w:rPr>
                <w:bCs/>
              </w:rPr>
              <w:t>Самоопределение позиции школьника на основе положительного отношения к школе, постановка  новых учебных задач в сотрудничестве с учителем</w:t>
            </w:r>
          </w:p>
        </w:tc>
      </w:tr>
      <w:tr w:rsidR="00410084" w:rsidRPr="00F26B06" w:rsidTr="00105294">
        <w:tc>
          <w:tcPr>
            <w:tcW w:w="709" w:type="dxa"/>
          </w:tcPr>
          <w:p w:rsidR="009E67E6" w:rsidRPr="00F26B06" w:rsidRDefault="009E67E6" w:rsidP="003914D3">
            <w:pPr>
              <w:ind w:left="720"/>
            </w:pPr>
          </w:p>
          <w:p w:rsidR="009E67E6" w:rsidRPr="00F26B06" w:rsidRDefault="009E67E6" w:rsidP="002D29A4">
            <w:r w:rsidRPr="00F26B06">
              <w:t>77</w:t>
            </w:r>
          </w:p>
        </w:tc>
        <w:tc>
          <w:tcPr>
            <w:tcW w:w="992" w:type="dxa"/>
          </w:tcPr>
          <w:p w:rsidR="00575568" w:rsidRPr="00F26B06" w:rsidRDefault="00575568" w:rsidP="00575568"/>
        </w:tc>
        <w:tc>
          <w:tcPr>
            <w:tcW w:w="709" w:type="dxa"/>
          </w:tcPr>
          <w:p w:rsidR="009E67E6" w:rsidRPr="00F26B06" w:rsidRDefault="009E67E6" w:rsidP="003914D3">
            <w:pPr>
              <w:ind w:left="720"/>
            </w:pPr>
          </w:p>
          <w:p w:rsidR="009E67E6" w:rsidRPr="00F26B06" w:rsidRDefault="009E67E6" w:rsidP="002D29A4"/>
          <w:p w:rsidR="009E67E6" w:rsidRPr="00F26B06" w:rsidRDefault="009E67E6" w:rsidP="002D29A4"/>
          <w:p w:rsidR="009E67E6" w:rsidRPr="00F26B06" w:rsidRDefault="009E67E6" w:rsidP="002D29A4"/>
          <w:p w:rsidR="009E67E6" w:rsidRPr="00F26B06" w:rsidRDefault="009E67E6" w:rsidP="002D29A4"/>
          <w:p w:rsidR="009E67E6" w:rsidRPr="00F26B06" w:rsidRDefault="009E67E6" w:rsidP="002D29A4"/>
          <w:p w:rsidR="009E67E6" w:rsidRPr="00F26B06" w:rsidRDefault="009E67E6" w:rsidP="002D29A4"/>
          <w:p w:rsidR="009E67E6" w:rsidRPr="00F26B06" w:rsidRDefault="009E67E6" w:rsidP="002D29A4"/>
          <w:p w:rsidR="009E67E6" w:rsidRPr="00F26B06" w:rsidRDefault="009E67E6" w:rsidP="002D29A4"/>
          <w:p w:rsidR="009E67E6" w:rsidRPr="00F26B06" w:rsidRDefault="009E67E6" w:rsidP="002D29A4"/>
          <w:p w:rsidR="009E67E6" w:rsidRPr="00F26B06" w:rsidRDefault="009E67E6" w:rsidP="002D29A4"/>
          <w:p w:rsidR="009E67E6" w:rsidRPr="00F26B06" w:rsidRDefault="009E67E6" w:rsidP="002D29A4"/>
        </w:tc>
        <w:tc>
          <w:tcPr>
            <w:tcW w:w="1169" w:type="dxa"/>
          </w:tcPr>
          <w:p w:rsidR="009E67E6" w:rsidRPr="00F26B06" w:rsidRDefault="009E67E6" w:rsidP="00AB4875">
            <w:r w:rsidRPr="00F26B06">
              <w:t>Прибавление числа 2 с переходом через разряд</w:t>
            </w:r>
          </w:p>
        </w:tc>
        <w:tc>
          <w:tcPr>
            <w:tcW w:w="1524" w:type="dxa"/>
            <w:gridSpan w:val="2"/>
          </w:tcPr>
          <w:p w:rsidR="009E67E6" w:rsidRPr="00F26B06" w:rsidRDefault="009E67E6" w:rsidP="00AB4875">
            <w:r w:rsidRPr="00F26B06">
              <w:t>Изучение нового</w:t>
            </w:r>
          </w:p>
        </w:tc>
        <w:tc>
          <w:tcPr>
            <w:tcW w:w="437" w:type="dxa"/>
          </w:tcPr>
          <w:p w:rsidR="009E67E6" w:rsidRPr="00F26B06" w:rsidRDefault="003330CC">
            <w:pPr>
              <w:spacing w:after="200" w:line="276" w:lineRule="auto"/>
            </w:pPr>
            <w:r w:rsidRPr="00F26B06">
              <w:t>1</w:t>
            </w:r>
          </w:p>
          <w:p w:rsidR="009E67E6" w:rsidRPr="00F26B06" w:rsidRDefault="009E67E6" w:rsidP="009E67E6"/>
        </w:tc>
        <w:tc>
          <w:tcPr>
            <w:tcW w:w="1275" w:type="dxa"/>
          </w:tcPr>
          <w:p w:rsidR="009E67E6" w:rsidRPr="00F26B06" w:rsidRDefault="009E67E6" w:rsidP="00AB4875">
            <w:r w:rsidRPr="00F26B06">
              <w:t>Плюс , минус, равно, увеличить, уменьшить</w:t>
            </w:r>
          </w:p>
        </w:tc>
        <w:tc>
          <w:tcPr>
            <w:tcW w:w="2829" w:type="dxa"/>
          </w:tcPr>
          <w:p w:rsidR="009E67E6" w:rsidRPr="00F26B06" w:rsidRDefault="009E67E6" w:rsidP="00AB4875">
            <w:r w:rsidRPr="00F26B06">
              <w:t>Научаться: выполнять арифметические действия с числом 2, пользоваться математическими терминами, решать текстовые задачи</w:t>
            </w:r>
          </w:p>
        </w:tc>
        <w:tc>
          <w:tcPr>
            <w:tcW w:w="4269" w:type="dxa"/>
          </w:tcPr>
          <w:p w:rsidR="009E67E6" w:rsidRPr="00F26B06" w:rsidRDefault="009E67E6" w:rsidP="00AB4875">
            <w:pPr>
              <w:pStyle w:val="a3"/>
              <w:ind w:left="13"/>
            </w:pPr>
            <w:r w:rsidRPr="00F26B06">
              <w:rPr>
                <w:bCs/>
              </w:rPr>
              <w:t xml:space="preserve">Р: </w:t>
            </w:r>
            <w:r w:rsidRPr="00F26B06">
              <w:t xml:space="preserve">определять последовательность промежуточных целей и соответствующих им действий с учетом конечного результата. </w:t>
            </w:r>
          </w:p>
          <w:p w:rsidR="009E67E6" w:rsidRPr="00F26B06" w:rsidRDefault="009E67E6" w:rsidP="00AB4875">
            <w:pPr>
              <w:pStyle w:val="a3"/>
              <w:ind w:left="13"/>
            </w:pPr>
            <w:r w:rsidRPr="00F26B06">
              <w:rPr>
                <w:bCs/>
              </w:rPr>
              <w:t xml:space="preserve">П: </w:t>
            </w:r>
            <w:r w:rsidRPr="00F26B06">
              <w:t xml:space="preserve">рефлексировать </w:t>
            </w:r>
          </w:p>
          <w:p w:rsidR="009E67E6" w:rsidRPr="00F26B06" w:rsidRDefault="009E67E6" w:rsidP="00AB4875">
            <w:pPr>
              <w:pStyle w:val="a3"/>
              <w:ind w:left="13"/>
            </w:pPr>
            <w:r w:rsidRPr="00F26B06">
              <w:t xml:space="preserve">способы и условия действий; контролировать и оценивать процесс </w:t>
            </w:r>
          </w:p>
          <w:p w:rsidR="009E67E6" w:rsidRPr="00F26B06" w:rsidRDefault="009E67E6" w:rsidP="00AB4875">
            <w:pPr>
              <w:pStyle w:val="a3"/>
              <w:ind w:left="13"/>
            </w:pPr>
            <w:r w:rsidRPr="00F26B06">
              <w:t xml:space="preserve">и результат деятельности. </w:t>
            </w:r>
          </w:p>
          <w:p w:rsidR="009E67E6" w:rsidRPr="00F26B06" w:rsidRDefault="009E67E6" w:rsidP="00AB4875">
            <w:pPr>
              <w:pStyle w:val="a3"/>
              <w:ind w:left="139"/>
              <w:rPr>
                <w:bCs/>
              </w:rPr>
            </w:pPr>
            <w:r w:rsidRPr="00F26B06">
              <w:rPr>
                <w:bCs/>
              </w:rPr>
              <w:t xml:space="preserve">К: </w:t>
            </w:r>
            <w:r w:rsidRPr="00F26B06">
              <w:t>задавать вопросы, необходимые для организации собственной деятельности</w:t>
            </w:r>
          </w:p>
        </w:tc>
        <w:tc>
          <w:tcPr>
            <w:tcW w:w="1694" w:type="dxa"/>
            <w:gridSpan w:val="2"/>
          </w:tcPr>
          <w:p w:rsidR="009E67E6" w:rsidRPr="00F26B06" w:rsidRDefault="009E67E6" w:rsidP="00AB4875">
            <w:r w:rsidRPr="00F26B06">
              <w:rPr>
                <w:bCs/>
              </w:rPr>
              <w:t>адекватное восприятие предложений учителя, товарищей по исправлению допущенных ошибок</w:t>
            </w:r>
          </w:p>
        </w:tc>
      </w:tr>
      <w:tr w:rsidR="00410084" w:rsidRPr="00F26B06" w:rsidTr="00105294">
        <w:tc>
          <w:tcPr>
            <w:tcW w:w="709" w:type="dxa"/>
          </w:tcPr>
          <w:p w:rsidR="009E67E6" w:rsidRPr="00F26B06" w:rsidRDefault="009E67E6" w:rsidP="003914D3">
            <w:pPr>
              <w:ind w:left="720"/>
            </w:pPr>
          </w:p>
          <w:p w:rsidR="009E67E6" w:rsidRPr="00F26B06" w:rsidRDefault="009E67E6" w:rsidP="002D29A4">
            <w:r w:rsidRPr="00F26B06">
              <w:t>78</w:t>
            </w:r>
          </w:p>
        </w:tc>
        <w:tc>
          <w:tcPr>
            <w:tcW w:w="992" w:type="dxa"/>
          </w:tcPr>
          <w:p w:rsidR="00575568" w:rsidRPr="00F26B06" w:rsidRDefault="00575568" w:rsidP="00575568"/>
        </w:tc>
        <w:tc>
          <w:tcPr>
            <w:tcW w:w="709" w:type="dxa"/>
          </w:tcPr>
          <w:p w:rsidR="009E67E6" w:rsidRPr="00F26B06" w:rsidRDefault="009E67E6" w:rsidP="003914D3">
            <w:pPr>
              <w:ind w:left="720"/>
            </w:pPr>
          </w:p>
        </w:tc>
        <w:tc>
          <w:tcPr>
            <w:tcW w:w="1169" w:type="dxa"/>
          </w:tcPr>
          <w:p w:rsidR="009E67E6" w:rsidRPr="00F26B06" w:rsidRDefault="009E67E6" w:rsidP="00AB4875">
            <w:r w:rsidRPr="00F26B06">
              <w:t>Вычитание числа 2</w:t>
            </w:r>
          </w:p>
        </w:tc>
        <w:tc>
          <w:tcPr>
            <w:tcW w:w="1524" w:type="dxa"/>
            <w:gridSpan w:val="2"/>
          </w:tcPr>
          <w:p w:rsidR="009E67E6" w:rsidRPr="00F26B06" w:rsidRDefault="009E67E6" w:rsidP="00AB4875">
            <w:r w:rsidRPr="00F26B06">
              <w:t>Изучение нового</w:t>
            </w:r>
          </w:p>
        </w:tc>
        <w:tc>
          <w:tcPr>
            <w:tcW w:w="437" w:type="dxa"/>
          </w:tcPr>
          <w:p w:rsidR="009E67E6" w:rsidRPr="00F26B06" w:rsidRDefault="003330CC">
            <w:pPr>
              <w:spacing w:after="200" w:line="276" w:lineRule="auto"/>
            </w:pPr>
            <w:r w:rsidRPr="00F26B06">
              <w:t>1</w:t>
            </w:r>
          </w:p>
          <w:p w:rsidR="009E67E6" w:rsidRPr="00F26B06" w:rsidRDefault="009E67E6" w:rsidP="009E67E6"/>
        </w:tc>
        <w:tc>
          <w:tcPr>
            <w:tcW w:w="1275" w:type="dxa"/>
          </w:tcPr>
          <w:p w:rsidR="009E67E6" w:rsidRPr="00F26B06" w:rsidRDefault="009E67E6" w:rsidP="00AB4875">
            <w:r w:rsidRPr="00F26B06">
              <w:t>Плюс , минус, равно, увеличить</w:t>
            </w:r>
            <w:r w:rsidRPr="00F26B06">
              <w:lastRenderedPageBreak/>
              <w:t>, уменьшить</w:t>
            </w:r>
          </w:p>
        </w:tc>
        <w:tc>
          <w:tcPr>
            <w:tcW w:w="2829" w:type="dxa"/>
          </w:tcPr>
          <w:p w:rsidR="009E67E6" w:rsidRPr="00F26B06" w:rsidRDefault="009E67E6" w:rsidP="00AB4875">
            <w:r w:rsidRPr="00F26B06">
              <w:lastRenderedPageBreak/>
              <w:t xml:space="preserve">Научаться: выполнять арифметические действия с числом 2, пользоваться </w:t>
            </w:r>
            <w:r w:rsidRPr="00F26B06">
              <w:lastRenderedPageBreak/>
              <w:t>математическими терминами, решать текстовые задачи</w:t>
            </w:r>
          </w:p>
        </w:tc>
        <w:tc>
          <w:tcPr>
            <w:tcW w:w="4269" w:type="dxa"/>
          </w:tcPr>
          <w:p w:rsidR="009E67E6" w:rsidRPr="00F26B06" w:rsidRDefault="009E67E6" w:rsidP="00AB4875">
            <w:pPr>
              <w:pStyle w:val="a3"/>
              <w:ind w:left="110"/>
            </w:pPr>
            <w:r w:rsidRPr="00F26B06">
              <w:lastRenderedPageBreak/>
              <w:t xml:space="preserve">Р: формулировать </w:t>
            </w:r>
          </w:p>
          <w:p w:rsidR="009E67E6" w:rsidRPr="00F26B06" w:rsidRDefault="009E67E6" w:rsidP="00AB4875">
            <w:pPr>
              <w:pStyle w:val="a3"/>
              <w:ind w:left="110"/>
            </w:pPr>
            <w:r w:rsidRPr="00F26B06">
              <w:t xml:space="preserve">и удерживать учебную задачу, применять установленные правила </w:t>
            </w:r>
          </w:p>
          <w:p w:rsidR="009E67E6" w:rsidRPr="00F26B06" w:rsidRDefault="009E67E6" w:rsidP="00AB4875">
            <w:pPr>
              <w:pStyle w:val="a3"/>
              <w:ind w:left="110"/>
            </w:pPr>
            <w:r w:rsidRPr="00F26B06">
              <w:t xml:space="preserve">в планировании способа решения. </w:t>
            </w:r>
          </w:p>
          <w:p w:rsidR="009E67E6" w:rsidRPr="00F26B06" w:rsidRDefault="009E67E6" w:rsidP="00AB4875">
            <w:pPr>
              <w:pStyle w:val="a3"/>
              <w:ind w:left="110"/>
            </w:pPr>
            <w:r w:rsidRPr="00F26B06">
              <w:lastRenderedPageBreak/>
              <w:t xml:space="preserve">П: устанавливать аналогии, причинно-следственные связи; строить рассуждения. </w:t>
            </w:r>
          </w:p>
          <w:p w:rsidR="009E67E6" w:rsidRPr="00F26B06" w:rsidRDefault="009E67E6" w:rsidP="00AB4875">
            <w:pPr>
              <w:pStyle w:val="a3"/>
              <w:ind w:left="139"/>
              <w:rPr>
                <w:bCs/>
              </w:rPr>
            </w:pPr>
            <w:r w:rsidRPr="00F26B06">
              <w:t>К: задавать вопросы, слушать собеседника, адекватно оценивать собственное поведение, поведение окружающих, оказывать в сотрудничестве взаимопомощь</w:t>
            </w:r>
          </w:p>
        </w:tc>
        <w:tc>
          <w:tcPr>
            <w:tcW w:w="1694" w:type="dxa"/>
            <w:gridSpan w:val="2"/>
          </w:tcPr>
          <w:p w:rsidR="009E67E6" w:rsidRPr="00F26B06" w:rsidRDefault="009E67E6" w:rsidP="00AB4875">
            <w:pPr>
              <w:pStyle w:val="a3"/>
              <w:ind w:left="100"/>
            </w:pPr>
            <w:r w:rsidRPr="00F26B06">
              <w:lastRenderedPageBreak/>
              <w:t xml:space="preserve">Самооценка </w:t>
            </w:r>
          </w:p>
          <w:p w:rsidR="009E67E6" w:rsidRPr="00F26B06" w:rsidRDefault="009E67E6" w:rsidP="00AB4875">
            <w:pPr>
              <w:pStyle w:val="a3"/>
              <w:ind w:left="100"/>
            </w:pPr>
            <w:r w:rsidRPr="00F26B06">
              <w:t xml:space="preserve">на основе </w:t>
            </w:r>
          </w:p>
          <w:p w:rsidR="009E67E6" w:rsidRPr="00F26B06" w:rsidRDefault="009E67E6" w:rsidP="00AB4875">
            <w:pPr>
              <w:pStyle w:val="a3"/>
              <w:ind w:left="100"/>
            </w:pPr>
            <w:r w:rsidRPr="00F26B06">
              <w:t xml:space="preserve">критериев успешности </w:t>
            </w:r>
          </w:p>
          <w:p w:rsidR="009E67E6" w:rsidRPr="00F26B06" w:rsidRDefault="009E67E6" w:rsidP="00AB4875">
            <w:r w:rsidRPr="00F26B06">
              <w:lastRenderedPageBreak/>
              <w:t>учебной деятельности</w:t>
            </w:r>
          </w:p>
        </w:tc>
      </w:tr>
      <w:tr w:rsidR="00410084" w:rsidRPr="00F26B06" w:rsidTr="00105294">
        <w:tc>
          <w:tcPr>
            <w:tcW w:w="709" w:type="dxa"/>
          </w:tcPr>
          <w:p w:rsidR="009E67E6" w:rsidRPr="00F26B06" w:rsidRDefault="009E67E6" w:rsidP="003914D3">
            <w:pPr>
              <w:ind w:left="720"/>
            </w:pPr>
          </w:p>
          <w:p w:rsidR="009E67E6" w:rsidRPr="00F26B06" w:rsidRDefault="009E67E6" w:rsidP="002D29A4">
            <w:r w:rsidRPr="00F26B06">
              <w:t>79</w:t>
            </w:r>
          </w:p>
        </w:tc>
        <w:tc>
          <w:tcPr>
            <w:tcW w:w="992" w:type="dxa"/>
          </w:tcPr>
          <w:p w:rsidR="00575568" w:rsidRPr="00F26B06" w:rsidRDefault="00575568" w:rsidP="00575568"/>
        </w:tc>
        <w:tc>
          <w:tcPr>
            <w:tcW w:w="709" w:type="dxa"/>
          </w:tcPr>
          <w:p w:rsidR="009E67E6" w:rsidRPr="00F26B06" w:rsidRDefault="009E67E6" w:rsidP="003914D3">
            <w:pPr>
              <w:ind w:left="720"/>
            </w:pPr>
          </w:p>
        </w:tc>
        <w:tc>
          <w:tcPr>
            <w:tcW w:w="1169" w:type="dxa"/>
          </w:tcPr>
          <w:p w:rsidR="009E67E6" w:rsidRPr="00F26B06" w:rsidRDefault="009E67E6" w:rsidP="00AB4875">
            <w:r w:rsidRPr="00F26B06">
              <w:t>Вычитание числа 2 с переходом через разряд</w:t>
            </w:r>
          </w:p>
        </w:tc>
        <w:tc>
          <w:tcPr>
            <w:tcW w:w="1524" w:type="dxa"/>
            <w:gridSpan w:val="2"/>
          </w:tcPr>
          <w:p w:rsidR="009E67E6" w:rsidRPr="00F26B06" w:rsidRDefault="003330CC" w:rsidP="00AB4875">
            <w:r w:rsidRPr="00F26B06">
              <w:t>К</w:t>
            </w:r>
            <w:r w:rsidR="009E67E6" w:rsidRPr="00F26B06">
              <w:t>омбинированный</w:t>
            </w:r>
          </w:p>
        </w:tc>
        <w:tc>
          <w:tcPr>
            <w:tcW w:w="437" w:type="dxa"/>
          </w:tcPr>
          <w:p w:rsidR="009E67E6" w:rsidRPr="00F26B06" w:rsidRDefault="003330CC" w:rsidP="00AB4875">
            <w:r w:rsidRPr="00F26B06">
              <w:t>1</w:t>
            </w:r>
          </w:p>
        </w:tc>
        <w:tc>
          <w:tcPr>
            <w:tcW w:w="1275" w:type="dxa"/>
          </w:tcPr>
          <w:p w:rsidR="009E67E6" w:rsidRPr="00F26B06" w:rsidRDefault="009E67E6" w:rsidP="00AB4875">
            <w:r w:rsidRPr="00F26B06">
              <w:t>Плюс , минус, равно, увеличить, уменьшить</w:t>
            </w:r>
          </w:p>
        </w:tc>
        <w:tc>
          <w:tcPr>
            <w:tcW w:w="2829" w:type="dxa"/>
          </w:tcPr>
          <w:p w:rsidR="009E67E6" w:rsidRPr="00F26B06" w:rsidRDefault="009E67E6" w:rsidP="00AB4875">
            <w:r w:rsidRPr="00F26B06">
              <w:t>Научаться: выполнять арифметические действия с числом 2, пользоваться математическими терминами, решать текстовые задачи</w:t>
            </w:r>
          </w:p>
        </w:tc>
        <w:tc>
          <w:tcPr>
            <w:tcW w:w="4269" w:type="dxa"/>
          </w:tcPr>
          <w:p w:rsidR="009E67E6" w:rsidRPr="00F26B06" w:rsidRDefault="009E67E6" w:rsidP="00AB4875">
            <w:pPr>
              <w:pStyle w:val="a3"/>
              <w:ind w:left="13"/>
            </w:pPr>
            <w:r w:rsidRPr="00F26B06">
              <w:rPr>
                <w:bCs/>
              </w:rPr>
              <w:t xml:space="preserve">Р: </w:t>
            </w:r>
            <w:r w:rsidRPr="00F26B06">
              <w:t xml:space="preserve">вносить необходимые коррективы в действие после его завершения на основе его </w:t>
            </w:r>
          </w:p>
          <w:p w:rsidR="009E67E6" w:rsidRPr="00F26B06" w:rsidRDefault="009E67E6" w:rsidP="00AB4875">
            <w:pPr>
              <w:pStyle w:val="a3"/>
              <w:ind w:left="13"/>
            </w:pPr>
            <w:r w:rsidRPr="00F26B06">
              <w:t xml:space="preserve">оценки и учёта сделанных ошибок; </w:t>
            </w:r>
          </w:p>
          <w:p w:rsidR="009E67E6" w:rsidRPr="00F26B06" w:rsidRDefault="009E67E6" w:rsidP="00AB4875">
            <w:pPr>
              <w:pStyle w:val="a3"/>
              <w:ind w:left="13"/>
            </w:pPr>
            <w:r w:rsidRPr="00F26B06">
              <w:t xml:space="preserve">адекватно воспринимать предложения учителей, товарищей, родителей и других людей по исправлению допущенных ошибок. </w:t>
            </w:r>
          </w:p>
          <w:p w:rsidR="009E67E6" w:rsidRPr="00F26B06" w:rsidRDefault="009E67E6" w:rsidP="00AB4875">
            <w:pPr>
              <w:pStyle w:val="a3"/>
              <w:ind w:left="13"/>
            </w:pPr>
            <w:r w:rsidRPr="00F26B06">
              <w:t xml:space="preserve">П; ориентироваться </w:t>
            </w:r>
          </w:p>
          <w:p w:rsidR="009E67E6" w:rsidRPr="00F26B06" w:rsidRDefault="009E67E6" w:rsidP="00AB4875">
            <w:pPr>
              <w:pStyle w:val="a3"/>
              <w:ind w:left="13"/>
            </w:pPr>
            <w:r w:rsidRPr="00F26B06">
              <w:t xml:space="preserve">в разнообразии способов решения </w:t>
            </w:r>
          </w:p>
          <w:p w:rsidR="009E67E6" w:rsidRPr="00F26B06" w:rsidRDefault="009E67E6" w:rsidP="00AB4875">
            <w:pPr>
              <w:pStyle w:val="a3"/>
              <w:ind w:left="13"/>
            </w:pPr>
            <w:r w:rsidRPr="00F26B06">
              <w:t xml:space="preserve">задач; обрабатывать информацию. </w:t>
            </w:r>
          </w:p>
          <w:p w:rsidR="009E67E6" w:rsidRPr="00F26B06" w:rsidRDefault="009E67E6" w:rsidP="00AB4875">
            <w:pPr>
              <w:pStyle w:val="a3"/>
              <w:ind w:left="139"/>
              <w:rPr>
                <w:bCs/>
              </w:rPr>
            </w:pPr>
            <w:r w:rsidRPr="00F26B06">
              <w:rPr>
                <w:bCs/>
              </w:rPr>
              <w:t xml:space="preserve">К: </w:t>
            </w:r>
            <w:r w:rsidRPr="00F26B06">
              <w:t>осуществлять взаимный контроль; оказывать</w:t>
            </w:r>
            <w:r w:rsidR="0064114C" w:rsidRPr="00F26B06">
              <w:t xml:space="preserve"> </w:t>
            </w:r>
            <w:r w:rsidRPr="00F26B06">
              <w:rPr>
                <w:w w:val="114"/>
              </w:rPr>
              <w:t>В</w:t>
            </w:r>
            <w:r w:rsidR="0064114C" w:rsidRPr="00F26B06">
              <w:rPr>
                <w:w w:val="114"/>
              </w:rPr>
              <w:t xml:space="preserve"> </w:t>
            </w:r>
            <w:r w:rsidRPr="00F26B06">
              <w:t>сотрудничестве взаимопомощь</w:t>
            </w:r>
          </w:p>
        </w:tc>
        <w:tc>
          <w:tcPr>
            <w:tcW w:w="1694" w:type="dxa"/>
            <w:gridSpan w:val="2"/>
          </w:tcPr>
          <w:p w:rsidR="009E67E6" w:rsidRPr="00F26B06" w:rsidRDefault="009E67E6" w:rsidP="00AB4875">
            <w:r w:rsidRPr="00F26B06">
              <w:rPr>
                <w:bCs/>
              </w:rPr>
              <w:t>Самоопределение позиции школьника на основе положительного отношения к школе, постановка  новых учебных задач в сотрудничестве с учителем</w:t>
            </w:r>
          </w:p>
        </w:tc>
      </w:tr>
      <w:tr w:rsidR="00410084" w:rsidRPr="00F26B06" w:rsidTr="00105294">
        <w:tc>
          <w:tcPr>
            <w:tcW w:w="709" w:type="dxa"/>
          </w:tcPr>
          <w:p w:rsidR="009E67E6" w:rsidRPr="00F26B06" w:rsidRDefault="009E67E6" w:rsidP="003914D3">
            <w:pPr>
              <w:ind w:left="720"/>
            </w:pPr>
          </w:p>
          <w:p w:rsidR="009E67E6" w:rsidRPr="00F26B06" w:rsidRDefault="009E67E6" w:rsidP="002D29A4">
            <w:r w:rsidRPr="00F26B06">
              <w:t>80</w:t>
            </w:r>
          </w:p>
        </w:tc>
        <w:tc>
          <w:tcPr>
            <w:tcW w:w="992" w:type="dxa"/>
          </w:tcPr>
          <w:p w:rsidR="00575568" w:rsidRPr="00F26B06" w:rsidRDefault="00575568" w:rsidP="00575568"/>
        </w:tc>
        <w:tc>
          <w:tcPr>
            <w:tcW w:w="709" w:type="dxa"/>
          </w:tcPr>
          <w:p w:rsidR="009E67E6" w:rsidRPr="00F26B06" w:rsidRDefault="009E67E6" w:rsidP="003914D3">
            <w:pPr>
              <w:ind w:left="720"/>
            </w:pPr>
          </w:p>
        </w:tc>
        <w:tc>
          <w:tcPr>
            <w:tcW w:w="1169" w:type="dxa"/>
          </w:tcPr>
          <w:p w:rsidR="009E67E6" w:rsidRPr="00F26B06" w:rsidRDefault="009E67E6" w:rsidP="00AB4875">
            <w:r w:rsidRPr="00F26B06">
              <w:t>Прибавление числа 3</w:t>
            </w:r>
          </w:p>
        </w:tc>
        <w:tc>
          <w:tcPr>
            <w:tcW w:w="1524" w:type="dxa"/>
            <w:gridSpan w:val="2"/>
          </w:tcPr>
          <w:p w:rsidR="009E67E6" w:rsidRPr="00F26B06" w:rsidRDefault="003330CC" w:rsidP="00AB4875">
            <w:r w:rsidRPr="00F26B06">
              <w:t>К</w:t>
            </w:r>
            <w:r w:rsidR="009E67E6" w:rsidRPr="00F26B06">
              <w:t>омбинированный</w:t>
            </w:r>
          </w:p>
        </w:tc>
        <w:tc>
          <w:tcPr>
            <w:tcW w:w="437" w:type="dxa"/>
          </w:tcPr>
          <w:p w:rsidR="009E67E6" w:rsidRPr="00F26B06" w:rsidRDefault="003330CC" w:rsidP="00AB4875">
            <w:r w:rsidRPr="00F26B06">
              <w:t>1</w:t>
            </w:r>
          </w:p>
        </w:tc>
        <w:tc>
          <w:tcPr>
            <w:tcW w:w="1275" w:type="dxa"/>
          </w:tcPr>
          <w:p w:rsidR="009E67E6" w:rsidRPr="00F26B06" w:rsidRDefault="009E67E6" w:rsidP="00AB4875">
            <w:r w:rsidRPr="00F26B06">
              <w:t xml:space="preserve"> Таблица сложения  числа 3</w:t>
            </w:r>
          </w:p>
        </w:tc>
        <w:tc>
          <w:tcPr>
            <w:tcW w:w="2829" w:type="dxa"/>
          </w:tcPr>
          <w:p w:rsidR="009E67E6" w:rsidRPr="00F26B06" w:rsidRDefault="009E67E6" w:rsidP="00AB4875">
            <w:r w:rsidRPr="00F26B06">
              <w:t>Научаться: применять навыки прибавления числа 3  к любому числу. Читать примеры, используя математические термины, решать задачи</w:t>
            </w:r>
          </w:p>
        </w:tc>
        <w:tc>
          <w:tcPr>
            <w:tcW w:w="4269" w:type="dxa"/>
          </w:tcPr>
          <w:p w:rsidR="009E67E6" w:rsidRPr="00F26B06" w:rsidRDefault="009E67E6" w:rsidP="00AB4875">
            <w:pPr>
              <w:pStyle w:val="a3"/>
              <w:ind w:left="-69"/>
            </w:pPr>
            <w:r w:rsidRPr="00F26B06">
              <w:rPr>
                <w:bCs/>
              </w:rPr>
              <w:t xml:space="preserve">Р: </w:t>
            </w:r>
            <w:r w:rsidRPr="00F26B06">
              <w:t xml:space="preserve">предвидеть возможности получения конкретного результата при решении задачи. </w:t>
            </w:r>
          </w:p>
          <w:p w:rsidR="009E67E6" w:rsidRPr="00F26B06" w:rsidRDefault="009E67E6" w:rsidP="00AB4875">
            <w:pPr>
              <w:pStyle w:val="a3"/>
              <w:ind w:left="-69"/>
            </w:pPr>
            <w:r w:rsidRPr="00F26B06">
              <w:rPr>
                <w:bCs/>
              </w:rPr>
              <w:t xml:space="preserve">П: </w:t>
            </w:r>
            <w:r w:rsidRPr="00F26B06">
              <w:t xml:space="preserve">анализировать информацию, передавать ее (устным, письменным, цифровым способами). </w:t>
            </w:r>
          </w:p>
          <w:p w:rsidR="009E67E6" w:rsidRPr="00F26B06" w:rsidRDefault="009E67E6" w:rsidP="00AB4875">
            <w:pPr>
              <w:pStyle w:val="a3"/>
              <w:ind w:left="-69"/>
            </w:pPr>
            <w:r w:rsidRPr="00F26B06">
              <w:rPr>
                <w:bCs/>
              </w:rPr>
              <w:t xml:space="preserve">К: </w:t>
            </w:r>
            <w:r w:rsidRPr="00F26B06">
              <w:t xml:space="preserve">задавать вопросы, необходимые для организации собственной деятельности </w:t>
            </w:r>
          </w:p>
          <w:p w:rsidR="009E67E6" w:rsidRPr="00F26B06" w:rsidRDefault="009E67E6" w:rsidP="00AB4875">
            <w:pPr>
              <w:pStyle w:val="a3"/>
              <w:ind w:left="139"/>
              <w:rPr>
                <w:bCs/>
              </w:rPr>
            </w:pPr>
            <w:r w:rsidRPr="00F26B06">
              <w:t>и сотрудничества с партнёром</w:t>
            </w:r>
          </w:p>
        </w:tc>
        <w:tc>
          <w:tcPr>
            <w:tcW w:w="1694" w:type="dxa"/>
            <w:gridSpan w:val="2"/>
          </w:tcPr>
          <w:p w:rsidR="009E67E6" w:rsidRPr="00F26B06" w:rsidRDefault="009E67E6" w:rsidP="00AB4875">
            <w:r w:rsidRPr="00F26B06">
              <w:rPr>
                <w:bCs/>
              </w:rPr>
              <w:t>адекватное восприятие предложений учителя, товарищей по исправлению допущенных ошибок</w:t>
            </w:r>
          </w:p>
        </w:tc>
      </w:tr>
      <w:tr w:rsidR="00410084" w:rsidRPr="00F26B06" w:rsidTr="00105294">
        <w:tc>
          <w:tcPr>
            <w:tcW w:w="709" w:type="dxa"/>
          </w:tcPr>
          <w:p w:rsidR="009E67E6" w:rsidRPr="00F26B06" w:rsidRDefault="009E67E6" w:rsidP="003914D3">
            <w:pPr>
              <w:ind w:left="720"/>
            </w:pPr>
          </w:p>
          <w:p w:rsidR="009E67E6" w:rsidRPr="00F26B06" w:rsidRDefault="009E67E6" w:rsidP="002D29A4">
            <w:r w:rsidRPr="00F26B06">
              <w:t>81</w:t>
            </w:r>
          </w:p>
        </w:tc>
        <w:tc>
          <w:tcPr>
            <w:tcW w:w="992" w:type="dxa"/>
          </w:tcPr>
          <w:p w:rsidR="00575568" w:rsidRPr="00F26B06" w:rsidRDefault="00575568" w:rsidP="00575568"/>
        </w:tc>
        <w:tc>
          <w:tcPr>
            <w:tcW w:w="709" w:type="dxa"/>
          </w:tcPr>
          <w:p w:rsidR="009E67E6" w:rsidRPr="00F26B06" w:rsidRDefault="009E67E6" w:rsidP="003914D3">
            <w:pPr>
              <w:ind w:left="720"/>
            </w:pPr>
          </w:p>
        </w:tc>
        <w:tc>
          <w:tcPr>
            <w:tcW w:w="1169" w:type="dxa"/>
          </w:tcPr>
          <w:p w:rsidR="009E67E6" w:rsidRPr="00F26B06" w:rsidRDefault="009E67E6" w:rsidP="00AB4875">
            <w:r w:rsidRPr="00F26B06">
              <w:t xml:space="preserve">Прибавление числа 3 с переходом через </w:t>
            </w:r>
            <w:r w:rsidRPr="00F26B06">
              <w:lastRenderedPageBreak/>
              <w:t>разряд</w:t>
            </w:r>
          </w:p>
        </w:tc>
        <w:tc>
          <w:tcPr>
            <w:tcW w:w="1524" w:type="dxa"/>
            <w:gridSpan w:val="2"/>
          </w:tcPr>
          <w:p w:rsidR="009E67E6" w:rsidRPr="00F26B06" w:rsidRDefault="003330CC" w:rsidP="00AB4875">
            <w:r w:rsidRPr="00F26B06">
              <w:lastRenderedPageBreak/>
              <w:t>К</w:t>
            </w:r>
            <w:r w:rsidR="009E67E6" w:rsidRPr="00F26B06">
              <w:t>омбинированный</w:t>
            </w:r>
          </w:p>
        </w:tc>
        <w:tc>
          <w:tcPr>
            <w:tcW w:w="437" w:type="dxa"/>
          </w:tcPr>
          <w:p w:rsidR="009E67E6" w:rsidRPr="00F26B06" w:rsidRDefault="003330CC" w:rsidP="00AB4875">
            <w:r w:rsidRPr="00F26B06">
              <w:t>1</w:t>
            </w:r>
          </w:p>
        </w:tc>
        <w:tc>
          <w:tcPr>
            <w:tcW w:w="1275" w:type="dxa"/>
          </w:tcPr>
          <w:p w:rsidR="009E67E6" w:rsidRPr="00F26B06" w:rsidRDefault="009E67E6" w:rsidP="00AB4875">
            <w:r w:rsidRPr="00F26B06">
              <w:t>Таблица сложения  числа 3</w:t>
            </w:r>
          </w:p>
        </w:tc>
        <w:tc>
          <w:tcPr>
            <w:tcW w:w="2829" w:type="dxa"/>
          </w:tcPr>
          <w:p w:rsidR="009E67E6" w:rsidRPr="00F26B06" w:rsidRDefault="009E67E6" w:rsidP="00AB4875">
            <w:r w:rsidRPr="00F26B06">
              <w:t xml:space="preserve">Научаться: применять навыки прибавления числа 3  к любому числу. Читать примеры, используя </w:t>
            </w:r>
            <w:r w:rsidRPr="00F26B06">
              <w:lastRenderedPageBreak/>
              <w:t>математические термины, решать задачи</w:t>
            </w:r>
          </w:p>
        </w:tc>
        <w:tc>
          <w:tcPr>
            <w:tcW w:w="4269" w:type="dxa"/>
          </w:tcPr>
          <w:p w:rsidR="009E67E6" w:rsidRPr="00F26B06" w:rsidRDefault="009E67E6" w:rsidP="00AB4875">
            <w:pPr>
              <w:pStyle w:val="a3"/>
              <w:ind w:left="100"/>
            </w:pPr>
            <w:r w:rsidRPr="00F26B06">
              <w:rPr>
                <w:bCs/>
              </w:rPr>
              <w:lastRenderedPageBreak/>
              <w:t xml:space="preserve">Р: </w:t>
            </w:r>
            <w:r w:rsidRPr="00F26B06">
              <w:t xml:space="preserve">выбирать действия </w:t>
            </w:r>
          </w:p>
          <w:p w:rsidR="009E67E6" w:rsidRPr="00F26B06" w:rsidRDefault="009E67E6" w:rsidP="00AB4875">
            <w:pPr>
              <w:pStyle w:val="a3"/>
              <w:ind w:left="100"/>
            </w:pPr>
            <w:r w:rsidRPr="00F26B06">
              <w:t xml:space="preserve">в соответствии с 2поставленной задачей и условиями её реализации. </w:t>
            </w:r>
          </w:p>
          <w:p w:rsidR="009E67E6" w:rsidRPr="00F26B06" w:rsidRDefault="009E67E6" w:rsidP="00AB4875">
            <w:pPr>
              <w:pStyle w:val="a3"/>
              <w:ind w:left="100"/>
            </w:pPr>
            <w:r w:rsidRPr="00F26B06">
              <w:rPr>
                <w:bCs/>
              </w:rPr>
              <w:t xml:space="preserve">П: </w:t>
            </w:r>
            <w:r w:rsidRPr="00F26B06">
              <w:t xml:space="preserve">выбирать наиболее эффективные способы решения задач. </w:t>
            </w:r>
          </w:p>
          <w:p w:rsidR="009E67E6" w:rsidRPr="00F26B06" w:rsidRDefault="009E67E6" w:rsidP="00AB4875">
            <w:pPr>
              <w:pStyle w:val="a3"/>
              <w:ind w:left="-69"/>
              <w:rPr>
                <w:bCs/>
              </w:rPr>
            </w:pPr>
            <w:r w:rsidRPr="00F26B06">
              <w:rPr>
                <w:bCs/>
              </w:rPr>
              <w:lastRenderedPageBreak/>
              <w:t xml:space="preserve">К: </w:t>
            </w:r>
            <w:r w:rsidRPr="00F26B06">
              <w:t>формулировать собственное мнение и позицию, слушать собеседника</w:t>
            </w:r>
          </w:p>
        </w:tc>
        <w:tc>
          <w:tcPr>
            <w:tcW w:w="1694" w:type="dxa"/>
            <w:gridSpan w:val="2"/>
          </w:tcPr>
          <w:p w:rsidR="009E67E6" w:rsidRPr="00F26B06" w:rsidRDefault="009E67E6" w:rsidP="00AB4875">
            <w:pPr>
              <w:pStyle w:val="a3"/>
              <w:ind w:left="100"/>
            </w:pPr>
            <w:r w:rsidRPr="00F26B06">
              <w:lastRenderedPageBreak/>
              <w:t xml:space="preserve">Самооценка </w:t>
            </w:r>
          </w:p>
          <w:p w:rsidR="009E67E6" w:rsidRPr="00F26B06" w:rsidRDefault="009E67E6" w:rsidP="00AB4875">
            <w:pPr>
              <w:pStyle w:val="a3"/>
              <w:ind w:left="100"/>
            </w:pPr>
            <w:r w:rsidRPr="00F26B06">
              <w:t xml:space="preserve">на основе </w:t>
            </w:r>
          </w:p>
          <w:p w:rsidR="009E67E6" w:rsidRPr="00F26B06" w:rsidRDefault="009E67E6" w:rsidP="00AB4875">
            <w:pPr>
              <w:pStyle w:val="a3"/>
              <w:ind w:left="100"/>
            </w:pPr>
            <w:r w:rsidRPr="00F26B06">
              <w:t xml:space="preserve">критериев успешности </w:t>
            </w:r>
          </w:p>
          <w:p w:rsidR="009E67E6" w:rsidRPr="00F26B06" w:rsidRDefault="009E67E6" w:rsidP="00AB4875">
            <w:proofErr w:type="spellStart"/>
            <w:r w:rsidRPr="00F26B06">
              <w:t>учебнойдеяте</w:t>
            </w:r>
            <w:r w:rsidRPr="00F26B06">
              <w:lastRenderedPageBreak/>
              <w:t>льности</w:t>
            </w:r>
            <w:proofErr w:type="spellEnd"/>
          </w:p>
        </w:tc>
      </w:tr>
      <w:tr w:rsidR="00410084" w:rsidRPr="00F26B06" w:rsidTr="00105294">
        <w:tc>
          <w:tcPr>
            <w:tcW w:w="709" w:type="dxa"/>
          </w:tcPr>
          <w:p w:rsidR="009E67E6" w:rsidRPr="00F26B06" w:rsidRDefault="009E67E6" w:rsidP="003914D3">
            <w:pPr>
              <w:ind w:left="720"/>
            </w:pPr>
          </w:p>
          <w:p w:rsidR="009E67E6" w:rsidRPr="00F26B06" w:rsidRDefault="009E67E6" w:rsidP="002D29A4"/>
          <w:p w:rsidR="009E67E6" w:rsidRPr="00F26B06" w:rsidRDefault="009E67E6" w:rsidP="002D29A4">
            <w:r w:rsidRPr="00F26B06">
              <w:t>82</w:t>
            </w:r>
          </w:p>
        </w:tc>
        <w:tc>
          <w:tcPr>
            <w:tcW w:w="992" w:type="dxa"/>
          </w:tcPr>
          <w:p w:rsidR="00575568" w:rsidRPr="00F26B06" w:rsidRDefault="00575568" w:rsidP="00575568"/>
        </w:tc>
        <w:tc>
          <w:tcPr>
            <w:tcW w:w="709" w:type="dxa"/>
          </w:tcPr>
          <w:p w:rsidR="009E67E6" w:rsidRPr="00F26B06" w:rsidRDefault="009E67E6" w:rsidP="003914D3">
            <w:pPr>
              <w:ind w:left="720"/>
            </w:pPr>
          </w:p>
        </w:tc>
        <w:tc>
          <w:tcPr>
            <w:tcW w:w="1169" w:type="dxa"/>
          </w:tcPr>
          <w:p w:rsidR="009E67E6" w:rsidRPr="00F26B06" w:rsidRDefault="009E67E6" w:rsidP="00AB4875">
            <w:r w:rsidRPr="00F26B06">
              <w:t>Вычитание числа 3</w:t>
            </w:r>
          </w:p>
        </w:tc>
        <w:tc>
          <w:tcPr>
            <w:tcW w:w="1524" w:type="dxa"/>
            <w:gridSpan w:val="2"/>
          </w:tcPr>
          <w:p w:rsidR="009E67E6" w:rsidRPr="00F26B06" w:rsidRDefault="00410084" w:rsidP="00AB4875">
            <w:r w:rsidRPr="00F26B06">
              <w:t>К</w:t>
            </w:r>
            <w:r w:rsidR="009E67E6" w:rsidRPr="00F26B06">
              <w:t>омбинированный</w:t>
            </w:r>
          </w:p>
        </w:tc>
        <w:tc>
          <w:tcPr>
            <w:tcW w:w="437" w:type="dxa"/>
          </w:tcPr>
          <w:p w:rsidR="009E67E6" w:rsidRPr="00F26B06" w:rsidRDefault="00410084" w:rsidP="00AB4875">
            <w:r w:rsidRPr="00F26B06">
              <w:t>1</w:t>
            </w:r>
          </w:p>
        </w:tc>
        <w:tc>
          <w:tcPr>
            <w:tcW w:w="1275" w:type="dxa"/>
          </w:tcPr>
          <w:p w:rsidR="009E67E6" w:rsidRPr="00F26B06" w:rsidRDefault="009E67E6" w:rsidP="00AB4875">
            <w:r w:rsidRPr="00F26B06">
              <w:t>Таблица вычитания  числа 3</w:t>
            </w:r>
          </w:p>
        </w:tc>
        <w:tc>
          <w:tcPr>
            <w:tcW w:w="2829" w:type="dxa"/>
          </w:tcPr>
          <w:p w:rsidR="009E67E6" w:rsidRPr="00F26B06" w:rsidRDefault="009E67E6" w:rsidP="00AB4875">
            <w:r w:rsidRPr="00F26B06">
              <w:t>Научаться: применять навыки прибавления  и вычитания числа 3  к любому числу. Читать примеры, используя математические термины, решать задачи</w:t>
            </w:r>
          </w:p>
        </w:tc>
        <w:tc>
          <w:tcPr>
            <w:tcW w:w="4269" w:type="dxa"/>
          </w:tcPr>
          <w:p w:rsidR="009E67E6" w:rsidRPr="00F26B06" w:rsidRDefault="009E67E6" w:rsidP="00AB4875">
            <w:pPr>
              <w:pStyle w:val="a3"/>
              <w:ind w:left="110"/>
            </w:pPr>
            <w:r w:rsidRPr="00F26B06">
              <w:t xml:space="preserve">Р: формулировать </w:t>
            </w:r>
          </w:p>
          <w:p w:rsidR="009E67E6" w:rsidRPr="00F26B06" w:rsidRDefault="009E67E6" w:rsidP="00AB4875">
            <w:pPr>
              <w:pStyle w:val="a3"/>
              <w:ind w:left="110"/>
            </w:pPr>
            <w:r w:rsidRPr="00F26B06">
              <w:t xml:space="preserve">и удерживать учебную задачу, применять установленные правила </w:t>
            </w:r>
          </w:p>
          <w:p w:rsidR="009E67E6" w:rsidRPr="00F26B06" w:rsidRDefault="009E67E6" w:rsidP="00AB4875">
            <w:pPr>
              <w:pStyle w:val="a3"/>
              <w:ind w:left="110"/>
            </w:pPr>
            <w:r w:rsidRPr="00F26B06">
              <w:t xml:space="preserve">в планировании способа решения. </w:t>
            </w:r>
          </w:p>
          <w:p w:rsidR="009E67E6" w:rsidRPr="00F26B06" w:rsidRDefault="009E67E6" w:rsidP="00AB4875">
            <w:pPr>
              <w:pStyle w:val="a3"/>
              <w:ind w:left="110"/>
            </w:pPr>
            <w:r w:rsidRPr="00F26B06">
              <w:t xml:space="preserve">П: устанавливать аналогии, причинно-следственные связи; строить рассуждения. </w:t>
            </w:r>
          </w:p>
          <w:p w:rsidR="009E67E6" w:rsidRPr="00F26B06" w:rsidRDefault="009E67E6" w:rsidP="00AB4875">
            <w:pPr>
              <w:pStyle w:val="a3"/>
              <w:ind w:left="139"/>
              <w:rPr>
                <w:bCs/>
              </w:rPr>
            </w:pPr>
            <w:r w:rsidRPr="00F26B06">
              <w:t>К: задавать вопросы, слушать собеседника, адекватно оценивать собственное поведение, поведение окружающих, оказывать в сотрудничестве взаимопомощь</w:t>
            </w:r>
          </w:p>
        </w:tc>
        <w:tc>
          <w:tcPr>
            <w:tcW w:w="1694" w:type="dxa"/>
            <w:gridSpan w:val="2"/>
          </w:tcPr>
          <w:p w:rsidR="009E67E6" w:rsidRPr="00F26B06" w:rsidRDefault="009E67E6" w:rsidP="00AB4875">
            <w:r w:rsidRPr="00F26B06">
              <w:rPr>
                <w:bCs/>
              </w:rPr>
              <w:t>Самоопределение позиции школьника на основе положительного отношения к школе, постановка  новых учебных задач в сотрудничестве с учителем</w:t>
            </w:r>
          </w:p>
        </w:tc>
      </w:tr>
      <w:tr w:rsidR="00410084" w:rsidRPr="00F26B06" w:rsidTr="00105294">
        <w:tc>
          <w:tcPr>
            <w:tcW w:w="709" w:type="dxa"/>
          </w:tcPr>
          <w:p w:rsidR="009E67E6" w:rsidRPr="00F26B06" w:rsidRDefault="009E67E6" w:rsidP="003914D3">
            <w:pPr>
              <w:ind w:left="720"/>
            </w:pPr>
          </w:p>
          <w:p w:rsidR="009E67E6" w:rsidRPr="00F26B06" w:rsidRDefault="009E67E6" w:rsidP="002D29A4">
            <w:r w:rsidRPr="00F26B06">
              <w:t>83</w:t>
            </w:r>
          </w:p>
          <w:p w:rsidR="009E67E6" w:rsidRPr="00F26B06" w:rsidRDefault="009E67E6" w:rsidP="002D29A4"/>
          <w:p w:rsidR="009E67E6" w:rsidRPr="00F26B06" w:rsidRDefault="009E67E6" w:rsidP="002D29A4"/>
          <w:p w:rsidR="009E67E6" w:rsidRPr="00F26B06" w:rsidRDefault="009E67E6" w:rsidP="002D29A4"/>
          <w:p w:rsidR="009E67E6" w:rsidRPr="00F26B06" w:rsidRDefault="009E67E6" w:rsidP="002D29A4"/>
          <w:p w:rsidR="009E67E6" w:rsidRPr="00F26B06" w:rsidRDefault="009E67E6" w:rsidP="002D29A4"/>
          <w:p w:rsidR="009E67E6" w:rsidRPr="00F26B06" w:rsidRDefault="009E67E6" w:rsidP="002D29A4"/>
          <w:p w:rsidR="009E67E6" w:rsidRPr="00F26B06" w:rsidRDefault="009E67E6" w:rsidP="002D29A4"/>
          <w:p w:rsidR="009E67E6" w:rsidRPr="00F26B06" w:rsidRDefault="009E67E6" w:rsidP="002D29A4"/>
          <w:p w:rsidR="009E67E6" w:rsidRPr="00F26B06" w:rsidRDefault="009E67E6" w:rsidP="002D29A4"/>
          <w:p w:rsidR="009E67E6" w:rsidRPr="00F26B06" w:rsidRDefault="009E67E6" w:rsidP="002D29A4"/>
          <w:p w:rsidR="009E67E6" w:rsidRPr="00F26B06" w:rsidRDefault="009E67E6" w:rsidP="002D29A4"/>
          <w:p w:rsidR="009E67E6" w:rsidRPr="00F26B06" w:rsidRDefault="009E67E6" w:rsidP="002D29A4"/>
          <w:p w:rsidR="009E67E6" w:rsidRPr="00F26B06" w:rsidRDefault="009E67E6" w:rsidP="002D29A4"/>
          <w:p w:rsidR="009E67E6" w:rsidRPr="00F26B06" w:rsidRDefault="009E67E6" w:rsidP="002D29A4"/>
        </w:tc>
        <w:tc>
          <w:tcPr>
            <w:tcW w:w="992" w:type="dxa"/>
          </w:tcPr>
          <w:p w:rsidR="00575568" w:rsidRPr="00F26B06" w:rsidRDefault="00575568" w:rsidP="00575568"/>
        </w:tc>
        <w:tc>
          <w:tcPr>
            <w:tcW w:w="709" w:type="dxa"/>
          </w:tcPr>
          <w:p w:rsidR="009E67E6" w:rsidRPr="00F26B06" w:rsidRDefault="009E67E6" w:rsidP="003914D3">
            <w:pPr>
              <w:ind w:left="720"/>
            </w:pPr>
          </w:p>
        </w:tc>
        <w:tc>
          <w:tcPr>
            <w:tcW w:w="1169" w:type="dxa"/>
          </w:tcPr>
          <w:p w:rsidR="009E67E6" w:rsidRPr="00F26B06" w:rsidRDefault="009E67E6" w:rsidP="00AB4875">
            <w:r w:rsidRPr="00F26B06">
              <w:t>Вычитание числа 3 с переходом через разряд</w:t>
            </w:r>
          </w:p>
        </w:tc>
        <w:tc>
          <w:tcPr>
            <w:tcW w:w="1524" w:type="dxa"/>
            <w:gridSpan w:val="2"/>
          </w:tcPr>
          <w:p w:rsidR="009E67E6" w:rsidRPr="00F26B06" w:rsidRDefault="00410084" w:rsidP="00AB4875">
            <w:r w:rsidRPr="00F26B06">
              <w:t>К</w:t>
            </w:r>
            <w:r w:rsidR="009E67E6" w:rsidRPr="00F26B06">
              <w:t>омбинированный</w:t>
            </w:r>
          </w:p>
        </w:tc>
        <w:tc>
          <w:tcPr>
            <w:tcW w:w="437" w:type="dxa"/>
          </w:tcPr>
          <w:p w:rsidR="009E67E6" w:rsidRPr="00F26B06" w:rsidRDefault="00410084" w:rsidP="00AB4875">
            <w:r w:rsidRPr="00F26B06">
              <w:t>1</w:t>
            </w:r>
          </w:p>
        </w:tc>
        <w:tc>
          <w:tcPr>
            <w:tcW w:w="1275" w:type="dxa"/>
          </w:tcPr>
          <w:p w:rsidR="009E67E6" w:rsidRPr="00F26B06" w:rsidRDefault="009E67E6" w:rsidP="00AB4875">
            <w:r w:rsidRPr="00F26B06">
              <w:t>Таблица вычитания  числа 3</w:t>
            </w:r>
          </w:p>
        </w:tc>
        <w:tc>
          <w:tcPr>
            <w:tcW w:w="2829" w:type="dxa"/>
          </w:tcPr>
          <w:p w:rsidR="009E67E6" w:rsidRPr="00F26B06" w:rsidRDefault="009E67E6" w:rsidP="00AB4875">
            <w:r w:rsidRPr="00F26B06">
              <w:t>Научаться: применять навыки прибавления  и вычитания числа 3  к любому числу. Читать примеры, используя математические термины, решать задачи, представлять числа в пределах 10 в виде суммы двух слагаемых одно из которых 3</w:t>
            </w:r>
          </w:p>
        </w:tc>
        <w:tc>
          <w:tcPr>
            <w:tcW w:w="4269" w:type="dxa"/>
          </w:tcPr>
          <w:p w:rsidR="009E67E6" w:rsidRPr="00F26B06" w:rsidRDefault="009E67E6" w:rsidP="00AB4875">
            <w:pPr>
              <w:pStyle w:val="a3"/>
              <w:ind w:left="13"/>
            </w:pPr>
            <w:r w:rsidRPr="00F26B06">
              <w:rPr>
                <w:bCs/>
              </w:rPr>
              <w:t xml:space="preserve">Р: </w:t>
            </w:r>
            <w:r w:rsidRPr="00F26B06">
              <w:t xml:space="preserve">вносить необходимые коррективы в действие после его завершения на основе его </w:t>
            </w:r>
          </w:p>
          <w:p w:rsidR="009E67E6" w:rsidRPr="00F26B06" w:rsidRDefault="009E67E6" w:rsidP="00AB4875">
            <w:pPr>
              <w:pStyle w:val="a3"/>
              <w:ind w:left="13"/>
            </w:pPr>
            <w:r w:rsidRPr="00F26B06">
              <w:t xml:space="preserve">оценки и учёта сделанных ошибок; </w:t>
            </w:r>
          </w:p>
          <w:p w:rsidR="009E67E6" w:rsidRPr="00F26B06" w:rsidRDefault="009E67E6" w:rsidP="00AB4875">
            <w:pPr>
              <w:pStyle w:val="a3"/>
              <w:ind w:left="13"/>
            </w:pPr>
            <w:r w:rsidRPr="00F26B06">
              <w:t xml:space="preserve">адекватно воспринимать предложения учителей, товарищей, родителей и других людей по исправлению допущенных ошибок. </w:t>
            </w:r>
          </w:p>
          <w:p w:rsidR="009E67E6" w:rsidRPr="00F26B06" w:rsidRDefault="009E67E6" w:rsidP="00AB4875">
            <w:pPr>
              <w:pStyle w:val="a3"/>
              <w:ind w:left="13"/>
            </w:pPr>
            <w:r w:rsidRPr="00F26B06">
              <w:t xml:space="preserve">П; ориентироваться </w:t>
            </w:r>
          </w:p>
          <w:p w:rsidR="009E67E6" w:rsidRPr="00F26B06" w:rsidRDefault="009E67E6" w:rsidP="00AB4875">
            <w:pPr>
              <w:pStyle w:val="a3"/>
              <w:ind w:left="13"/>
            </w:pPr>
            <w:r w:rsidRPr="00F26B06">
              <w:t xml:space="preserve">в разнообразии способов решения </w:t>
            </w:r>
          </w:p>
          <w:p w:rsidR="009E67E6" w:rsidRPr="00F26B06" w:rsidRDefault="009E67E6" w:rsidP="00AB4875">
            <w:pPr>
              <w:pStyle w:val="a3"/>
              <w:ind w:left="13"/>
            </w:pPr>
            <w:r w:rsidRPr="00F26B06">
              <w:t xml:space="preserve">задач; обрабатывать информацию. </w:t>
            </w:r>
          </w:p>
          <w:p w:rsidR="009E67E6" w:rsidRPr="00F26B06" w:rsidRDefault="009E67E6" w:rsidP="00AB4875">
            <w:pPr>
              <w:pStyle w:val="a3"/>
              <w:ind w:left="139"/>
              <w:rPr>
                <w:bCs/>
              </w:rPr>
            </w:pPr>
            <w:r w:rsidRPr="00F26B06">
              <w:rPr>
                <w:bCs/>
              </w:rPr>
              <w:t xml:space="preserve">К: </w:t>
            </w:r>
            <w:r w:rsidRPr="00F26B06">
              <w:t>осуществлять взаимный контроль; оказывать</w:t>
            </w:r>
            <w:r w:rsidR="0064114C" w:rsidRPr="00F26B06">
              <w:t xml:space="preserve"> </w:t>
            </w:r>
            <w:r w:rsidRPr="00F26B06">
              <w:rPr>
                <w:w w:val="114"/>
              </w:rPr>
              <w:t>В</w:t>
            </w:r>
            <w:r w:rsidR="0064114C" w:rsidRPr="00F26B06">
              <w:rPr>
                <w:w w:val="114"/>
              </w:rPr>
              <w:t xml:space="preserve"> </w:t>
            </w:r>
            <w:r w:rsidRPr="00F26B06">
              <w:t>сотрудничестве взаимопомощь</w:t>
            </w:r>
          </w:p>
        </w:tc>
        <w:tc>
          <w:tcPr>
            <w:tcW w:w="1694" w:type="dxa"/>
            <w:gridSpan w:val="2"/>
          </w:tcPr>
          <w:p w:rsidR="009E67E6" w:rsidRPr="00F26B06" w:rsidRDefault="009E67E6" w:rsidP="00AB4875">
            <w:r w:rsidRPr="00F26B06">
              <w:rPr>
                <w:bCs/>
              </w:rPr>
              <w:t>адекватное восприятие предложений учителя, товарищей по исправлению допущенных ошибок</w:t>
            </w:r>
          </w:p>
        </w:tc>
      </w:tr>
      <w:tr w:rsidR="00410084" w:rsidRPr="00F26B06" w:rsidTr="00105294">
        <w:tc>
          <w:tcPr>
            <w:tcW w:w="709" w:type="dxa"/>
          </w:tcPr>
          <w:p w:rsidR="009E67E6" w:rsidRPr="00F26B06" w:rsidRDefault="009E67E6" w:rsidP="003914D3">
            <w:pPr>
              <w:ind w:left="720"/>
            </w:pPr>
          </w:p>
          <w:p w:rsidR="009E67E6" w:rsidRPr="00F26B06" w:rsidRDefault="009E67E6" w:rsidP="002D29A4">
            <w:r w:rsidRPr="00F26B06">
              <w:t>84</w:t>
            </w:r>
          </w:p>
        </w:tc>
        <w:tc>
          <w:tcPr>
            <w:tcW w:w="992" w:type="dxa"/>
          </w:tcPr>
          <w:p w:rsidR="00575568" w:rsidRPr="00F26B06" w:rsidRDefault="00575568" w:rsidP="00575568"/>
        </w:tc>
        <w:tc>
          <w:tcPr>
            <w:tcW w:w="709" w:type="dxa"/>
          </w:tcPr>
          <w:p w:rsidR="009E67E6" w:rsidRPr="00F26B06" w:rsidRDefault="009E67E6" w:rsidP="003914D3">
            <w:pPr>
              <w:ind w:left="720"/>
            </w:pPr>
          </w:p>
        </w:tc>
        <w:tc>
          <w:tcPr>
            <w:tcW w:w="1169" w:type="dxa"/>
          </w:tcPr>
          <w:p w:rsidR="009E67E6" w:rsidRPr="00F26B06" w:rsidRDefault="009E67E6" w:rsidP="00AB4875">
            <w:r w:rsidRPr="00F26B06">
              <w:t>Прибавление числа 4</w:t>
            </w:r>
          </w:p>
        </w:tc>
        <w:tc>
          <w:tcPr>
            <w:tcW w:w="1524" w:type="dxa"/>
            <w:gridSpan w:val="2"/>
          </w:tcPr>
          <w:p w:rsidR="009E67E6" w:rsidRPr="00F26B06" w:rsidRDefault="009E67E6" w:rsidP="00AB4875">
            <w:r w:rsidRPr="00F26B06">
              <w:t>Изучение нового</w:t>
            </w:r>
          </w:p>
        </w:tc>
        <w:tc>
          <w:tcPr>
            <w:tcW w:w="437" w:type="dxa"/>
          </w:tcPr>
          <w:p w:rsidR="009E67E6" w:rsidRPr="00F26B06" w:rsidRDefault="00410084">
            <w:pPr>
              <w:spacing w:after="200" w:line="276" w:lineRule="auto"/>
            </w:pPr>
            <w:r w:rsidRPr="00F26B06">
              <w:t>1</w:t>
            </w:r>
          </w:p>
          <w:p w:rsidR="009E67E6" w:rsidRPr="00F26B06" w:rsidRDefault="009E67E6" w:rsidP="009E67E6"/>
        </w:tc>
        <w:tc>
          <w:tcPr>
            <w:tcW w:w="1275" w:type="dxa"/>
          </w:tcPr>
          <w:p w:rsidR="009E67E6" w:rsidRPr="00F26B06" w:rsidRDefault="009E67E6" w:rsidP="00AB4875">
            <w:r w:rsidRPr="00F26B06">
              <w:t xml:space="preserve">Математические термины: прибавить, </w:t>
            </w:r>
            <w:r w:rsidRPr="00F26B06">
              <w:lastRenderedPageBreak/>
              <w:t>вычесть, увеличить, уменьшить, плюс, минус, равно</w:t>
            </w:r>
          </w:p>
        </w:tc>
        <w:tc>
          <w:tcPr>
            <w:tcW w:w="2829" w:type="dxa"/>
          </w:tcPr>
          <w:p w:rsidR="009E67E6" w:rsidRPr="00F26B06" w:rsidRDefault="009E67E6" w:rsidP="00AB4875">
            <w:r w:rsidRPr="00F26B06">
              <w:lastRenderedPageBreak/>
              <w:t>Научаться :решать задачи ,припоминать структуру задач, решать примеры, считать прибавляя число 4</w:t>
            </w:r>
          </w:p>
        </w:tc>
        <w:tc>
          <w:tcPr>
            <w:tcW w:w="4269" w:type="dxa"/>
          </w:tcPr>
          <w:p w:rsidR="009E67E6" w:rsidRPr="00F26B06" w:rsidRDefault="009E67E6" w:rsidP="00AB4875">
            <w:pPr>
              <w:pStyle w:val="a3"/>
              <w:ind w:left="100"/>
            </w:pPr>
            <w:r w:rsidRPr="00F26B06">
              <w:rPr>
                <w:bCs/>
              </w:rPr>
              <w:t xml:space="preserve">Р: </w:t>
            </w:r>
            <w:r w:rsidRPr="00F26B06">
              <w:t xml:space="preserve">выбирать действия </w:t>
            </w:r>
          </w:p>
          <w:p w:rsidR="009E67E6" w:rsidRPr="00F26B06" w:rsidRDefault="009E67E6" w:rsidP="00AB4875">
            <w:pPr>
              <w:pStyle w:val="a3"/>
              <w:ind w:left="100"/>
            </w:pPr>
            <w:r w:rsidRPr="00F26B06">
              <w:t xml:space="preserve">в соответствии с поставленной задачей и условиями её реализации. </w:t>
            </w:r>
          </w:p>
          <w:p w:rsidR="009E67E6" w:rsidRPr="00F26B06" w:rsidRDefault="009E67E6" w:rsidP="00AB4875">
            <w:pPr>
              <w:pStyle w:val="a3"/>
              <w:ind w:left="100"/>
            </w:pPr>
            <w:r w:rsidRPr="00F26B06">
              <w:rPr>
                <w:bCs/>
              </w:rPr>
              <w:t xml:space="preserve">П: </w:t>
            </w:r>
            <w:r w:rsidRPr="00F26B06">
              <w:t xml:space="preserve">выбирать наиболее эффективные способы решения задач. </w:t>
            </w:r>
          </w:p>
          <w:p w:rsidR="009E67E6" w:rsidRPr="00F26B06" w:rsidRDefault="009E67E6" w:rsidP="00AB4875">
            <w:pPr>
              <w:pStyle w:val="a3"/>
              <w:ind w:left="-69"/>
              <w:rPr>
                <w:bCs/>
              </w:rPr>
            </w:pPr>
            <w:r w:rsidRPr="00F26B06">
              <w:rPr>
                <w:bCs/>
              </w:rPr>
              <w:lastRenderedPageBreak/>
              <w:t xml:space="preserve">К: </w:t>
            </w:r>
            <w:r w:rsidRPr="00F26B06">
              <w:t>формулировать собственное мнение и позицию, слушать собеседника</w:t>
            </w:r>
          </w:p>
        </w:tc>
        <w:tc>
          <w:tcPr>
            <w:tcW w:w="1694" w:type="dxa"/>
            <w:gridSpan w:val="2"/>
          </w:tcPr>
          <w:p w:rsidR="009E67E6" w:rsidRPr="00F26B06" w:rsidRDefault="009E67E6" w:rsidP="00AB4875">
            <w:pPr>
              <w:pStyle w:val="a3"/>
              <w:ind w:left="100"/>
            </w:pPr>
            <w:r w:rsidRPr="00F26B06">
              <w:lastRenderedPageBreak/>
              <w:t xml:space="preserve">Самооценка </w:t>
            </w:r>
          </w:p>
          <w:p w:rsidR="009E67E6" w:rsidRPr="00F26B06" w:rsidRDefault="009E67E6" w:rsidP="00AB4875">
            <w:pPr>
              <w:pStyle w:val="a3"/>
              <w:ind w:left="100"/>
            </w:pPr>
            <w:r w:rsidRPr="00F26B06">
              <w:t xml:space="preserve">на основе </w:t>
            </w:r>
          </w:p>
          <w:p w:rsidR="009E67E6" w:rsidRPr="00F26B06" w:rsidRDefault="009E67E6" w:rsidP="00AB4875">
            <w:pPr>
              <w:pStyle w:val="a3"/>
              <w:ind w:left="100"/>
            </w:pPr>
            <w:r w:rsidRPr="00F26B06">
              <w:t xml:space="preserve">критериев успешности </w:t>
            </w:r>
          </w:p>
          <w:p w:rsidR="009E67E6" w:rsidRPr="00F26B06" w:rsidRDefault="009E67E6" w:rsidP="00AB4875">
            <w:proofErr w:type="spellStart"/>
            <w:r w:rsidRPr="00F26B06">
              <w:t>учебнойдеяте</w:t>
            </w:r>
            <w:r w:rsidRPr="00F26B06">
              <w:lastRenderedPageBreak/>
              <w:t>льности</w:t>
            </w:r>
            <w:proofErr w:type="spellEnd"/>
          </w:p>
        </w:tc>
      </w:tr>
      <w:tr w:rsidR="00410084" w:rsidRPr="00F26B06" w:rsidTr="00105294">
        <w:tc>
          <w:tcPr>
            <w:tcW w:w="709" w:type="dxa"/>
          </w:tcPr>
          <w:p w:rsidR="009E67E6" w:rsidRPr="00F26B06" w:rsidRDefault="009E67E6" w:rsidP="003914D3">
            <w:pPr>
              <w:ind w:left="720"/>
            </w:pPr>
          </w:p>
          <w:p w:rsidR="009E67E6" w:rsidRPr="00F26B06" w:rsidRDefault="009E67E6" w:rsidP="002D29A4">
            <w:r w:rsidRPr="00F26B06">
              <w:t>85</w:t>
            </w:r>
          </w:p>
        </w:tc>
        <w:tc>
          <w:tcPr>
            <w:tcW w:w="992" w:type="dxa"/>
          </w:tcPr>
          <w:p w:rsidR="00575568" w:rsidRPr="00F26B06" w:rsidRDefault="00575568" w:rsidP="00575568"/>
        </w:tc>
        <w:tc>
          <w:tcPr>
            <w:tcW w:w="709" w:type="dxa"/>
          </w:tcPr>
          <w:p w:rsidR="009E67E6" w:rsidRPr="00F26B06" w:rsidRDefault="009E67E6" w:rsidP="003914D3">
            <w:pPr>
              <w:ind w:left="720"/>
            </w:pPr>
          </w:p>
        </w:tc>
        <w:tc>
          <w:tcPr>
            <w:tcW w:w="1169" w:type="dxa"/>
          </w:tcPr>
          <w:p w:rsidR="009E67E6" w:rsidRPr="00F26B06" w:rsidRDefault="009E67E6" w:rsidP="00AB4875">
            <w:r w:rsidRPr="00F26B06">
              <w:t>Прибавление числа 4 с переходом через разряд</w:t>
            </w:r>
          </w:p>
        </w:tc>
        <w:tc>
          <w:tcPr>
            <w:tcW w:w="1524" w:type="dxa"/>
            <w:gridSpan w:val="2"/>
          </w:tcPr>
          <w:p w:rsidR="009E67E6" w:rsidRPr="00F26B06" w:rsidRDefault="00410084" w:rsidP="00AB4875">
            <w:r w:rsidRPr="00F26B06">
              <w:t>К</w:t>
            </w:r>
            <w:r w:rsidR="009E67E6" w:rsidRPr="00F26B06">
              <w:t>омбинированный</w:t>
            </w:r>
          </w:p>
        </w:tc>
        <w:tc>
          <w:tcPr>
            <w:tcW w:w="437" w:type="dxa"/>
          </w:tcPr>
          <w:p w:rsidR="009E67E6" w:rsidRPr="00F26B06" w:rsidRDefault="00410084" w:rsidP="00AB4875">
            <w:r w:rsidRPr="00F26B06">
              <w:t>1</w:t>
            </w:r>
          </w:p>
        </w:tc>
        <w:tc>
          <w:tcPr>
            <w:tcW w:w="1275" w:type="dxa"/>
          </w:tcPr>
          <w:p w:rsidR="009E67E6" w:rsidRPr="00F26B06" w:rsidRDefault="009E67E6" w:rsidP="00AB4875">
            <w:r w:rsidRPr="00F26B06">
              <w:t>Математические термины: прибавить, вычесть, увеличить, уменьшить, плюс, минус, равно</w:t>
            </w:r>
          </w:p>
        </w:tc>
        <w:tc>
          <w:tcPr>
            <w:tcW w:w="2829" w:type="dxa"/>
          </w:tcPr>
          <w:p w:rsidR="009E67E6" w:rsidRPr="00F26B06" w:rsidRDefault="009E67E6" w:rsidP="00AB4875">
            <w:r w:rsidRPr="00F26B06">
              <w:t>Научаться: решать задачи ,припоминать структуру задач, решать примеры, считать прибавляя число 4</w:t>
            </w:r>
          </w:p>
        </w:tc>
        <w:tc>
          <w:tcPr>
            <w:tcW w:w="4269" w:type="dxa"/>
          </w:tcPr>
          <w:p w:rsidR="009E67E6" w:rsidRPr="00F26B06" w:rsidRDefault="009E67E6" w:rsidP="00AB4875">
            <w:pPr>
              <w:pStyle w:val="a3"/>
              <w:ind w:left="110"/>
            </w:pPr>
            <w:r w:rsidRPr="00F26B06">
              <w:t xml:space="preserve">Р: формулировать </w:t>
            </w:r>
          </w:p>
          <w:p w:rsidR="009E67E6" w:rsidRPr="00F26B06" w:rsidRDefault="009E67E6" w:rsidP="00AB4875">
            <w:pPr>
              <w:pStyle w:val="a3"/>
              <w:ind w:left="110"/>
            </w:pPr>
            <w:r w:rsidRPr="00F26B06">
              <w:t xml:space="preserve">и удерживать учебную задачу, применять установленные правила </w:t>
            </w:r>
          </w:p>
          <w:p w:rsidR="009E67E6" w:rsidRPr="00F26B06" w:rsidRDefault="009E67E6" w:rsidP="00AB4875">
            <w:pPr>
              <w:pStyle w:val="a3"/>
              <w:ind w:left="110"/>
            </w:pPr>
            <w:r w:rsidRPr="00F26B06">
              <w:t xml:space="preserve">в планировании способа решения. </w:t>
            </w:r>
          </w:p>
          <w:p w:rsidR="009E67E6" w:rsidRPr="00F26B06" w:rsidRDefault="009E67E6" w:rsidP="00AB4875">
            <w:pPr>
              <w:pStyle w:val="a3"/>
              <w:ind w:left="110"/>
            </w:pPr>
            <w:r w:rsidRPr="00F26B06">
              <w:t xml:space="preserve">П: устанавливать аналогии, причинно-следственные связи; строить рассуждения. </w:t>
            </w:r>
          </w:p>
          <w:p w:rsidR="009E67E6" w:rsidRPr="00F26B06" w:rsidRDefault="009E67E6" w:rsidP="00AB4875">
            <w:pPr>
              <w:pStyle w:val="a3"/>
              <w:ind w:left="139"/>
              <w:rPr>
                <w:bCs/>
              </w:rPr>
            </w:pPr>
            <w:r w:rsidRPr="00F26B06">
              <w:t>К: задавать вопросы, слушать собеседника, адекватно оценивать собственное поведение, поведение окружающих, оказывать в сотрудничестве взаимопомощь</w:t>
            </w:r>
          </w:p>
        </w:tc>
        <w:tc>
          <w:tcPr>
            <w:tcW w:w="1694" w:type="dxa"/>
            <w:gridSpan w:val="2"/>
          </w:tcPr>
          <w:p w:rsidR="009E67E6" w:rsidRPr="00F26B06" w:rsidRDefault="009E67E6" w:rsidP="00AB4875">
            <w:r w:rsidRPr="00F26B06">
              <w:rPr>
                <w:bCs/>
              </w:rPr>
              <w:t>адекватное восприятие предложений учителя, товарищей по исправлению допущенных ошибок</w:t>
            </w:r>
          </w:p>
        </w:tc>
      </w:tr>
      <w:tr w:rsidR="00410084" w:rsidRPr="00F26B06" w:rsidTr="00105294">
        <w:tc>
          <w:tcPr>
            <w:tcW w:w="709" w:type="dxa"/>
          </w:tcPr>
          <w:p w:rsidR="009E67E6" w:rsidRPr="00F26B06" w:rsidRDefault="009E67E6" w:rsidP="003914D3">
            <w:pPr>
              <w:ind w:left="720"/>
            </w:pPr>
          </w:p>
          <w:p w:rsidR="009E67E6" w:rsidRPr="00F26B06" w:rsidRDefault="009E67E6" w:rsidP="00453D9C">
            <w:r w:rsidRPr="00F26B06">
              <w:t>86</w:t>
            </w:r>
          </w:p>
          <w:p w:rsidR="009E67E6" w:rsidRPr="00F26B06" w:rsidRDefault="009E67E6" w:rsidP="00453D9C"/>
          <w:p w:rsidR="009E67E6" w:rsidRPr="00F26B06" w:rsidRDefault="009E67E6" w:rsidP="00453D9C"/>
          <w:p w:rsidR="009E67E6" w:rsidRPr="00F26B06" w:rsidRDefault="009E67E6" w:rsidP="00453D9C"/>
          <w:p w:rsidR="009E67E6" w:rsidRPr="00F26B06" w:rsidRDefault="009E67E6" w:rsidP="00453D9C"/>
          <w:p w:rsidR="009E67E6" w:rsidRPr="00F26B06" w:rsidRDefault="009E67E6" w:rsidP="00453D9C"/>
          <w:p w:rsidR="009E67E6" w:rsidRPr="00F26B06" w:rsidRDefault="009E67E6" w:rsidP="00453D9C"/>
          <w:p w:rsidR="009E67E6" w:rsidRPr="00F26B06" w:rsidRDefault="009E67E6" w:rsidP="00453D9C"/>
          <w:p w:rsidR="009E67E6" w:rsidRPr="00F26B06" w:rsidRDefault="009E67E6" w:rsidP="00453D9C"/>
          <w:p w:rsidR="009E67E6" w:rsidRPr="00F26B06" w:rsidRDefault="009E67E6" w:rsidP="00453D9C"/>
          <w:p w:rsidR="009E67E6" w:rsidRPr="00F26B06" w:rsidRDefault="009E67E6" w:rsidP="00453D9C"/>
          <w:p w:rsidR="009E67E6" w:rsidRPr="00F26B06" w:rsidRDefault="009E67E6" w:rsidP="00453D9C"/>
          <w:p w:rsidR="009E67E6" w:rsidRPr="00F26B06" w:rsidRDefault="009E67E6" w:rsidP="00453D9C"/>
        </w:tc>
        <w:tc>
          <w:tcPr>
            <w:tcW w:w="992" w:type="dxa"/>
          </w:tcPr>
          <w:p w:rsidR="00575568" w:rsidRPr="00F26B06" w:rsidRDefault="00575568" w:rsidP="00575568"/>
        </w:tc>
        <w:tc>
          <w:tcPr>
            <w:tcW w:w="709" w:type="dxa"/>
          </w:tcPr>
          <w:p w:rsidR="009E67E6" w:rsidRPr="00F26B06" w:rsidRDefault="009E67E6" w:rsidP="003914D3">
            <w:pPr>
              <w:ind w:left="720"/>
            </w:pPr>
          </w:p>
        </w:tc>
        <w:tc>
          <w:tcPr>
            <w:tcW w:w="1169" w:type="dxa"/>
          </w:tcPr>
          <w:p w:rsidR="009E67E6" w:rsidRPr="00F26B06" w:rsidRDefault="009E67E6" w:rsidP="00AB4875">
            <w:r w:rsidRPr="00F26B06">
              <w:t>Вычитание числа 4</w:t>
            </w:r>
          </w:p>
        </w:tc>
        <w:tc>
          <w:tcPr>
            <w:tcW w:w="1524" w:type="dxa"/>
            <w:gridSpan w:val="2"/>
          </w:tcPr>
          <w:p w:rsidR="009E67E6" w:rsidRPr="00F26B06" w:rsidRDefault="00410084" w:rsidP="00AB4875">
            <w:r w:rsidRPr="00F26B06">
              <w:t>К</w:t>
            </w:r>
            <w:r w:rsidR="009E67E6" w:rsidRPr="00F26B06">
              <w:t>омбинированный</w:t>
            </w:r>
          </w:p>
        </w:tc>
        <w:tc>
          <w:tcPr>
            <w:tcW w:w="437" w:type="dxa"/>
          </w:tcPr>
          <w:p w:rsidR="009E67E6" w:rsidRPr="00F26B06" w:rsidRDefault="00410084" w:rsidP="00AB4875">
            <w:r w:rsidRPr="00F26B06">
              <w:t>1</w:t>
            </w:r>
          </w:p>
        </w:tc>
        <w:tc>
          <w:tcPr>
            <w:tcW w:w="1275" w:type="dxa"/>
          </w:tcPr>
          <w:p w:rsidR="009E67E6" w:rsidRPr="00F26B06" w:rsidRDefault="009E67E6" w:rsidP="00AB4875">
            <w:r w:rsidRPr="00F26B06">
              <w:t>Математические термины: прибавить, вычесть, увеличить, уменьшить, плюс, минус, равно</w:t>
            </w:r>
          </w:p>
        </w:tc>
        <w:tc>
          <w:tcPr>
            <w:tcW w:w="2829" w:type="dxa"/>
          </w:tcPr>
          <w:p w:rsidR="009E67E6" w:rsidRPr="00F26B06" w:rsidRDefault="009E67E6" w:rsidP="00AB4875">
            <w:r w:rsidRPr="00F26B06">
              <w:t>Научаться: решать задачи ,припоминать структуру задач, решать примеры, считать прибавляя и вычитая  число 4</w:t>
            </w:r>
          </w:p>
        </w:tc>
        <w:tc>
          <w:tcPr>
            <w:tcW w:w="4269" w:type="dxa"/>
          </w:tcPr>
          <w:p w:rsidR="009E67E6" w:rsidRPr="00F26B06" w:rsidRDefault="009E67E6" w:rsidP="00AB4875">
            <w:pPr>
              <w:pStyle w:val="a3"/>
              <w:ind w:left="110"/>
            </w:pPr>
            <w:r w:rsidRPr="00F26B06">
              <w:t xml:space="preserve">Р: формулировать </w:t>
            </w:r>
          </w:p>
          <w:p w:rsidR="009E67E6" w:rsidRPr="00F26B06" w:rsidRDefault="009E67E6" w:rsidP="00AB4875">
            <w:pPr>
              <w:pStyle w:val="a3"/>
              <w:ind w:left="110"/>
            </w:pPr>
            <w:r w:rsidRPr="00F26B06">
              <w:t xml:space="preserve">и удерживать учебную задачу, применять установленные правила </w:t>
            </w:r>
          </w:p>
          <w:p w:rsidR="009E67E6" w:rsidRPr="00F26B06" w:rsidRDefault="009E67E6" w:rsidP="00AB4875">
            <w:pPr>
              <w:pStyle w:val="a3"/>
              <w:ind w:left="110"/>
            </w:pPr>
            <w:r w:rsidRPr="00F26B06">
              <w:t xml:space="preserve">в планировании способа решения. </w:t>
            </w:r>
          </w:p>
          <w:p w:rsidR="009E67E6" w:rsidRPr="00F26B06" w:rsidRDefault="009E67E6" w:rsidP="00AB4875">
            <w:pPr>
              <w:pStyle w:val="a3"/>
              <w:ind w:left="110"/>
            </w:pPr>
            <w:r w:rsidRPr="00F26B06">
              <w:t xml:space="preserve">П: устанавливать аналогии, причинно-следственные связи; строить рассуждения. </w:t>
            </w:r>
          </w:p>
          <w:p w:rsidR="009E67E6" w:rsidRPr="00F26B06" w:rsidRDefault="009E67E6" w:rsidP="00AB4875">
            <w:pPr>
              <w:pStyle w:val="a3"/>
              <w:ind w:left="139"/>
              <w:rPr>
                <w:bCs/>
              </w:rPr>
            </w:pPr>
            <w:r w:rsidRPr="00F26B06">
              <w:t>К: задавать вопросы, слушать собеседника, адекватно оценивать собственное поведение, поведение окружающих, оказывать в сотрудничестве взаимопомощь</w:t>
            </w:r>
          </w:p>
        </w:tc>
        <w:tc>
          <w:tcPr>
            <w:tcW w:w="1694" w:type="dxa"/>
            <w:gridSpan w:val="2"/>
          </w:tcPr>
          <w:p w:rsidR="009E67E6" w:rsidRPr="00F26B06" w:rsidRDefault="009E67E6" w:rsidP="00AB4875">
            <w:r w:rsidRPr="00F26B06">
              <w:rPr>
                <w:bCs/>
              </w:rPr>
              <w:t>адекватное восприятие предложений учителя, товарищей по исправлению допущенных ошибок</w:t>
            </w:r>
          </w:p>
        </w:tc>
      </w:tr>
      <w:tr w:rsidR="00410084" w:rsidRPr="00F26B06" w:rsidTr="00105294">
        <w:tc>
          <w:tcPr>
            <w:tcW w:w="709" w:type="dxa"/>
          </w:tcPr>
          <w:p w:rsidR="009E67E6" w:rsidRPr="00F26B06" w:rsidRDefault="009E67E6" w:rsidP="003914D3">
            <w:pPr>
              <w:ind w:left="720"/>
            </w:pPr>
          </w:p>
          <w:p w:rsidR="009E67E6" w:rsidRPr="00F26B06" w:rsidRDefault="009E67E6" w:rsidP="00453D9C">
            <w:r w:rsidRPr="00F26B06">
              <w:t>87</w:t>
            </w:r>
          </w:p>
        </w:tc>
        <w:tc>
          <w:tcPr>
            <w:tcW w:w="992" w:type="dxa"/>
          </w:tcPr>
          <w:p w:rsidR="00575568" w:rsidRPr="00F26B06" w:rsidRDefault="00575568" w:rsidP="00575568"/>
        </w:tc>
        <w:tc>
          <w:tcPr>
            <w:tcW w:w="709" w:type="dxa"/>
          </w:tcPr>
          <w:p w:rsidR="009E67E6" w:rsidRPr="00F26B06" w:rsidRDefault="009E67E6" w:rsidP="003914D3">
            <w:pPr>
              <w:ind w:left="720"/>
            </w:pPr>
          </w:p>
        </w:tc>
        <w:tc>
          <w:tcPr>
            <w:tcW w:w="1169" w:type="dxa"/>
          </w:tcPr>
          <w:p w:rsidR="009E67E6" w:rsidRPr="00F26B06" w:rsidRDefault="009E67E6" w:rsidP="00AB4875">
            <w:r w:rsidRPr="00F26B06">
              <w:t>Вычитание числа 4</w:t>
            </w:r>
          </w:p>
        </w:tc>
        <w:tc>
          <w:tcPr>
            <w:tcW w:w="1524" w:type="dxa"/>
            <w:gridSpan w:val="2"/>
          </w:tcPr>
          <w:p w:rsidR="009E67E6" w:rsidRPr="00F26B06" w:rsidRDefault="00410084" w:rsidP="00AB4875">
            <w:r w:rsidRPr="00F26B06">
              <w:t>К</w:t>
            </w:r>
            <w:r w:rsidR="009E67E6" w:rsidRPr="00F26B06">
              <w:t>омбинированный</w:t>
            </w:r>
          </w:p>
        </w:tc>
        <w:tc>
          <w:tcPr>
            <w:tcW w:w="437" w:type="dxa"/>
          </w:tcPr>
          <w:p w:rsidR="009E67E6" w:rsidRPr="00F26B06" w:rsidRDefault="00410084" w:rsidP="00AB4875">
            <w:r w:rsidRPr="00F26B06">
              <w:t>1</w:t>
            </w:r>
          </w:p>
        </w:tc>
        <w:tc>
          <w:tcPr>
            <w:tcW w:w="1275" w:type="dxa"/>
          </w:tcPr>
          <w:p w:rsidR="009E67E6" w:rsidRPr="00F26B06" w:rsidRDefault="009E67E6" w:rsidP="00AB4875">
            <w:r w:rsidRPr="00F26B06">
              <w:t xml:space="preserve">Математические термины: </w:t>
            </w:r>
            <w:r w:rsidRPr="00F26B06">
              <w:lastRenderedPageBreak/>
              <w:t>прибавить, вычесть, увеличить, уменьшить, плюс, минус, равно</w:t>
            </w:r>
          </w:p>
        </w:tc>
        <w:tc>
          <w:tcPr>
            <w:tcW w:w="2829" w:type="dxa"/>
          </w:tcPr>
          <w:p w:rsidR="009E67E6" w:rsidRPr="00F26B06" w:rsidRDefault="009E67E6" w:rsidP="00AB4875">
            <w:r w:rsidRPr="00F26B06">
              <w:lastRenderedPageBreak/>
              <w:t xml:space="preserve">Научаться: решать задачи ,припоминать структуру задач, решать </w:t>
            </w:r>
            <w:r w:rsidRPr="00F26B06">
              <w:lastRenderedPageBreak/>
              <w:t>примеры, считать прибавляя и вычитая  число 4</w:t>
            </w:r>
          </w:p>
        </w:tc>
        <w:tc>
          <w:tcPr>
            <w:tcW w:w="4269" w:type="dxa"/>
          </w:tcPr>
          <w:p w:rsidR="009E67E6" w:rsidRPr="00F26B06" w:rsidRDefault="009E67E6" w:rsidP="00AB4875">
            <w:pPr>
              <w:pStyle w:val="a3"/>
              <w:ind w:left="13"/>
            </w:pPr>
            <w:r w:rsidRPr="00F26B06">
              <w:rPr>
                <w:bCs/>
              </w:rPr>
              <w:lastRenderedPageBreak/>
              <w:t xml:space="preserve">Р: </w:t>
            </w:r>
            <w:r w:rsidRPr="00F26B06">
              <w:t xml:space="preserve">вносить необходимые коррективы в действие после его завершения на основе его </w:t>
            </w:r>
          </w:p>
          <w:p w:rsidR="009E67E6" w:rsidRPr="00F26B06" w:rsidRDefault="009E67E6" w:rsidP="00AB4875">
            <w:pPr>
              <w:pStyle w:val="a3"/>
              <w:ind w:left="13"/>
            </w:pPr>
            <w:r w:rsidRPr="00F26B06">
              <w:lastRenderedPageBreak/>
              <w:t xml:space="preserve">оценки и учёта сделанных ошибок; </w:t>
            </w:r>
          </w:p>
          <w:p w:rsidR="009E67E6" w:rsidRPr="00F26B06" w:rsidRDefault="009E67E6" w:rsidP="00AB4875">
            <w:pPr>
              <w:pStyle w:val="a3"/>
              <w:ind w:left="13"/>
            </w:pPr>
            <w:r w:rsidRPr="00F26B06">
              <w:t xml:space="preserve">адекватно воспринимать предложения учителей, товарищей, родителей и других людей по исправлению допущенных ошибок. </w:t>
            </w:r>
          </w:p>
          <w:p w:rsidR="009E67E6" w:rsidRPr="00F26B06" w:rsidRDefault="009E67E6" w:rsidP="00AB4875">
            <w:pPr>
              <w:pStyle w:val="a3"/>
              <w:ind w:left="13"/>
            </w:pPr>
            <w:r w:rsidRPr="00F26B06">
              <w:t xml:space="preserve">П; ориентироваться </w:t>
            </w:r>
          </w:p>
          <w:p w:rsidR="009E67E6" w:rsidRPr="00F26B06" w:rsidRDefault="009E67E6" w:rsidP="00AB4875">
            <w:pPr>
              <w:pStyle w:val="a3"/>
              <w:ind w:left="13"/>
            </w:pPr>
            <w:r w:rsidRPr="00F26B06">
              <w:t xml:space="preserve">в разнообразии способов решения </w:t>
            </w:r>
          </w:p>
          <w:p w:rsidR="009E67E6" w:rsidRPr="00F26B06" w:rsidRDefault="009E67E6" w:rsidP="00AB4875">
            <w:pPr>
              <w:pStyle w:val="a3"/>
              <w:ind w:left="13"/>
            </w:pPr>
            <w:r w:rsidRPr="00F26B06">
              <w:t xml:space="preserve">задач; обрабатывать информацию. </w:t>
            </w:r>
          </w:p>
          <w:p w:rsidR="009E67E6" w:rsidRPr="00F26B06" w:rsidRDefault="009E67E6" w:rsidP="00AB4875">
            <w:pPr>
              <w:pStyle w:val="a3"/>
              <w:rPr>
                <w:bCs/>
              </w:rPr>
            </w:pPr>
            <w:r w:rsidRPr="00F26B06">
              <w:rPr>
                <w:bCs/>
              </w:rPr>
              <w:t xml:space="preserve">К: </w:t>
            </w:r>
            <w:r w:rsidRPr="00F26B06">
              <w:t>осуществлять взаимный контроль; оказывать</w:t>
            </w:r>
            <w:r w:rsidR="0064114C" w:rsidRPr="00F26B06">
              <w:t xml:space="preserve"> </w:t>
            </w:r>
            <w:r w:rsidRPr="00F26B06">
              <w:rPr>
                <w:w w:val="114"/>
              </w:rPr>
              <w:t>В</w:t>
            </w:r>
            <w:r w:rsidR="0064114C" w:rsidRPr="00F26B06">
              <w:rPr>
                <w:w w:val="114"/>
              </w:rPr>
              <w:t xml:space="preserve"> </w:t>
            </w:r>
            <w:r w:rsidRPr="00F26B06">
              <w:t>сотрудничестве взаимопомощь</w:t>
            </w:r>
          </w:p>
        </w:tc>
        <w:tc>
          <w:tcPr>
            <w:tcW w:w="1694" w:type="dxa"/>
            <w:gridSpan w:val="2"/>
          </w:tcPr>
          <w:p w:rsidR="009E67E6" w:rsidRPr="00F26B06" w:rsidRDefault="009E67E6" w:rsidP="00AB4875">
            <w:pPr>
              <w:pStyle w:val="a3"/>
              <w:ind w:left="100"/>
            </w:pPr>
            <w:r w:rsidRPr="00F26B06">
              <w:lastRenderedPageBreak/>
              <w:t xml:space="preserve">Самооценка </w:t>
            </w:r>
          </w:p>
          <w:p w:rsidR="009E67E6" w:rsidRPr="00F26B06" w:rsidRDefault="009E67E6" w:rsidP="00AB4875">
            <w:pPr>
              <w:pStyle w:val="a3"/>
              <w:ind w:left="100"/>
            </w:pPr>
            <w:r w:rsidRPr="00F26B06">
              <w:t xml:space="preserve">на основе </w:t>
            </w:r>
          </w:p>
          <w:p w:rsidR="009E67E6" w:rsidRPr="00F26B06" w:rsidRDefault="009E67E6" w:rsidP="00AB4875">
            <w:pPr>
              <w:pStyle w:val="a3"/>
              <w:ind w:left="100"/>
            </w:pPr>
            <w:proofErr w:type="spellStart"/>
            <w:r w:rsidRPr="00F26B06">
              <w:t>критериевус</w:t>
            </w:r>
            <w:r w:rsidRPr="00F26B06">
              <w:lastRenderedPageBreak/>
              <w:t>пешности</w:t>
            </w:r>
            <w:proofErr w:type="spellEnd"/>
            <w:r w:rsidRPr="00F26B06">
              <w:t xml:space="preserve"> </w:t>
            </w:r>
          </w:p>
          <w:p w:rsidR="009E67E6" w:rsidRPr="00F26B06" w:rsidRDefault="009E67E6" w:rsidP="00AB4875">
            <w:r w:rsidRPr="00F26B06">
              <w:t>учебной деятельности</w:t>
            </w:r>
          </w:p>
        </w:tc>
      </w:tr>
      <w:tr w:rsidR="00410084" w:rsidRPr="00F26B06" w:rsidTr="00105294">
        <w:tc>
          <w:tcPr>
            <w:tcW w:w="709" w:type="dxa"/>
          </w:tcPr>
          <w:p w:rsidR="009E67E6" w:rsidRPr="00F26B06" w:rsidRDefault="009E67E6" w:rsidP="003914D3">
            <w:pPr>
              <w:ind w:left="720"/>
            </w:pPr>
          </w:p>
          <w:p w:rsidR="009E67E6" w:rsidRPr="00F26B06" w:rsidRDefault="009E67E6" w:rsidP="00453D9C">
            <w:r w:rsidRPr="00F26B06">
              <w:t>88</w:t>
            </w:r>
          </w:p>
        </w:tc>
        <w:tc>
          <w:tcPr>
            <w:tcW w:w="992" w:type="dxa"/>
          </w:tcPr>
          <w:p w:rsidR="00575568" w:rsidRPr="00F26B06" w:rsidRDefault="00575568" w:rsidP="00575568"/>
        </w:tc>
        <w:tc>
          <w:tcPr>
            <w:tcW w:w="709" w:type="dxa"/>
          </w:tcPr>
          <w:p w:rsidR="009E67E6" w:rsidRPr="00F26B06" w:rsidRDefault="009E67E6" w:rsidP="003914D3">
            <w:pPr>
              <w:ind w:left="720"/>
            </w:pPr>
          </w:p>
        </w:tc>
        <w:tc>
          <w:tcPr>
            <w:tcW w:w="1169" w:type="dxa"/>
          </w:tcPr>
          <w:p w:rsidR="009E67E6" w:rsidRPr="00F26B06" w:rsidRDefault="009E67E6" w:rsidP="00AB4875">
            <w:r w:rsidRPr="00F26B06">
              <w:t>Вычитание числа 4</w:t>
            </w:r>
          </w:p>
        </w:tc>
        <w:tc>
          <w:tcPr>
            <w:tcW w:w="1524" w:type="dxa"/>
            <w:gridSpan w:val="2"/>
          </w:tcPr>
          <w:p w:rsidR="009E67E6" w:rsidRPr="00F26B06" w:rsidRDefault="009E67E6" w:rsidP="00AB4875">
            <w:r w:rsidRPr="00F26B06">
              <w:t>комбинированный</w:t>
            </w:r>
          </w:p>
        </w:tc>
        <w:tc>
          <w:tcPr>
            <w:tcW w:w="437" w:type="dxa"/>
          </w:tcPr>
          <w:p w:rsidR="009E67E6" w:rsidRPr="00F26B06" w:rsidRDefault="00410084" w:rsidP="00AB4875">
            <w:r w:rsidRPr="00F26B06">
              <w:t>1</w:t>
            </w:r>
          </w:p>
        </w:tc>
        <w:tc>
          <w:tcPr>
            <w:tcW w:w="1275" w:type="dxa"/>
          </w:tcPr>
          <w:p w:rsidR="009E67E6" w:rsidRPr="00F26B06" w:rsidRDefault="009E67E6" w:rsidP="00AB4875">
            <w:r w:rsidRPr="00F26B06">
              <w:t>Математические термины: прибавить, вычесть, увеличить, уменьшить, плюс, минус, равно</w:t>
            </w:r>
          </w:p>
        </w:tc>
        <w:tc>
          <w:tcPr>
            <w:tcW w:w="2829" w:type="dxa"/>
          </w:tcPr>
          <w:p w:rsidR="009E67E6" w:rsidRPr="00F26B06" w:rsidRDefault="009E67E6" w:rsidP="00AB4875">
            <w:r w:rsidRPr="00F26B06">
              <w:t xml:space="preserve">Научаться: </w:t>
            </w:r>
            <w:bookmarkStart w:id="0" w:name="OLE_LINK1"/>
            <w:r w:rsidRPr="00F26B06">
              <w:t>решать задачи ,припоминать структуру задач, решать примеры, считать прибавляя и вычитая  число 4</w:t>
            </w:r>
            <w:bookmarkEnd w:id="0"/>
          </w:p>
        </w:tc>
        <w:tc>
          <w:tcPr>
            <w:tcW w:w="4269" w:type="dxa"/>
          </w:tcPr>
          <w:p w:rsidR="009E67E6" w:rsidRPr="00F26B06" w:rsidRDefault="009E67E6" w:rsidP="00AB4875">
            <w:pPr>
              <w:pStyle w:val="a3"/>
              <w:ind w:left="100"/>
            </w:pPr>
            <w:r w:rsidRPr="00F26B06">
              <w:rPr>
                <w:bCs/>
              </w:rPr>
              <w:t xml:space="preserve">Р: </w:t>
            </w:r>
            <w:r w:rsidRPr="00F26B06">
              <w:t xml:space="preserve">выбирать действия </w:t>
            </w:r>
          </w:p>
          <w:p w:rsidR="009E67E6" w:rsidRPr="00F26B06" w:rsidRDefault="009E67E6" w:rsidP="00AB4875">
            <w:pPr>
              <w:pStyle w:val="a3"/>
              <w:ind w:left="100"/>
            </w:pPr>
            <w:r w:rsidRPr="00F26B06">
              <w:t xml:space="preserve">в соответствии с поставленной задачей и условиями её реализации. </w:t>
            </w:r>
          </w:p>
          <w:p w:rsidR="009E67E6" w:rsidRPr="00F26B06" w:rsidRDefault="009E67E6" w:rsidP="00AB4875">
            <w:pPr>
              <w:pStyle w:val="a3"/>
              <w:ind w:left="100"/>
            </w:pPr>
            <w:r w:rsidRPr="00F26B06">
              <w:rPr>
                <w:bCs/>
              </w:rPr>
              <w:t xml:space="preserve">П: </w:t>
            </w:r>
            <w:r w:rsidRPr="00F26B06">
              <w:t xml:space="preserve">выбирать наиболее эффективные способы решения задач. </w:t>
            </w:r>
          </w:p>
          <w:p w:rsidR="009E67E6" w:rsidRPr="00F26B06" w:rsidRDefault="009E67E6" w:rsidP="00AB4875">
            <w:pPr>
              <w:pStyle w:val="a3"/>
              <w:ind w:left="139"/>
              <w:rPr>
                <w:bCs/>
              </w:rPr>
            </w:pPr>
            <w:r w:rsidRPr="00F26B06">
              <w:rPr>
                <w:bCs/>
              </w:rPr>
              <w:t xml:space="preserve">К: </w:t>
            </w:r>
            <w:r w:rsidRPr="00F26B06">
              <w:t>формулировать собственное мнение и позицию, слушать собеседника</w:t>
            </w:r>
          </w:p>
        </w:tc>
        <w:tc>
          <w:tcPr>
            <w:tcW w:w="1694" w:type="dxa"/>
            <w:gridSpan w:val="2"/>
          </w:tcPr>
          <w:p w:rsidR="009E67E6" w:rsidRPr="00F26B06" w:rsidRDefault="009E67E6" w:rsidP="00AB4875">
            <w:r w:rsidRPr="00F26B06">
              <w:rPr>
                <w:bCs/>
              </w:rPr>
              <w:t>Самоопределение позиции школьника на основе положительного отношения к школе, постановка  новых учебных задач в сотрудничестве с учителем</w:t>
            </w:r>
          </w:p>
        </w:tc>
      </w:tr>
      <w:tr w:rsidR="00410084" w:rsidRPr="00F26B06" w:rsidTr="00105294">
        <w:tc>
          <w:tcPr>
            <w:tcW w:w="709" w:type="dxa"/>
          </w:tcPr>
          <w:p w:rsidR="009E67E6" w:rsidRPr="00F26B06" w:rsidRDefault="009E67E6" w:rsidP="003914D3">
            <w:pPr>
              <w:ind w:left="720"/>
            </w:pPr>
          </w:p>
          <w:p w:rsidR="009E67E6" w:rsidRPr="00F26B06" w:rsidRDefault="009E67E6" w:rsidP="00453D9C">
            <w:r w:rsidRPr="00F26B06">
              <w:t>89</w:t>
            </w:r>
          </w:p>
          <w:p w:rsidR="009E67E6" w:rsidRPr="00F26B06" w:rsidRDefault="009E67E6" w:rsidP="00453D9C"/>
          <w:p w:rsidR="009E67E6" w:rsidRPr="00F26B06" w:rsidRDefault="009E67E6" w:rsidP="00453D9C"/>
          <w:p w:rsidR="009E67E6" w:rsidRPr="00F26B06" w:rsidRDefault="009E67E6" w:rsidP="00453D9C"/>
          <w:p w:rsidR="009E67E6" w:rsidRPr="00F26B06" w:rsidRDefault="009E67E6" w:rsidP="00453D9C"/>
          <w:p w:rsidR="009E67E6" w:rsidRPr="00F26B06" w:rsidRDefault="009E67E6" w:rsidP="00453D9C"/>
          <w:p w:rsidR="009E67E6" w:rsidRPr="00F26B06" w:rsidRDefault="009E67E6" w:rsidP="00453D9C"/>
        </w:tc>
        <w:tc>
          <w:tcPr>
            <w:tcW w:w="992" w:type="dxa"/>
          </w:tcPr>
          <w:p w:rsidR="00575568" w:rsidRPr="00F26B06" w:rsidRDefault="00575568" w:rsidP="00575568"/>
        </w:tc>
        <w:tc>
          <w:tcPr>
            <w:tcW w:w="709" w:type="dxa"/>
          </w:tcPr>
          <w:p w:rsidR="009E67E6" w:rsidRPr="00F26B06" w:rsidRDefault="009E67E6" w:rsidP="003914D3">
            <w:pPr>
              <w:ind w:left="720"/>
            </w:pPr>
          </w:p>
        </w:tc>
        <w:tc>
          <w:tcPr>
            <w:tcW w:w="1169" w:type="dxa"/>
          </w:tcPr>
          <w:p w:rsidR="009E67E6" w:rsidRPr="00F26B06" w:rsidRDefault="009E67E6" w:rsidP="00AB4875">
            <w:r w:rsidRPr="00F26B06">
              <w:rPr>
                <w:spacing w:val="-2"/>
              </w:rPr>
              <w:t>Прибавление и вычитание</w:t>
            </w:r>
            <w:r w:rsidRPr="00F26B06">
              <w:t xml:space="preserve"> числа 5</w:t>
            </w:r>
          </w:p>
        </w:tc>
        <w:tc>
          <w:tcPr>
            <w:tcW w:w="1524" w:type="dxa"/>
            <w:gridSpan w:val="2"/>
          </w:tcPr>
          <w:p w:rsidR="009E67E6" w:rsidRPr="00F26B06" w:rsidRDefault="00410084" w:rsidP="00AB4875">
            <w:r w:rsidRPr="00F26B06">
              <w:t>К</w:t>
            </w:r>
            <w:r w:rsidR="009E67E6" w:rsidRPr="00F26B06">
              <w:t>омбинированный</w:t>
            </w:r>
          </w:p>
        </w:tc>
        <w:tc>
          <w:tcPr>
            <w:tcW w:w="437" w:type="dxa"/>
          </w:tcPr>
          <w:p w:rsidR="009E67E6" w:rsidRPr="00F26B06" w:rsidRDefault="00410084" w:rsidP="00AB4875">
            <w:r w:rsidRPr="00F26B06">
              <w:t>1</w:t>
            </w:r>
          </w:p>
        </w:tc>
        <w:tc>
          <w:tcPr>
            <w:tcW w:w="1275" w:type="dxa"/>
          </w:tcPr>
          <w:p w:rsidR="009E67E6" w:rsidRPr="00F26B06" w:rsidRDefault="009E67E6" w:rsidP="00AB4875">
            <w:r w:rsidRPr="00F26B06">
              <w:t>Математические термины: прибавить, вычесть, увеличить, уменьшить, плюс, минус, равно</w:t>
            </w:r>
          </w:p>
        </w:tc>
        <w:tc>
          <w:tcPr>
            <w:tcW w:w="2829" w:type="dxa"/>
          </w:tcPr>
          <w:p w:rsidR="009E67E6" w:rsidRPr="00F26B06" w:rsidRDefault="009E67E6" w:rsidP="00AB4875">
            <w:r w:rsidRPr="00F26B06">
              <w:t>Научаться: решать задачи ,припоминать структуру задач, решать примеры, считать прибавляя и вычитая  число 5</w:t>
            </w:r>
          </w:p>
        </w:tc>
        <w:tc>
          <w:tcPr>
            <w:tcW w:w="4269" w:type="dxa"/>
          </w:tcPr>
          <w:p w:rsidR="009E67E6" w:rsidRPr="00F26B06" w:rsidRDefault="009E67E6" w:rsidP="00AB4875">
            <w:pPr>
              <w:pStyle w:val="a3"/>
              <w:ind w:left="110"/>
            </w:pPr>
            <w:r w:rsidRPr="00F26B06">
              <w:t xml:space="preserve">Р: формулировать </w:t>
            </w:r>
          </w:p>
          <w:p w:rsidR="009E67E6" w:rsidRPr="00F26B06" w:rsidRDefault="009E67E6" w:rsidP="00AB4875">
            <w:pPr>
              <w:pStyle w:val="a3"/>
              <w:ind w:left="110"/>
            </w:pPr>
            <w:r w:rsidRPr="00F26B06">
              <w:t xml:space="preserve">и удерживать учебную задачу, применять установленные правила </w:t>
            </w:r>
          </w:p>
          <w:p w:rsidR="009E67E6" w:rsidRPr="00F26B06" w:rsidRDefault="009E67E6" w:rsidP="00AB4875">
            <w:pPr>
              <w:pStyle w:val="a3"/>
              <w:ind w:left="110"/>
            </w:pPr>
            <w:r w:rsidRPr="00F26B06">
              <w:t xml:space="preserve">в планировании способа решения. </w:t>
            </w:r>
          </w:p>
          <w:p w:rsidR="009E67E6" w:rsidRPr="00F26B06" w:rsidRDefault="009E67E6" w:rsidP="00AB4875">
            <w:pPr>
              <w:pStyle w:val="a3"/>
              <w:ind w:left="110"/>
            </w:pPr>
            <w:r w:rsidRPr="00F26B06">
              <w:t xml:space="preserve">П: устанавливать аналогии, причинно-следственные связи; строить рассуждения. </w:t>
            </w:r>
          </w:p>
          <w:p w:rsidR="009E67E6" w:rsidRPr="00F26B06" w:rsidRDefault="009E67E6" w:rsidP="00AB4875">
            <w:pPr>
              <w:pStyle w:val="a3"/>
              <w:ind w:left="139"/>
              <w:rPr>
                <w:bCs/>
              </w:rPr>
            </w:pPr>
            <w:r w:rsidRPr="00F26B06">
              <w:t>К: задавать вопросы, слушать собеседника, адекватно оценивать собственное поведение, поведение окружающих, оказывать в сотрудничестве взаимопомощь</w:t>
            </w:r>
          </w:p>
        </w:tc>
        <w:tc>
          <w:tcPr>
            <w:tcW w:w="1694" w:type="dxa"/>
            <w:gridSpan w:val="2"/>
          </w:tcPr>
          <w:p w:rsidR="009E67E6" w:rsidRPr="00F26B06" w:rsidRDefault="009E67E6" w:rsidP="00AB4875">
            <w:r w:rsidRPr="00F26B06">
              <w:rPr>
                <w:bCs/>
              </w:rPr>
              <w:t>адекватное восприятие предложений учителя, товарищей по исправлению допущенных ошибок</w:t>
            </w:r>
          </w:p>
        </w:tc>
      </w:tr>
      <w:tr w:rsidR="00410084" w:rsidRPr="00F26B06" w:rsidTr="00105294">
        <w:tc>
          <w:tcPr>
            <w:tcW w:w="709" w:type="dxa"/>
          </w:tcPr>
          <w:p w:rsidR="009E67E6" w:rsidRPr="00F26B06" w:rsidRDefault="009E67E6" w:rsidP="003914D3">
            <w:pPr>
              <w:ind w:left="720"/>
            </w:pPr>
          </w:p>
          <w:p w:rsidR="009E67E6" w:rsidRPr="00F26B06" w:rsidRDefault="009E67E6" w:rsidP="00453D9C">
            <w:r w:rsidRPr="00F26B06">
              <w:t>90</w:t>
            </w:r>
          </w:p>
        </w:tc>
        <w:tc>
          <w:tcPr>
            <w:tcW w:w="992" w:type="dxa"/>
          </w:tcPr>
          <w:p w:rsidR="00575568" w:rsidRPr="00F26B06" w:rsidRDefault="00575568" w:rsidP="00575568"/>
        </w:tc>
        <w:tc>
          <w:tcPr>
            <w:tcW w:w="709" w:type="dxa"/>
          </w:tcPr>
          <w:p w:rsidR="009E67E6" w:rsidRPr="00F26B06" w:rsidRDefault="009E67E6" w:rsidP="003914D3">
            <w:pPr>
              <w:ind w:left="720"/>
            </w:pPr>
          </w:p>
        </w:tc>
        <w:tc>
          <w:tcPr>
            <w:tcW w:w="1169" w:type="dxa"/>
          </w:tcPr>
          <w:p w:rsidR="009E67E6" w:rsidRPr="00F26B06" w:rsidRDefault="009E67E6" w:rsidP="00AB4875">
            <w:r w:rsidRPr="00F26B06">
              <w:rPr>
                <w:spacing w:val="-2"/>
              </w:rPr>
              <w:t>Прибавление и вычитание</w:t>
            </w:r>
            <w:r w:rsidRPr="00F26B06">
              <w:t xml:space="preserve"> числа 5</w:t>
            </w:r>
          </w:p>
        </w:tc>
        <w:tc>
          <w:tcPr>
            <w:tcW w:w="1524" w:type="dxa"/>
            <w:gridSpan w:val="2"/>
          </w:tcPr>
          <w:p w:rsidR="009E67E6" w:rsidRPr="00F26B06" w:rsidRDefault="00410084" w:rsidP="00AB4875">
            <w:r w:rsidRPr="00F26B06">
              <w:t>К</w:t>
            </w:r>
            <w:r w:rsidR="009E67E6" w:rsidRPr="00F26B06">
              <w:t>омбинированный</w:t>
            </w:r>
          </w:p>
        </w:tc>
        <w:tc>
          <w:tcPr>
            <w:tcW w:w="437" w:type="dxa"/>
          </w:tcPr>
          <w:p w:rsidR="009E67E6" w:rsidRPr="00F26B06" w:rsidRDefault="00410084" w:rsidP="00AB4875">
            <w:r w:rsidRPr="00F26B06">
              <w:t>1</w:t>
            </w:r>
          </w:p>
        </w:tc>
        <w:tc>
          <w:tcPr>
            <w:tcW w:w="1275" w:type="dxa"/>
          </w:tcPr>
          <w:p w:rsidR="009E67E6" w:rsidRPr="00F26B06" w:rsidRDefault="009E67E6" w:rsidP="00AB4875">
            <w:r w:rsidRPr="00F26B06">
              <w:t>Математические термины: прибавить, вычесть, увеличить, уменьшить, плюс, минус, равно</w:t>
            </w:r>
          </w:p>
        </w:tc>
        <w:tc>
          <w:tcPr>
            <w:tcW w:w="2829" w:type="dxa"/>
          </w:tcPr>
          <w:p w:rsidR="009E67E6" w:rsidRPr="00F26B06" w:rsidRDefault="009E67E6" w:rsidP="00AB4875">
            <w:r w:rsidRPr="00F26B06">
              <w:t>Научаться: решать задачи ,припоминать структуру задач, решать примеры, считать прибавляя и вычитая  число 5</w:t>
            </w:r>
          </w:p>
        </w:tc>
        <w:tc>
          <w:tcPr>
            <w:tcW w:w="4269" w:type="dxa"/>
          </w:tcPr>
          <w:p w:rsidR="009E67E6" w:rsidRPr="00F26B06" w:rsidRDefault="009E67E6" w:rsidP="00AB4875">
            <w:pPr>
              <w:pStyle w:val="a3"/>
              <w:ind w:left="13"/>
            </w:pPr>
            <w:r w:rsidRPr="00F26B06">
              <w:rPr>
                <w:bCs/>
              </w:rPr>
              <w:t xml:space="preserve">Р: </w:t>
            </w:r>
            <w:r w:rsidRPr="00F26B06">
              <w:t xml:space="preserve">вносить необходимые коррективы в действие после его завершения на основе его </w:t>
            </w:r>
          </w:p>
          <w:p w:rsidR="009E67E6" w:rsidRPr="00F26B06" w:rsidRDefault="009E67E6" w:rsidP="00AB4875">
            <w:pPr>
              <w:pStyle w:val="a3"/>
              <w:ind w:left="13"/>
            </w:pPr>
            <w:r w:rsidRPr="00F26B06">
              <w:t xml:space="preserve">оценки и учёта сделанных ошибок; </w:t>
            </w:r>
          </w:p>
          <w:p w:rsidR="009E67E6" w:rsidRPr="00F26B06" w:rsidRDefault="009E67E6" w:rsidP="00AB4875">
            <w:pPr>
              <w:pStyle w:val="a3"/>
              <w:ind w:left="13"/>
            </w:pPr>
            <w:r w:rsidRPr="00F26B06">
              <w:t xml:space="preserve">адекватно воспринимать предложения учителей, товарищей, родителей и других людей по исправлению допущенных ошибок. </w:t>
            </w:r>
          </w:p>
          <w:p w:rsidR="009E67E6" w:rsidRPr="00F26B06" w:rsidRDefault="009E67E6" w:rsidP="00AB4875">
            <w:pPr>
              <w:pStyle w:val="a3"/>
              <w:ind w:left="13"/>
            </w:pPr>
            <w:r w:rsidRPr="00F26B06">
              <w:t xml:space="preserve">П; ориентироваться </w:t>
            </w:r>
          </w:p>
          <w:p w:rsidR="009E67E6" w:rsidRPr="00F26B06" w:rsidRDefault="009E67E6" w:rsidP="00AB4875">
            <w:pPr>
              <w:pStyle w:val="a3"/>
              <w:ind w:left="13"/>
            </w:pPr>
            <w:r w:rsidRPr="00F26B06">
              <w:t xml:space="preserve">в разнообразии способов решения </w:t>
            </w:r>
          </w:p>
          <w:p w:rsidR="009E67E6" w:rsidRPr="00F26B06" w:rsidRDefault="009E67E6" w:rsidP="00AB4875">
            <w:pPr>
              <w:pStyle w:val="a3"/>
              <w:ind w:left="13"/>
            </w:pPr>
            <w:r w:rsidRPr="00F26B06">
              <w:t xml:space="preserve">задач; обрабатывать информацию. </w:t>
            </w:r>
          </w:p>
          <w:p w:rsidR="009E67E6" w:rsidRPr="00F26B06" w:rsidRDefault="009E67E6" w:rsidP="00AB4875">
            <w:pPr>
              <w:pStyle w:val="a3"/>
              <w:ind w:left="139"/>
              <w:rPr>
                <w:bCs/>
              </w:rPr>
            </w:pPr>
            <w:r w:rsidRPr="00F26B06">
              <w:rPr>
                <w:bCs/>
              </w:rPr>
              <w:t xml:space="preserve">К: </w:t>
            </w:r>
            <w:r w:rsidRPr="00F26B06">
              <w:t>осуществлять взаимный контроль; оказывать</w:t>
            </w:r>
            <w:r w:rsidR="0064114C" w:rsidRPr="00F26B06">
              <w:t xml:space="preserve"> </w:t>
            </w:r>
            <w:r w:rsidRPr="00F26B06">
              <w:rPr>
                <w:w w:val="114"/>
              </w:rPr>
              <w:t>В</w:t>
            </w:r>
            <w:r w:rsidR="0064114C" w:rsidRPr="00F26B06">
              <w:rPr>
                <w:w w:val="114"/>
              </w:rPr>
              <w:t xml:space="preserve"> </w:t>
            </w:r>
            <w:r w:rsidRPr="00F26B06">
              <w:t>сотрудничестве взаимопомощь</w:t>
            </w:r>
          </w:p>
        </w:tc>
        <w:tc>
          <w:tcPr>
            <w:tcW w:w="1694" w:type="dxa"/>
            <w:gridSpan w:val="2"/>
          </w:tcPr>
          <w:p w:rsidR="009E67E6" w:rsidRPr="00F26B06" w:rsidRDefault="009E67E6" w:rsidP="00AB4875">
            <w:r w:rsidRPr="00F26B06">
              <w:rPr>
                <w:bCs/>
              </w:rPr>
              <w:t>Самоопределение позиции школьника на основе положительного отношения к школе, постановка  новых учебных задач в сотрудничестве с учителем</w:t>
            </w:r>
          </w:p>
        </w:tc>
      </w:tr>
      <w:tr w:rsidR="00410084" w:rsidRPr="00F26B06" w:rsidTr="00105294">
        <w:tc>
          <w:tcPr>
            <w:tcW w:w="709" w:type="dxa"/>
          </w:tcPr>
          <w:p w:rsidR="009E67E6" w:rsidRPr="00F26B06" w:rsidRDefault="009E67E6" w:rsidP="003914D3">
            <w:pPr>
              <w:ind w:left="720"/>
            </w:pPr>
          </w:p>
          <w:p w:rsidR="009E67E6" w:rsidRPr="00F26B06" w:rsidRDefault="009E67E6" w:rsidP="00453D9C">
            <w:r w:rsidRPr="00F26B06">
              <w:t>91</w:t>
            </w:r>
          </w:p>
        </w:tc>
        <w:tc>
          <w:tcPr>
            <w:tcW w:w="992" w:type="dxa"/>
          </w:tcPr>
          <w:p w:rsidR="00575568" w:rsidRPr="00F26B06" w:rsidRDefault="00575568" w:rsidP="00575568"/>
        </w:tc>
        <w:tc>
          <w:tcPr>
            <w:tcW w:w="709" w:type="dxa"/>
          </w:tcPr>
          <w:p w:rsidR="009E67E6" w:rsidRPr="00F26B06" w:rsidRDefault="009E67E6" w:rsidP="003914D3">
            <w:pPr>
              <w:ind w:left="720"/>
            </w:pPr>
          </w:p>
        </w:tc>
        <w:tc>
          <w:tcPr>
            <w:tcW w:w="1169" w:type="dxa"/>
          </w:tcPr>
          <w:p w:rsidR="009E67E6" w:rsidRPr="00F26B06" w:rsidRDefault="009E67E6" w:rsidP="00AB4875">
            <w:r w:rsidRPr="00F26B06">
              <w:rPr>
                <w:spacing w:val="-2"/>
              </w:rPr>
              <w:t>Прибавление и вычитание</w:t>
            </w:r>
            <w:r w:rsidRPr="00F26B06">
              <w:t xml:space="preserve"> числа 5</w:t>
            </w:r>
          </w:p>
        </w:tc>
        <w:tc>
          <w:tcPr>
            <w:tcW w:w="1524" w:type="dxa"/>
            <w:gridSpan w:val="2"/>
          </w:tcPr>
          <w:p w:rsidR="009E67E6" w:rsidRPr="00F26B06" w:rsidRDefault="00410084" w:rsidP="00AB4875">
            <w:r w:rsidRPr="00F26B06">
              <w:t>К</w:t>
            </w:r>
            <w:r w:rsidR="009E67E6" w:rsidRPr="00F26B06">
              <w:t>омбинированный</w:t>
            </w:r>
          </w:p>
        </w:tc>
        <w:tc>
          <w:tcPr>
            <w:tcW w:w="437" w:type="dxa"/>
          </w:tcPr>
          <w:p w:rsidR="009E67E6" w:rsidRPr="00F26B06" w:rsidRDefault="00410084" w:rsidP="00AB4875">
            <w:r w:rsidRPr="00F26B06">
              <w:t>1</w:t>
            </w:r>
          </w:p>
        </w:tc>
        <w:tc>
          <w:tcPr>
            <w:tcW w:w="1275" w:type="dxa"/>
          </w:tcPr>
          <w:p w:rsidR="009E67E6" w:rsidRPr="00F26B06" w:rsidRDefault="009E67E6" w:rsidP="00AB4875">
            <w:r w:rsidRPr="00F26B06">
              <w:t>Математические термины: прибавить, вычесть, увеличить, уменьшить, плюс, минус, равно</w:t>
            </w:r>
          </w:p>
        </w:tc>
        <w:tc>
          <w:tcPr>
            <w:tcW w:w="2829" w:type="dxa"/>
          </w:tcPr>
          <w:p w:rsidR="009E67E6" w:rsidRPr="00F26B06" w:rsidRDefault="009E67E6" w:rsidP="00AB4875">
            <w:r w:rsidRPr="00F26B06">
              <w:t>Научаться: решать задачи ,припоминать структуру задач, решать примеры, считать прибавляя и вычитая  число 5</w:t>
            </w:r>
          </w:p>
        </w:tc>
        <w:tc>
          <w:tcPr>
            <w:tcW w:w="4269" w:type="dxa"/>
          </w:tcPr>
          <w:p w:rsidR="009E67E6" w:rsidRPr="00F26B06" w:rsidRDefault="009E67E6" w:rsidP="00AB4875">
            <w:pPr>
              <w:pStyle w:val="a3"/>
              <w:ind w:left="100"/>
            </w:pPr>
            <w:r w:rsidRPr="00F26B06">
              <w:rPr>
                <w:bCs/>
              </w:rPr>
              <w:t xml:space="preserve">Р: </w:t>
            </w:r>
            <w:r w:rsidRPr="00F26B06">
              <w:t xml:space="preserve">выбирать действия </w:t>
            </w:r>
          </w:p>
          <w:p w:rsidR="009E67E6" w:rsidRPr="00F26B06" w:rsidRDefault="009E67E6" w:rsidP="00AB4875">
            <w:pPr>
              <w:pStyle w:val="a3"/>
              <w:ind w:left="100"/>
            </w:pPr>
            <w:r w:rsidRPr="00F26B06">
              <w:t xml:space="preserve">в соответствии с поставленной задачей и условиями её реализации. </w:t>
            </w:r>
          </w:p>
          <w:p w:rsidR="009E67E6" w:rsidRPr="00F26B06" w:rsidRDefault="009E67E6" w:rsidP="00AB4875">
            <w:pPr>
              <w:pStyle w:val="a3"/>
              <w:ind w:left="100"/>
            </w:pPr>
            <w:r w:rsidRPr="00F26B06">
              <w:rPr>
                <w:bCs/>
              </w:rPr>
              <w:t xml:space="preserve">П: </w:t>
            </w:r>
            <w:r w:rsidRPr="00F26B06">
              <w:t xml:space="preserve">выбирать наиболее эффективные способы решения задач. </w:t>
            </w:r>
          </w:p>
          <w:p w:rsidR="009E67E6" w:rsidRPr="00F26B06" w:rsidRDefault="009E67E6" w:rsidP="00AB4875">
            <w:pPr>
              <w:pStyle w:val="a3"/>
              <w:ind w:left="139"/>
              <w:rPr>
                <w:bCs/>
              </w:rPr>
            </w:pPr>
            <w:r w:rsidRPr="00F26B06">
              <w:rPr>
                <w:bCs/>
              </w:rPr>
              <w:t xml:space="preserve">К: </w:t>
            </w:r>
            <w:r w:rsidRPr="00F26B06">
              <w:t>формулировать собственное мнение и позицию, слушать собеседника</w:t>
            </w:r>
          </w:p>
        </w:tc>
        <w:tc>
          <w:tcPr>
            <w:tcW w:w="1694" w:type="dxa"/>
            <w:gridSpan w:val="2"/>
          </w:tcPr>
          <w:p w:rsidR="009E67E6" w:rsidRPr="00F26B06" w:rsidRDefault="009E67E6" w:rsidP="00AB4875">
            <w:r w:rsidRPr="00F26B06">
              <w:rPr>
                <w:bCs/>
              </w:rPr>
              <w:t>адекватное восприятие предложений учителя, товарищей по исправлению допущенных ошибок</w:t>
            </w:r>
          </w:p>
        </w:tc>
      </w:tr>
      <w:tr w:rsidR="00410084" w:rsidRPr="00F26B06" w:rsidTr="00105294">
        <w:tc>
          <w:tcPr>
            <w:tcW w:w="709" w:type="dxa"/>
          </w:tcPr>
          <w:p w:rsidR="009E67E6" w:rsidRPr="00F26B06" w:rsidRDefault="009E67E6" w:rsidP="003914D3">
            <w:pPr>
              <w:ind w:left="720"/>
            </w:pPr>
          </w:p>
          <w:p w:rsidR="009E67E6" w:rsidRPr="00F26B06" w:rsidRDefault="009E67E6" w:rsidP="00453D9C">
            <w:r w:rsidRPr="00F26B06">
              <w:t>92</w:t>
            </w:r>
          </w:p>
        </w:tc>
        <w:tc>
          <w:tcPr>
            <w:tcW w:w="992" w:type="dxa"/>
          </w:tcPr>
          <w:p w:rsidR="00575568" w:rsidRPr="00F26B06" w:rsidRDefault="00575568" w:rsidP="00575568"/>
        </w:tc>
        <w:tc>
          <w:tcPr>
            <w:tcW w:w="709" w:type="dxa"/>
          </w:tcPr>
          <w:p w:rsidR="009E67E6" w:rsidRPr="00F26B06" w:rsidRDefault="009E67E6" w:rsidP="003914D3">
            <w:pPr>
              <w:ind w:left="720"/>
            </w:pPr>
          </w:p>
        </w:tc>
        <w:tc>
          <w:tcPr>
            <w:tcW w:w="1169" w:type="dxa"/>
          </w:tcPr>
          <w:p w:rsidR="009E67E6" w:rsidRPr="00F26B06" w:rsidRDefault="009E67E6" w:rsidP="00AB4875">
            <w:r w:rsidRPr="00F26B06">
              <w:rPr>
                <w:spacing w:val="-2"/>
              </w:rPr>
              <w:t xml:space="preserve">Прибавление и вычитание </w:t>
            </w:r>
            <w:r w:rsidRPr="00F26B06">
              <w:t>числа 6</w:t>
            </w:r>
          </w:p>
        </w:tc>
        <w:tc>
          <w:tcPr>
            <w:tcW w:w="1524" w:type="dxa"/>
            <w:gridSpan w:val="2"/>
          </w:tcPr>
          <w:p w:rsidR="009E67E6" w:rsidRPr="00F26B06" w:rsidRDefault="00410084" w:rsidP="00AB4875">
            <w:r w:rsidRPr="00F26B06">
              <w:t>К</w:t>
            </w:r>
            <w:r w:rsidR="009E67E6" w:rsidRPr="00F26B06">
              <w:t>омбинированный</w:t>
            </w:r>
          </w:p>
        </w:tc>
        <w:tc>
          <w:tcPr>
            <w:tcW w:w="437" w:type="dxa"/>
          </w:tcPr>
          <w:p w:rsidR="009E67E6" w:rsidRPr="00F26B06" w:rsidRDefault="00410084" w:rsidP="00AB4875">
            <w:r w:rsidRPr="00F26B06">
              <w:t>1</w:t>
            </w:r>
          </w:p>
        </w:tc>
        <w:tc>
          <w:tcPr>
            <w:tcW w:w="1275" w:type="dxa"/>
          </w:tcPr>
          <w:p w:rsidR="009E67E6" w:rsidRPr="00F26B06" w:rsidRDefault="009E67E6" w:rsidP="00AB4875">
            <w:r w:rsidRPr="00F26B06">
              <w:t xml:space="preserve">Математические термины: прибавить, вычесть, увеличить, уменьшить, плюс, </w:t>
            </w:r>
            <w:r w:rsidRPr="00F26B06">
              <w:lastRenderedPageBreak/>
              <w:t>минус, равно</w:t>
            </w:r>
          </w:p>
        </w:tc>
        <w:tc>
          <w:tcPr>
            <w:tcW w:w="2829" w:type="dxa"/>
          </w:tcPr>
          <w:p w:rsidR="009E67E6" w:rsidRPr="00F26B06" w:rsidRDefault="009E67E6" w:rsidP="00AB4875">
            <w:r w:rsidRPr="00F26B06">
              <w:lastRenderedPageBreak/>
              <w:t>Научаться: решать задачи ,припоминать структуру задач, решать примеры, считать прибавляя и вычитая  число 6</w:t>
            </w:r>
          </w:p>
        </w:tc>
        <w:tc>
          <w:tcPr>
            <w:tcW w:w="4269" w:type="dxa"/>
          </w:tcPr>
          <w:p w:rsidR="009E67E6" w:rsidRPr="00F26B06" w:rsidRDefault="009E67E6" w:rsidP="00AB4875">
            <w:pPr>
              <w:pStyle w:val="a3"/>
              <w:ind w:left="110"/>
            </w:pPr>
            <w:r w:rsidRPr="00F26B06">
              <w:t xml:space="preserve">Р: формулировать </w:t>
            </w:r>
          </w:p>
          <w:p w:rsidR="009E67E6" w:rsidRPr="00F26B06" w:rsidRDefault="009E67E6" w:rsidP="00AB4875">
            <w:pPr>
              <w:pStyle w:val="a3"/>
              <w:ind w:left="110"/>
            </w:pPr>
            <w:r w:rsidRPr="00F26B06">
              <w:t xml:space="preserve">и удерживать учебную задачу, применять установленные правила </w:t>
            </w:r>
          </w:p>
          <w:p w:rsidR="009E67E6" w:rsidRPr="00F26B06" w:rsidRDefault="009E67E6" w:rsidP="00AB4875">
            <w:pPr>
              <w:pStyle w:val="a3"/>
              <w:ind w:left="110"/>
            </w:pPr>
            <w:r w:rsidRPr="00F26B06">
              <w:t xml:space="preserve">в планировании способа решения. </w:t>
            </w:r>
          </w:p>
          <w:p w:rsidR="009E67E6" w:rsidRPr="00F26B06" w:rsidRDefault="009E67E6" w:rsidP="00AB4875">
            <w:pPr>
              <w:pStyle w:val="a3"/>
              <w:ind w:left="110"/>
            </w:pPr>
            <w:r w:rsidRPr="00F26B06">
              <w:t xml:space="preserve">П: устанавливать аналогии, причинно-следственные связи; строить рассуждения. </w:t>
            </w:r>
          </w:p>
          <w:p w:rsidR="009E67E6" w:rsidRPr="00F26B06" w:rsidRDefault="009E67E6" w:rsidP="00AB4875">
            <w:pPr>
              <w:pStyle w:val="a3"/>
              <w:ind w:left="139"/>
              <w:rPr>
                <w:bCs/>
              </w:rPr>
            </w:pPr>
            <w:r w:rsidRPr="00F26B06">
              <w:t xml:space="preserve">К: задавать вопросы, слушать собеседника, адекватно оценивать собственное поведение, поведение </w:t>
            </w:r>
            <w:r w:rsidRPr="00F26B06">
              <w:lastRenderedPageBreak/>
              <w:t>окружающих, оказывать в сотрудничестве взаимопомощь</w:t>
            </w:r>
          </w:p>
        </w:tc>
        <w:tc>
          <w:tcPr>
            <w:tcW w:w="1694" w:type="dxa"/>
            <w:gridSpan w:val="2"/>
          </w:tcPr>
          <w:p w:rsidR="009E67E6" w:rsidRPr="00F26B06" w:rsidRDefault="009E67E6" w:rsidP="00AB4875">
            <w:pPr>
              <w:pStyle w:val="a3"/>
              <w:ind w:left="100"/>
            </w:pPr>
            <w:r w:rsidRPr="00F26B06">
              <w:lastRenderedPageBreak/>
              <w:t xml:space="preserve">Самооценка </w:t>
            </w:r>
          </w:p>
          <w:p w:rsidR="009E67E6" w:rsidRPr="00F26B06" w:rsidRDefault="009E67E6" w:rsidP="00AB4875">
            <w:pPr>
              <w:pStyle w:val="a3"/>
              <w:ind w:left="100"/>
            </w:pPr>
            <w:r w:rsidRPr="00F26B06">
              <w:t xml:space="preserve">на основе </w:t>
            </w:r>
          </w:p>
          <w:p w:rsidR="009E67E6" w:rsidRPr="00F26B06" w:rsidRDefault="009E67E6" w:rsidP="00AB4875">
            <w:pPr>
              <w:pStyle w:val="a3"/>
              <w:ind w:left="100"/>
            </w:pPr>
            <w:r w:rsidRPr="00F26B06">
              <w:t xml:space="preserve">критериев успешности </w:t>
            </w:r>
          </w:p>
          <w:p w:rsidR="009E67E6" w:rsidRPr="00F26B06" w:rsidRDefault="009E67E6" w:rsidP="00AB4875">
            <w:r w:rsidRPr="00F26B06">
              <w:t>учебной деятельности</w:t>
            </w:r>
          </w:p>
        </w:tc>
      </w:tr>
      <w:tr w:rsidR="00410084" w:rsidRPr="00F26B06" w:rsidTr="00105294">
        <w:tc>
          <w:tcPr>
            <w:tcW w:w="709" w:type="dxa"/>
          </w:tcPr>
          <w:p w:rsidR="009E67E6" w:rsidRPr="00F26B06" w:rsidRDefault="009E67E6" w:rsidP="003914D3">
            <w:pPr>
              <w:ind w:left="720"/>
            </w:pPr>
          </w:p>
          <w:p w:rsidR="009E67E6" w:rsidRPr="00F26B06" w:rsidRDefault="009E67E6" w:rsidP="00453D9C"/>
          <w:p w:rsidR="009E67E6" w:rsidRPr="00F26B06" w:rsidRDefault="009E67E6" w:rsidP="00453D9C">
            <w:r w:rsidRPr="00F26B06">
              <w:t>93</w:t>
            </w:r>
          </w:p>
        </w:tc>
        <w:tc>
          <w:tcPr>
            <w:tcW w:w="992" w:type="dxa"/>
          </w:tcPr>
          <w:p w:rsidR="00575568" w:rsidRPr="00F26B06" w:rsidRDefault="00575568" w:rsidP="00575568"/>
        </w:tc>
        <w:tc>
          <w:tcPr>
            <w:tcW w:w="709" w:type="dxa"/>
          </w:tcPr>
          <w:p w:rsidR="009E67E6" w:rsidRPr="00F26B06" w:rsidRDefault="009E67E6" w:rsidP="003914D3">
            <w:pPr>
              <w:ind w:left="720"/>
            </w:pPr>
          </w:p>
        </w:tc>
        <w:tc>
          <w:tcPr>
            <w:tcW w:w="1169" w:type="dxa"/>
          </w:tcPr>
          <w:p w:rsidR="009E67E6" w:rsidRPr="00F26B06" w:rsidRDefault="009E67E6" w:rsidP="00AB4875">
            <w:r w:rsidRPr="00F26B06">
              <w:rPr>
                <w:spacing w:val="-2"/>
              </w:rPr>
              <w:t xml:space="preserve">Прибавление и вычитание </w:t>
            </w:r>
            <w:r w:rsidRPr="00F26B06">
              <w:t>числа 6</w:t>
            </w:r>
          </w:p>
        </w:tc>
        <w:tc>
          <w:tcPr>
            <w:tcW w:w="1524" w:type="dxa"/>
            <w:gridSpan w:val="2"/>
          </w:tcPr>
          <w:p w:rsidR="009E67E6" w:rsidRPr="00F26B06" w:rsidRDefault="00410084" w:rsidP="00AB4875">
            <w:r w:rsidRPr="00F26B06">
              <w:t>К</w:t>
            </w:r>
            <w:r w:rsidR="009E67E6" w:rsidRPr="00F26B06">
              <w:t>омбинированный</w:t>
            </w:r>
          </w:p>
        </w:tc>
        <w:tc>
          <w:tcPr>
            <w:tcW w:w="437" w:type="dxa"/>
          </w:tcPr>
          <w:p w:rsidR="009E67E6" w:rsidRPr="00F26B06" w:rsidRDefault="00410084" w:rsidP="00AB4875">
            <w:r w:rsidRPr="00F26B06">
              <w:t>1</w:t>
            </w:r>
          </w:p>
        </w:tc>
        <w:tc>
          <w:tcPr>
            <w:tcW w:w="1275" w:type="dxa"/>
          </w:tcPr>
          <w:p w:rsidR="009E67E6" w:rsidRPr="00F26B06" w:rsidRDefault="009E67E6" w:rsidP="00AB4875">
            <w:r w:rsidRPr="00F26B06">
              <w:t>Математические термины: прибавить, вычесть, увеличить, уменьшить, плюс, минус, равно</w:t>
            </w:r>
          </w:p>
        </w:tc>
        <w:tc>
          <w:tcPr>
            <w:tcW w:w="2829" w:type="dxa"/>
          </w:tcPr>
          <w:p w:rsidR="009E67E6" w:rsidRPr="00F26B06" w:rsidRDefault="009E67E6" w:rsidP="00AB4875">
            <w:r w:rsidRPr="00F26B06">
              <w:t>Научаться: решать задачи ,припоминать структуру задач, решать примеры, считать прибавляя и вычитая  число 6</w:t>
            </w:r>
          </w:p>
        </w:tc>
        <w:tc>
          <w:tcPr>
            <w:tcW w:w="4269" w:type="dxa"/>
          </w:tcPr>
          <w:p w:rsidR="009E67E6" w:rsidRPr="00F26B06" w:rsidRDefault="009E67E6" w:rsidP="00AB4875">
            <w:pPr>
              <w:pStyle w:val="a3"/>
              <w:ind w:left="100"/>
            </w:pPr>
            <w:r w:rsidRPr="00F26B06">
              <w:rPr>
                <w:bCs/>
              </w:rPr>
              <w:t xml:space="preserve">Р: </w:t>
            </w:r>
            <w:r w:rsidRPr="00F26B06">
              <w:t xml:space="preserve">выбирать действия </w:t>
            </w:r>
          </w:p>
          <w:p w:rsidR="009E67E6" w:rsidRPr="00F26B06" w:rsidRDefault="009E67E6" w:rsidP="00AB4875">
            <w:pPr>
              <w:pStyle w:val="a3"/>
              <w:ind w:left="100"/>
            </w:pPr>
            <w:r w:rsidRPr="00F26B06">
              <w:t xml:space="preserve">в соответствии с поставленной задачей и условиями её реализации. </w:t>
            </w:r>
          </w:p>
          <w:p w:rsidR="009E67E6" w:rsidRPr="00F26B06" w:rsidRDefault="009E67E6" w:rsidP="00AB4875">
            <w:pPr>
              <w:pStyle w:val="a3"/>
              <w:ind w:left="100"/>
            </w:pPr>
            <w:r w:rsidRPr="00F26B06">
              <w:rPr>
                <w:bCs/>
              </w:rPr>
              <w:t xml:space="preserve">П: </w:t>
            </w:r>
            <w:r w:rsidRPr="00F26B06">
              <w:t xml:space="preserve">выбирать наиболее эффективные способы решения задач. </w:t>
            </w:r>
          </w:p>
          <w:p w:rsidR="009E67E6" w:rsidRPr="00F26B06" w:rsidRDefault="009E67E6" w:rsidP="00AB4875">
            <w:pPr>
              <w:pStyle w:val="a3"/>
              <w:ind w:left="139"/>
              <w:rPr>
                <w:bCs/>
              </w:rPr>
            </w:pPr>
            <w:r w:rsidRPr="00F26B06">
              <w:rPr>
                <w:bCs/>
              </w:rPr>
              <w:t xml:space="preserve">К: </w:t>
            </w:r>
            <w:r w:rsidRPr="00F26B06">
              <w:t>формулировать собственное мнение и позицию, слушать собеседника</w:t>
            </w:r>
          </w:p>
        </w:tc>
        <w:tc>
          <w:tcPr>
            <w:tcW w:w="1694" w:type="dxa"/>
            <w:gridSpan w:val="2"/>
          </w:tcPr>
          <w:p w:rsidR="009E67E6" w:rsidRPr="00F26B06" w:rsidRDefault="009E67E6" w:rsidP="00AB4875">
            <w:r w:rsidRPr="00F26B06">
              <w:rPr>
                <w:bCs/>
              </w:rPr>
              <w:t>Самоопределение позиции школьника на основе положительного отношения к школе, постановка  новых учебных задач в сотрудничестве с учителем</w:t>
            </w:r>
          </w:p>
        </w:tc>
      </w:tr>
      <w:tr w:rsidR="00410084" w:rsidRPr="00F26B06" w:rsidTr="00105294">
        <w:tc>
          <w:tcPr>
            <w:tcW w:w="709" w:type="dxa"/>
          </w:tcPr>
          <w:p w:rsidR="009E67E6" w:rsidRPr="00F26B06" w:rsidRDefault="009E67E6" w:rsidP="003914D3">
            <w:pPr>
              <w:ind w:left="720"/>
            </w:pPr>
          </w:p>
          <w:p w:rsidR="009E67E6" w:rsidRPr="00F26B06" w:rsidRDefault="009E67E6" w:rsidP="00453D9C">
            <w:r w:rsidRPr="00F26B06">
              <w:t>94</w:t>
            </w:r>
          </w:p>
        </w:tc>
        <w:tc>
          <w:tcPr>
            <w:tcW w:w="992" w:type="dxa"/>
          </w:tcPr>
          <w:p w:rsidR="00575568" w:rsidRPr="00F26B06" w:rsidRDefault="00575568" w:rsidP="00575568"/>
        </w:tc>
        <w:tc>
          <w:tcPr>
            <w:tcW w:w="709" w:type="dxa"/>
          </w:tcPr>
          <w:p w:rsidR="009E67E6" w:rsidRPr="00F26B06" w:rsidRDefault="009E67E6" w:rsidP="003914D3">
            <w:pPr>
              <w:ind w:left="720"/>
            </w:pPr>
          </w:p>
        </w:tc>
        <w:tc>
          <w:tcPr>
            <w:tcW w:w="1169" w:type="dxa"/>
          </w:tcPr>
          <w:p w:rsidR="009E67E6" w:rsidRPr="00F26B06" w:rsidRDefault="009E67E6" w:rsidP="00AB4875">
            <w:r w:rsidRPr="00F26B06">
              <w:rPr>
                <w:spacing w:val="-2"/>
              </w:rPr>
              <w:t xml:space="preserve">Прибавление и вычитание </w:t>
            </w:r>
            <w:r w:rsidRPr="00F26B06">
              <w:t>числа 6</w:t>
            </w:r>
          </w:p>
        </w:tc>
        <w:tc>
          <w:tcPr>
            <w:tcW w:w="1524" w:type="dxa"/>
            <w:gridSpan w:val="2"/>
          </w:tcPr>
          <w:p w:rsidR="009E67E6" w:rsidRPr="00F26B06" w:rsidRDefault="00410084" w:rsidP="00AB4875">
            <w:r w:rsidRPr="00F26B06">
              <w:t>К</w:t>
            </w:r>
            <w:r w:rsidR="009E67E6" w:rsidRPr="00F26B06">
              <w:t>омбинированный</w:t>
            </w:r>
          </w:p>
        </w:tc>
        <w:tc>
          <w:tcPr>
            <w:tcW w:w="437" w:type="dxa"/>
          </w:tcPr>
          <w:p w:rsidR="009E67E6" w:rsidRPr="00F26B06" w:rsidRDefault="00410084" w:rsidP="00AB4875">
            <w:r w:rsidRPr="00F26B06">
              <w:t>1</w:t>
            </w:r>
          </w:p>
        </w:tc>
        <w:tc>
          <w:tcPr>
            <w:tcW w:w="1275" w:type="dxa"/>
          </w:tcPr>
          <w:p w:rsidR="00410084" w:rsidRPr="00F26B06" w:rsidRDefault="009E67E6" w:rsidP="00AB4875">
            <w:r w:rsidRPr="00F26B06">
              <w:t>Математические термины: прибавит</w:t>
            </w:r>
            <w:r w:rsidR="00410084" w:rsidRPr="00F26B06">
              <w:t xml:space="preserve"> вычесть, </w:t>
            </w:r>
            <w:proofErr w:type="spellStart"/>
            <w:r w:rsidR="00410084" w:rsidRPr="00F26B06">
              <w:t>увеличи</w:t>
            </w:r>
            <w:proofErr w:type="spellEnd"/>
          </w:p>
          <w:p w:rsidR="009E67E6" w:rsidRPr="00F26B06" w:rsidRDefault="00410084" w:rsidP="00AB4875">
            <w:r w:rsidRPr="00F26B06">
              <w:t>У</w:t>
            </w:r>
            <w:r w:rsidR="009E67E6" w:rsidRPr="00F26B06">
              <w:t>меньшить, плюс, минус, равно</w:t>
            </w:r>
          </w:p>
        </w:tc>
        <w:tc>
          <w:tcPr>
            <w:tcW w:w="2829" w:type="dxa"/>
          </w:tcPr>
          <w:p w:rsidR="009E67E6" w:rsidRPr="00F26B06" w:rsidRDefault="009E67E6" w:rsidP="00AB4875">
            <w:r w:rsidRPr="00F26B06">
              <w:t>Научаться: решать задачи ,припоминать структуру задач, решать примеры, считать прибавляя и вычитая  число 6</w:t>
            </w:r>
          </w:p>
        </w:tc>
        <w:tc>
          <w:tcPr>
            <w:tcW w:w="4269" w:type="dxa"/>
          </w:tcPr>
          <w:p w:rsidR="009E67E6" w:rsidRPr="00F26B06" w:rsidRDefault="009E67E6" w:rsidP="00AB4875">
            <w:pPr>
              <w:pStyle w:val="a3"/>
              <w:ind w:left="-69"/>
            </w:pPr>
            <w:r w:rsidRPr="00F26B06">
              <w:rPr>
                <w:bCs/>
              </w:rPr>
              <w:t xml:space="preserve">Р: </w:t>
            </w:r>
            <w:r w:rsidRPr="00F26B06">
              <w:t xml:space="preserve">предвидеть возможности получения конкретного результата при решении задачи. </w:t>
            </w:r>
          </w:p>
          <w:p w:rsidR="009E67E6" w:rsidRPr="00F26B06" w:rsidRDefault="009E67E6" w:rsidP="00AB4875">
            <w:pPr>
              <w:pStyle w:val="a3"/>
              <w:ind w:left="-69"/>
            </w:pPr>
            <w:r w:rsidRPr="00F26B06">
              <w:rPr>
                <w:bCs/>
              </w:rPr>
              <w:t xml:space="preserve">П: </w:t>
            </w:r>
            <w:r w:rsidRPr="00F26B06">
              <w:t xml:space="preserve">анализировать информацию, передавать ее (устным, письменным, цифровым способами). </w:t>
            </w:r>
          </w:p>
          <w:p w:rsidR="009E67E6" w:rsidRPr="00F26B06" w:rsidRDefault="009E67E6" w:rsidP="00AB4875">
            <w:pPr>
              <w:pStyle w:val="a3"/>
              <w:ind w:left="-69"/>
            </w:pPr>
            <w:r w:rsidRPr="00F26B06">
              <w:rPr>
                <w:bCs/>
              </w:rPr>
              <w:t xml:space="preserve">К: </w:t>
            </w:r>
            <w:r w:rsidRPr="00F26B06">
              <w:t xml:space="preserve">задавать вопросы, необходимые для организации собственной деятельности </w:t>
            </w:r>
          </w:p>
          <w:p w:rsidR="009E67E6" w:rsidRPr="00F26B06" w:rsidRDefault="009E67E6" w:rsidP="00AB4875">
            <w:pPr>
              <w:pStyle w:val="a3"/>
              <w:ind w:left="139"/>
              <w:rPr>
                <w:bCs/>
              </w:rPr>
            </w:pPr>
            <w:r w:rsidRPr="00F26B06">
              <w:t>и сотрудничества с партнёром</w:t>
            </w:r>
          </w:p>
        </w:tc>
        <w:tc>
          <w:tcPr>
            <w:tcW w:w="1694" w:type="dxa"/>
            <w:gridSpan w:val="2"/>
          </w:tcPr>
          <w:p w:rsidR="009E67E6" w:rsidRPr="00F26B06" w:rsidRDefault="009E67E6" w:rsidP="00AB4875">
            <w:r w:rsidRPr="00F26B06">
              <w:rPr>
                <w:bCs/>
              </w:rPr>
              <w:t>адекватное восприятие предложений учителя, товарищей по исправлению допущенных ошибок</w:t>
            </w:r>
          </w:p>
        </w:tc>
      </w:tr>
      <w:tr w:rsidR="00CF0A9A" w:rsidRPr="00F26B06" w:rsidTr="00105294">
        <w:tc>
          <w:tcPr>
            <w:tcW w:w="709" w:type="dxa"/>
          </w:tcPr>
          <w:p w:rsidR="00CF0A9A" w:rsidRPr="00F26B06" w:rsidRDefault="00CF0A9A" w:rsidP="00CF0A9A">
            <w:pPr>
              <w:ind w:left="720"/>
            </w:pPr>
          </w:p>
          <w:p w:rsidR="00CF0A9A" w:rsidRPr="00F26B06" w:rsidRDefault="00CF0A9A" w:rsidP="00CF0A9A">
            <w:r w:rsidRPr="00F26B06">
              <w:t>95</w:t>
            </w:r>
          </w:p>
        </w:tc>
        <w:tc>
          <w:tcPr>
            <w:tcW w:w="992" w:type="dxa"/>
          </w:tcPr>
          <w:p w:rsidR="00CF0A9A" w:rsidRPr="00F26B06" w:rsidRDefault="00CF0A9A" w:rsidP="00CF0A9A"/>
        </w:tc>
        <w:tc>
          <w:tcPr>
            <w:tcW w:w="709" w:type="dxa"/>
          </w:tcPr>
          <w:p w:rsidR="00CF0A9A" w:rsidRPr="00F26B06" w:rsidRDefault="00CF0A9A" w:rsidP="00CF0A9A">
            <w:pPr>
              <w:ind w:left="720"/>
            </w:pPr>
          </w:p>
        </w:tc>
        <w:tc>
          <w:tcPr>
            <w:tcW w:w="1169" w:type="dxa"/>
          </w:tcPr>
          <w:p w:rsidR="00CF0A9A" w:rsidRPr="00F26B06" w:rsidRDefault="00CF0A9A" w:rsidP="00CF0A9A">
            <w:r w:rsidRPr="00F26B06">
              <w:t>Сравнение чисел</w:t>
            </w:r>
          </w:p>
        </w:tc>
        <w:tc>
          <w:tcPr>
            <w:tcW w:w="1524" w:type="dxa"/>
            <w:gridSpan w:val="2"/>
          </w:tcPr>
          <w:p w:rsidR="00CF0A9A" w:rsidRPr="00F26B06" w:rsidRDefault="00CF0A9A" w:rsidP="00CF0A9A">
            <w:r w:rsidRPr="00F26B06">
              <w:t>Комбинированный</w:t>
            </w:r>
          </w:p>
        </w:tc>
        <w:tc>
          <w:tcPr>
            <w:tcW w:w="437" w:type="dxa"/>
          </w:tcPr>
          <w:p w:rsidR="00CF0A9A" w:rsidRPr="00F26B06" w:rsidRDefault="00CF0A9A" w:rsidP="00CF0A9A">
            <w:r w:rsidRPr="00F26B06">
              <w:t>1</w:t>
            </w:r>
          </w:p>
        </w:tc>
        <w:tc>
          <w:tcPr>
            <w:tcW w:w="1275" w:type="dxa"/>
          </w:tcPr>
          <w:p w:rsidR="00CF0A9A" w:rsidRPr="00F26B06" w:rsidRDefault="00CF0A9A" w:rsidP="00CF0A9A">
            <w:r w:rsidRPr="00F26B06">
              <w:t xml:space="preserve">Математические термины: </w:t>
            </w:r>
            <w:proofErr w:type="spellStart"/>
            <w:r w:rsidRPr="00F26B06">
              <w:t>приба</w:t>
            </w:r>
            <w:proofErr w:type="spellEnd"/>
            <w:r w:rsidRPr="00F26B06">
              <w:t xml:space="preserve"> вить, вычесть,</w:t>
            </w:r>
          </w:p>
          <w:p w:rsidR="00CF0A9A" w:rsidRPr="00F26B06" w:rsidRDefault="00CF0A9A" w:rsidP="00CF0A9A">
            <w:proofErr w:type="spellStart"/>
            <w:r w:rsidRPr="00F26B06">
              <w:t>увеличить,уменьшить</w:t>
            </w:r>
            <w:proofErr w:type="spellEnd"/>
            <w:r w:rsidRPr="00F26B06">
              <w:t xml:space="preserve">, плюс, минус, равно, </w:t>
            </w:r>
            <w:r w:rsidRPr="00F26B06">
              <w:lastRenderedPageBreak/>
              <w:t>сравнить, больше, меньше Уравнивание предметов, сравнение групп предметов</w:t>
            </w:r>
          </w:p>
        </w:tc>
        <w:tc>
          <w:tcPr>
            <w:tcW w:w="2829" w:type="dxa"/>
          </w:tcPr>
          <w:p w:rsidR="00CF0A9A" w:rsidRPr="00F26B06" w:rsidRDefault="00CF0A9A" w:rsidP="00CF0A9A">
            <w:r w:rsidRPr="00F26B06">
              <w:lastRenderedPageBreak/>
              <w:t>Научаться: сравнивать группы предметов, наблюдать ,делать выводы, применять усвоенные практические навыки</w:t>
            </w:r>
          </w:p>
        </w:tc>
        <w:tc>
          <w:tcPr>
            <w:tcW w:w="4269" w:type="dxa"/>
          </w:tcPr>
          <w:p w:rsidR="00CF0A9A" w:rsidRPr="00F26B06" w:rsidRDefault="00CF0A9A" w:rsidP="00CF0A9A">
            <w:pPr>
              <w:pStyle w:val="a3"/>
              <w:ind w:left="13"/>
            </w:pPr>
            <w:r w:rsidRPr="00F26B06">
              <w:rPr>
                <w:bCs/>
              </w:rPr>
              <w:t xml:space="preserve">Р: </w:t>
            </w:r>
            <w:r w:rsidRPr="00F26B06">
              <w:t xml:space="preserve">вносить необходимые коррективы в действие после его завершения на основе его </w:t>
            </w:r>
          </w:p>
          <w:p w:rsidR="00CF0A9A" w:rsidRPr="00F26B06" w:rsidRDefault="00CF0A9A" w:rsidP="00CF0A9A">
            <w:pPr>
              <w:pStyle w:val="a3"/>
              <w:ind w:left="13"/>
            </w:pPr>
            <w:r w:rsidRPr="00F26B06">
              <w:t xml:space="preserve">оценки и учёта сделанных ошибок; </w:t>
            </w:r>
          </w:p>
          <w:p w:rsidR="00CF0A9A" w:rsidRPr="00F26B06" w:rsidRDefault="00CF0A9A" w:rsidP="00CF0A9A">
            <w:pPr>
              <w:pStyle w:val="a3"/>
              <w:ind w:left="13"/>
            </w:pPr>
            <w:r w:rsidRPr="00F26B06">
              <w:t xml:space="preserve">адекватно воспринимать предложения учителей, товарищей, родителей и других людей по исправлению допущенных ошибок. </w:t>
            </w:r>
          </w:p>
          <w:p w:rsidR="00CF0A9A" w:rsidRPr="00F26B06" w:rsidRDefault="00CF0A9A" w:rsidP="00CF0A9A">
            <w:pPr>
              <w:pStyle w:val="a3"/>
              <w:ind w:left="13"/>
            </w:pPr>
            <w:r w:rsidRPr="00F26B06">
              <w:t xml:space="preserve">П; ориентироваться </w:t>
            </w:r>
          </w:p>
          <w:p w:rsidR="00CF0A9A" w:rsidRPr="00F26B06" w:rsidRDefault="00CF0A9A" w:rsidP="00CF0A9A">
            <w:pPr>
              <w:pStyle w:val="a3"/>
              <w:ind w:left="13"/>
            </w:pPr>
            <w:r w:rsidRPr="00F26B06">
              <w:t xml:space="preserve">в разнообразии способов решения </w:t>
            </w:r>
          </w:p>
          <w:p w:rsidR="00CF0A9A" w:rsidRPr="00F26B06" w:rsidRDefault="00CF0A9A" w:rsidP="00CF0A9A">
            <w:pPr>
              <w:pStyle w:val="a3"/>
              <w:ind w:left="13"/>
            </w:pPr>
            <w:r w:rsidRPr="00F26B06">
              <w:t xml:space="preserve">задач; обрабатывать информацию. </w:t>
            </w:r>
          </w:p>
          <w:p w:rsidR="00CF0A9A" w:rsidRPr="00F26B06" w:rsidRDefault="00CF0A9A" w:rsidP="00CF0A9A">
            <w:pPr>
              <w:pStyle w:val="a3"/>
              <w:ind w:left="139"/>
              <w:rPr>
                <w:bCs/>
              </w:rPr>
            </w:pPr>
            <w:r w:rsidRPr="00F26B06">
              <w:rPr>
                <w:bCs/>
              </w:rPr>
              <w:lastRenderedPageBreak/>
              <w:t xml:space="preserve">К: </w:t>
            </w:r>
            <w:r w:rsidRPr="00F26B06">
              <w:t>осуществлять взаимный контроль; оказывать</w:t>
            </w:r>
            <w:r w:rsidRPr="00F26B06">
              <w:rPr>
                <w:w w:val="114"/>
              </w:rPr>
              <w:t>В</w:t>
            </w:r>
            <w:r w:rsidRPr="00F26B06">
              <w:t>сотрудничестве взаимопомощь</w:t>
            </w:r>
          </w:p>
        </w:tc>
        <w:tc>
          <w:tcPr>
            <w:tcW w:w="1694" w:type="dxa"/>
            <w:gridSpan w:val="2"/>
          </w:tcPr>
          <w:p w:rsidR="00CF0A9A" w:rsidRPr="00F26B06" w:rsidRDefault="00CF0A9A" w:rsidP="00CF0A9A">
            <w:r w:rsidRPr="00F26B06">
              <w:rPr>
                <w:bCs/>
              </w:rPr>
              <w:lastRenderedPageBreak/>
              <w:t>адекватное восприятие предложений учителя, товарищей по исправлению допущенных ошибок</w:t>
            </w:r>
          </w:p>
        </w:tc>
      </w:tr>
      <w:tr w:rsidR="00CF0A9A" w:rsidRPr="00F26B06" w:rsidTr="00105294">
        <w:tc>
          <w:tcPr>
            <w:tcW w:w="709" w:type="dxa"/>
          </w:tcPr>
          <w:p w:rsidR="00CF0A9A" w:rsidRPr="00F26B06" w:rsidRDefault="00CF0A9A" w:rsidP="00CF0A9A">
            <w:r w:rsidRPr="00F26B06">
              <w:lastRenderedPageBreak/>
              <w:t>96</w:t>
            </w:r>
          </w:p>
        </w:tc>
        <w:tc>
          <w:tcPr>
            <w:tcW w:w="992" w:type="dxa"/>
          </w:tcPr>
          <w:p w:rsidR="00CF0A9A" w:rsidRPr="00F26B06" w:rsidRDefault="00CF0A9A" w:rsidP="00CF0A9A"/>
        </w:tc>
        <w:tc>
          <w:tcPr>
            <w:tcW w:w="709" w:type="dxa"/>
          </w:tcPr>
          <w:p w:rsidR="00CF0A9A" w:rsidRPr="00F26B06" w:rsidRDefault="00CF0A9A" w:rsidP="00CF0A9A"/>
        </w:tc>
        <w:tc>
          <w:tcPr>
            <w:tcW w:w="1169" w:type="dxa"/>
          </w:tcPr>
          <w:p w:rsidR="00CF0A9A" w:rsidRPr="00F26B06" w:rsidRDefault="00CF0A9A" w:rsidP="00CF0A9A">
            <w:r w:rsidRPr="00F26B06">
              <w:t>Сравнение. Результат сравнения</w:t>
            </w:r>
          </w:p>
        </w:tc>
        <w:tc>
          <w:tcPr>
            <w:tcW w:w="1524" w:type="dxa"/>
            <w:gridSpan w:val="2"/>
          </w:tcPr>
          <w:p w:rsidR="00CF0A9A" w:rsidRPr="00F26B06" w:rsidRDefault="00CF0A9A" w:rsidP="00CF0A9A">
            <w:r w:rsidRPr="00F26B06">
              <w:t>Комбинированный</w:t>
            </w:r>
          </w:p>
        </w:tc>
        <w:tc>
          <w:tcPr>
            <w:tcW w:w="437" w:type="dxa"/>
          </w:tcPr>
          <w:p w:rsidR="00CF0A9A" w:rsidRPr="00F26B06" w:rsidRDefault="00CF0A9A" w:rsidP="00CF0A9A">
            <w:r w:rsidRPr="00F26B06">
              <w:t>1</w:t>
            </w:r>
          </w:p>
        </w:tc>
        <w:tc>
          <w:tcPr>
            <w:tcW w:w="1275" w:type="dxa"/>
          </w:tcPr>
          <w:p w:rsidR="00CF0A9A" w:rsidRPr="00F26B06" w:rsidRDefault="00CF0A9A" w:rsidP="00CF0A9A">
            <w:r w:rsidRPr="00F26B06">
              <w:t>Больше, меньше, выше, ниже, старше, младше</w:t>
            </w:r>
          </w:p>
        </w:tc>
        <w:tc>
          <w:tcPr>
            <w:tcW w:w="2829" w:type="dxa"/>
          </w:tcPr>
          <w:p w:rsidR="00CF0A9A" w:rsidRPr="00F26B06" w:rsidRDefault="00CF0A9A" w:rsidP="00CF0A9A">
            <w:r w:rsidRPr="00F26B06">
              <w:t>Научаться: сравнивать предметы, наблюдать ,делать выводы, применять усвоенные практические навыки</w:t>
            </w:r>
          </w:p>
        </w:tc>
        <w:tc>
          <w:tcPr>
            <w:tcW w:w="4269" w:type="dxa"/>
          </w:tcPr>
          <w:p w:rsidR="00CF0A9A" w:rsidRPr="00F26B06" w:rsidRDefault="00CF0A9A" w:rsidP="00CF0A9A">
            <w:pPr>
              <w:pStyle w:val="a3"/>
              <w:ind w:left="110"/>
            </w:pPr>
            <w:r w:rsidRPr="00F26B06">
              <w:t xml:space="preserve">Р: формулировать </w:t>
            </w:r>
          </w:p>
          <w:p w:rsidR="00CF0A9A" w:rsidRPr="00F26B06" w:rsidRDefault="00CF0A9A" w:rsidP="00CF0A9A">
            <w:pPr>
              <w:pStyle w:val="a3"/>
              <w:ind w:left="110"/>
            </w:pPr>
            <w:r w:rsidRPr="00F26B06">
              <w:t xml:space="preserve">и удерживать учебную задачу, применять установленные правила </w:t>
            </w:r>
          </w:p>
          <w:p w:rsidR="00CF0A9A" w:rsidRPr="00F26B06" w:rsidRDefault="00CF0A9A" w:rsidP="00CF0A9A">
            <w:pPr>
              <w:pStyle w:val="a3"/>
              <w:ind w:left="110"/>
            </w:pPr>
            <w:r w:rsidRPr="00F26B06">
              <w:t xml:space="preserve">в планировании способа решения. </w:t>
            </w:r>
          </w:p>
          <w:p w:rsidR="00CF0A9A" w:rsidRPr="00F26B06" w:rsidRDefault="00CF0A9A" w:rsidP="00CF0A9A">
            <w:pPr>
              <w:pStyle w:val="a3"/>
              <w:ind w:left="110"/>
            </w:pPr>
            <w:r w:rsidRPr="00F26B06">
              <w:t xml:space="preserve">П: устанавливать аналогии, причинно-следственные связи; строить рассуждения. </w:t>
            </w:r>
          </w:p>
          <w:p w:rsidR="00CF0A9A" w:rsidRPr="00F26B06" w:rsidRDefault="00CF0A9A" w:rsidP="00CF0A9A">
            <w:pPr>
              <w:pStyle w:val="a3"/>
              <w:ind w:left="139"/>
              <w:rPr>
                <w:bCs/>
              </w:rPr>
            </w:pPr>
            <w:r w:rsidRPr="00F26B06">
              <w:t>К: задавать вопросы, слушать собеседника, адекватно оценивать собственное поведение, поведение окружающих, оказывать в сотрудничестве взаимопомощь</w:t>
            </w:r>
          </w:p>
        </w:tc>
        <w:tc>
          <w:tcPr>
            <w:tcW w:w="1694" w:type="dxa"/>
            <w:gridSpan w:val="2"/>
          </w:tcPr>
          <w:p w:rsidR="00CF0A9A" w:rsidRPr="00F26B06" w:rsidRDefault="00CF0A9A" w:rsidP="00CF0A9A">
            <w:r w:rsidRPr="00F26B06">
              <w:rPr>
                <w:bCs/>
              </w:rPr>
              <w:t>Самоопределение позиции школьника на основе положительного отношения к школе, постановка  новых учебных задач в сотрудничестве с учителем</w:t>
            </w:r>
          </w:p>
        </w:tc>
      </w:tr>
      <w:tr w:rsidR="00CF0A9A" w:rsidRPr="00F26B06" w:rsidTr="00105294">
        <w:tc>
          <w:tcPr>
            <w:tcW w:w="709" w:type="dxa"/>
          </w:tcPr>
          <w:p w:rsidR="00CF0A9A" w:rsidRPr="00F26B06" w:rsidRDefault="00CF0A9A" w:rsidP="00CF0A9A">
            <w:pPr>
              <w:ind w:left="720"/>
            </w:pPr>
          </w:p>
          <w:p w:rsidR="00CF0A9A" w:rsidRPr="00F26B06" w:rsidRDefault="00CF0A9A" w:rsidP="00CF0A9A"/>
          <w:p w:rsidR="00CF0A9A" w:rsidRPr="00F26B06" w:rsidRDefault="00CF0A9A" w:rsidP="00CF0A9A">
            <w:r w:rsidRPr="00F26B06">
              <w:t>97</w:t>
            </w:r>
          </w:p>
        </w:tc>
        <w:tc>
          <w:tcPr>
            <w:tcW w:w="992" w:type="dxa"/>
          </w:tcPr>
          <w:p w:rsidR="00CF0A9A" w:rsidRPr="00F26B06" w:rsidRDefault="00CF0A9A" w:rsidP="00CF0A9A"/>
        </w:tc>
        <w:tc>
          <w:tcPr>
            <w:tcW w:w="709" w:type="dxa"/>
          </w:tcPr>
          <w:p w:rsidR="00CF0A9A" w:rsidRPr="00F26B06" w:rsidRDefault="00CF0A9A" w:rsidP="00CF0A9A">
            <w:pPr>
              <w:ind w:left="720"/>
            </w:pPr>
          </w:p>
        </w:tc>
        <w:tc>
          <w:tcPr>
            <w:tcW w:w="1169" w:type="dxa"/>
          </w:tcPr>
          <w:p w:rsidR="00CF0A9A" w:rsidRPr="00F26B06" w:rsidRDefault="00CF0A9A" w:rsidP="00CF0A9A">
            <w:r w:rsidRPr="00F26B06">
              <w:t>Сравнение. Результат сравнения</w:t>
            </w:r>
          </w:p>
        </w:tc>
        <w:tc>
          <w:tcPr>
            <w:tcW w:w="1524" w:type="dxa"/>
            <w:gridSpan w:val="2"/>
          </w:tcPr>
          <w:p w:rsidR="00CF0A9A" w:rsidRPr="00F26B06" w:rsidRDefault="00CF0A9A" w:rsidP="00CF0A9A">
            <w:r w:rsidRPr="00F26B06">
              <w:t>Комбинированный</w:t>
            </w:r>
          </w:p>
        </w:tc>
        <w:tc>
          <w:tcPr>
            <w:tcW w:w="437" w:type="dxa"/>
          </w:tcPr>
          <w:p w:rsidR="00CF0A9A" w:rsidRPr="00F26B06" w:rsidRDefault="00CF0A9A" w:rsidP="00CF0A9A">
            <w:r w:rsidRPr="00F26B06">
              <w:t>1</w:t>
            </w:r>
          </w:p>
        </w:tc>
        <w:tc>
          <w:tcPr>
            <w:tcW w:w="1275" w:type="dxa"/>
          </w:tcPr>
          <w:p w:rsidR="00CF0A9A" w:rsidRPr="00F26B06" w:rsidRDefault="00CF0A9A" w:rsidP="00CF0A9A">
            <w:r w:rsidRPr="00F26B06">
              <w:t>Больше, меньше, выше, ниже, старше, младше, длиннее, короче</w:t>
            </w:r>
          </w:p>
        </w:tc>
        <w:tc>
          <w:tcPr>
            <w:tcW w:w="2829" w:type="dxa"/>
          </w:tcPr>
          <w:p w:rsidR="00CF0A9A" w:rsidRPr="00F26B06" w:rsidRDefault="00CF0A9A" w:rsidP="00CF0A9A">
            <w:r w:rsidRPr="00F26B06">
              <w:t>Научаться: сравнивать предметы, наблюдать ,делать выводы, применять усвоенные практические навыки</w:t>
            </w:r>
          </w:p>
        </w:tc>
        <w:tc>
          <w:tcPr>
            <w:tcW w:w="4269" w:type="dxa"/>
          </w:tcPr>
          <w:p w:rsidR="00CF0A9A" w:rsidRPr="00F26B06" w:rsidRDefault="00CF0A9A" w:rsidP="00CF0A9A">
            <w:pPr>
              <w:pStyle w:val="a3"/>
              <w:ind w:left="13"/>
            </w:pPr>
            <w:r w:rsidRPr="00F26B06">
              <w:rPr>
                <w:bCs/>
              </w:rPr>
              <w:t xml:space="preserve">Р: </w:t>
            </w:r>
            <w:r w:rsidRPr="00F26B06">
              <w:t xml:space="preserve">определять последовательность промежуточных целей и соответствующих им действий с учетом конечного результата. </w:t>
            </w:r>
          </w:p>
          <w:p w:rsidR="00CF0A9A" w:rsidRPr="00F26B06" w:rsidRDefault="00CF0A9A" w:rsidP="00CF0A9A">
            <w:pPr>
              <w:pStyle w:val="a3"/>
              <w:ind w:left="13"/>
            </w:pPr>
            <w:r w:rsidRPr="00F26B06">
              <w:rPr>
                <w:bCs/>
              </w:rPr>
              <w:t xml:space="preserve">П: </w:t>
            </w:r>
            <w:r w:rsidRPr="00F26B06">
              <w:t xml:space="preserve">рефлексировать </w:t>
            </w:r>
          </w:p>
          <w:p w:rsidR="00CF0A9A" w:rsidRPr="00F26B06" w:rsidRDefault="00CF0A9A" w:rsidP="00CF0A9A">
            <w:pPr>
              <w:pStyle w:val="a3"/>
              <w:ind w:left="13"/>
            </w:pPr>
            <w:r w:rsidRPr="00F26B06">
              <w:t xml:space="preserve">способы и условия действий; контролировать и оценивать процесс </w:t>
            </w:r>
          </w:p>
          <w:p w:rsidR="00CF0A9A" w:rsidRPr="00F26B06" w:rsidRDefault="00CF0A9A" w:rsidP="00CF0A9A">
            <w:pPr>
              <w:pStyle w:val="a3"/>
              <w:ind w:left="13"/>
            </w:pPr>
            <w:r w:rsidRPr="00F26B06">
              <w:t xml:space="preserve">и результат деятельности. </w:t>
            </w:r>
          </w:p>
          <w:p w:rsidR="00CF0A9A" w:rsidRPr="00F26B06" w:rsidRDefault="00CF0A9A" w:rsidP="00CF0A9A">
            <w:pPr>
              <w:pStyle w:val="a3"/>
              <w:ind w:left="139"/>
              <w:rPr>
                <w:bCs/>
              </w:rPr>
            </w:pPr>
            <w:r w:rsidRPr="00F26B06">
              <w:rPr>
                <w:bCs/>
              </w:rPr>
              <w:t xml:space="preserve">К: </w:t>
            </w:r>
            <w:r w:rsidRPr="00F26B06">
              <w:t>задавать вопросы, необходимые для организации собственной деятельности</w:t>
            </w:r>
          </w:p>
        </w:tc>
        <w:tc>
          <w:tcPr>
            <w:tcW w:w="1694" w:type="dxa"/>
            <w:gridSpan w:val="2"/>
          </w:tcPr>
          <w:p w:rsidR="00CF0A9A" w:rsidRPr="00F26B06" w:rsidRDefault="00CF0A9A" w:rsidP="00CF0A9A">
            <w:r w:rsidRPr="00F26B06">
              <w:rPr>
                <w:bCs/>
              </w:rPr>
              <w:t>адекватное восприятие предложений учителя, товарищей по исправлению допущенных ошибок</w:t>
            </w:r>
          </w:p>
        </w:tc>
      </w:tr>
      <w:tr w:rsidR="00CF0A9A" w:rsidRPr="00F26B06" w:rsidTr="00105294">
        <w:tc>
          <w:tcPr>
            <w:tcW w:w="709" w:type="dxa"/>
          </w:tcPr>
          <w:p w:rsidR="00CF0A9A" w:rsidRPr="00F26B06" w:rsidRDefault="00CF0A9A" w:rsidP="00CF0A9A">
            <w:pPr>
              <w:ind w:left="720"/>
            </w:pPr>
          </w:p>
          <w:p w:rsidR="00CF0A9A" w:rsidRPr="00F26B06" w:rsidRDefault="00CF0A9A" w:rsidP="00CF0A9A">
            <w:r w:rsidRPr="00F26B06">
              <w:lastRenderedPageBreak/>
              <w:t>98</w:t>
            </w:r>
          </w:p>
        </w:tc>
        <w:tc>
          <w:tcPr>
            <w:tcW w:w="992" w:type="dxa"/>
          </w:tcPr>
          <w:p w:rsidR="00CF0A9A" w:rsidRPr="00F26B06" w:rsidRDefault="00CF0A9A" w:rsidP="00CF0A9A"/>
        </w:tc>
        <w:tc>
          <w:tcPr>
            <w:tcW w:w="709" w:type="dxa"/>
          </w:tcPr>
          <w:p w:rsidR="00CF0A9A" w:rsidRPr="00F26B06" w:rsidRDefault="00CF0A9A" w:rsidP="00CF0A9A">
            <w:pPr>
              <w:ind w:left="720"/>
            </w:pPr>
          </w:p>
        </w:tc>
        <w:tc>
          <w:tcPr>
            <w:tcW w:w="1169" w:type="dxa"/>
          </w:tcPr>
          <w:p w:rsidR="00CF0A9A" w:rsidRPr="00F26B06" w:rsidRDefault="00CF0A9A" w:rsidP="00CF0A9A"/>
          <w:p w:rsidR="00CF0A9A" w:rsidRPr="00F26B06" w:rsidRDefault="00CF0A9A" w:rsidP="00CF0A9A">
            <w:r w:rsidRPr="00F26B06">
              <w:lastRenderedPageBreak/>
              <w:t>Решение задач на разностное сравнение.</w:t>
            </w:r>
          </w:p>
        </w:tc>
        <w:tc>
          <w:tcPr>
            <w:tcW w:w="1524" w:type="dxa"/>
            <w:gridSpan w:val="2"/>
          </w:tcPr>
          <w:p w:rsidR="00CF0A9A" w:rsidRPr="00F26B06" w:rsidRDefault="00CF0A9A" w:rsidP="00CF0A9A"/>
          <w:p w:rsidR="00CF0A9A" w:rsidRPr="00F26B06" w:rsidRDefault="00CF0A9A" w:rsidP="00CF0A9A">
            <w:r w:rsidRPr="00F26B06">
              <w:lastRenderedPageBreak/>
              <w:t>Комбинированный</w:t>
            </w:r>
          </w:p>
        </w:tc>
        <w:tc>
          <w:tcPr>
            <w:tcW w:w="437" w:type="dxa"/>
          </w:tcPr>
          <w:p w:rsidR="00CF0A9A" w:rsidRPr="00F26B06" w:rsidRDefault="00CF0A9A" w:rsidP="00CF0A9A"/>
          <w:p w:rsidR="00CF0A9A" w:rsidRPr="00F26B06" w:rsidRDefault="00CF0A9A" w:rsidP="00CF0A9A">
            <w:r w:rsidRPr="00F26B06">
              <w:lastRenderedPageBreak/>
              <w:t>1</w:t>
            </w:r>
          </w:p>
        </w:tc>
        <w:tc>
          <w:tcPr>
            <w:tcW w:w="1275" w:type="dxa"/>
          </w:tcPr>
          <w:p w:rsidR="00CF0A9A" w:rsidRPr="00F26B06" w:rsidRDefault="00CF0A9A" w:rsidP="00CF0A9A"/>
          <w:p w:rsidR="00CF0A9A" w:rsidRPr="00F26B06" w:rsidRDefault="00CF0A9A" w:rsidP="00CF0A9A">
            <w:r w:rsidRPr="00F26B06">
              <w:lastRenderedPageBreak/>
              <w:t>На сколько больше, на сколько меньше</w:t>
            </w:r>
          </w:p>
        </w:tc>
        <w:tc>
          <w:tcPr>
            <w:tcW w:w="2829" w:type="dxa"/>
          </w:tcPr>
          <w:p w:rsidR="00CF0A9A" w:rsidRPr="00F26B06" w:rsidRDefault="00CF0A9A" w:rsidP="00CF0A9A"/>
          <w:p w:rsidR="00CF0A9A" w:rsidRPr="00F26B06" w:rsidRDefault="00CF0A9A" w:rsidP="00CF0A9A">
            <w:r w:rsidRPr="00F26B06">
              <w:lastRenderedPageBreak/>
              <w:t>Научаться: сравнивать числа,, наблюдать ,делать выводы, применять усвоенные практические навыки</w:t>
            </w:r>
          </w:p>
        </w:tc>
        <w:tc>
          <w:tcPr>
            <w:tcW w:w="4269" w:type="dxa"/>
          </w:tcPr>
          <w:p w:rsidR="00CF0A9A" w:rsidRPr="00F26B06" w:rsidRDefault="00CF0A9A" w:rsidP="00CF0A9A">
            <w:pPr>
              <w:pStyle w:val="a3"/>
              <w:ind w:left="100"/>
              <w:rPr>
                <w:bCs/>
              </w:rPr>
            </w:pPr>
          </w:p>
          <w:p w:rsidR="00CF0A9A" w:rsidRPr="00F26B06" w:rsidRDefault="00CF0A9A" w:rsidP="00CF0A9A">
            <w:pPr>
              <w:pStyle w:val="a3"/>
              <w:ind w:left="100"/>
            </w:pPr>
            <w:r w:rsidRPr="00F26B06">
              <w:rPr>
                <w:bCs/>
              </w:rPr>
              <w:lastRenderedPageBreak/>
              <w:t xml:space="preserve">Р: </w:t>
            </w:r>
            <w:r w:rsidRPr="00F26B06">
              <w:t xml:space="preserve">выбирать действия </w:t>
            </w:r>
          </w:p>
          <w:p w:rsidR="00CF0A9A" w:rsidRPr="00F26B06" w:rsidRDefault="00CF0A9A" w:rsidP="00CF0A9A">
            <w:pPr>
              <w:pStyle w:val="a3"/>
              <w:ind w:left="100"/>
            </w:pPr>
            <w:r w:rsidRPr="00F26B06">
              <w:t xml:space="preserve">в соответствии с поставленной задачей и условиями её реализации. </w:t>
            </w:r>
          </w:p>
          <w:p w:rsidR="00CF0A9A" w:rsidRPr="00F26B06" w:rsidRDefault="00CF0A9A" w:rsidP="00CF0A9A">
            <w:pPr>
              <w:pStyle w:val="a3"/>
              <w:ind w:left="100"/>
            </w:pPr>
            <w:r w:rsidRPr="00F26B06">
              <w:rPr>
                <w:bCs/>
              </w:rPr>
              <w:t xml:space="preserve">П: </w:t>
            </w:r>
            <w:r w:rsidRPr="00F26B06">
              <w:t xml:space="preserve">выбирать наиболее эффективные способы решения задач. </w:t>
            </w:r>
          </w:p>
          <w:p w:rsidR="00CF0A9A" w:rsidRPr="00F26B06" w:rsidRDefault="00CF0A9A" w:rsidP="00CF0A9A">
            <w:pPr>
              <w:pStyle w:val="a3"/>
              <w:ind w:left="139"/>
              <w:rPr>
                <w:bCs/>
              </w:rPr>
            </w:pPr>
            <w:r w:rsidRPr="00F26B06">
              <w:rPr>
                <w:bCs/>
              </w:rPr>
              <w:t xml:space="preserve">К: </w:t>
            </w:r>
            <w:r w:rsidRPr="00F26B06">
              <w:t>формулировать собственное мнение и позицию, слушать собеседника</w:t>
            </w:r>
          </w:p>
        </w:tc>
        <w:tc>
          <w:tcPr>
            <w:tcW w:w="1694" w:type="dxa"/>
            <w:gridSpan w:val="2"/>
          </w:tcPr>
          <w:p w:rsidR="00CF0A9A" w:rsidRPr="00F26B06" w:rsidRDefault="00CF0A9A" w:rsidP="00CF0A9A">
            <w:pPr>
              <w:pStyle w:val="a3"/>
              <w:ind w:left="100"/>
            </w:pPr>
          </w:p>
          <w:p w:rsidR="00CF0A9A" w:rsidRPr="00F26B06" w:rsidRDefault="00CF0A9A" w:rsidP="00CF0A9A">
            <w:pPr>
              <w:pStyle w:val="a3"/>
              <w:ind w:left="100"/>
            </w:pPr>
            <w:r w:rsidRPr="00F26B06">
              <w:lastRenderedPageBreak/>
              <w:t xml:space="preserve">Самооценка </w:t>
            </w:r>
          </w:p>
          <w:p w:rsidR="00CF0A9A" w:rsidRPr="00F26B06" w:rsidRDefault="00CF0A9A" w:rsidP="00CF0A9A">
            <w:pPr>
              <w:pStyle w:val="a3"/>
              <w:ind w:left="100"/>
            </w:pPr>
            <w:r w:rsidRPr="00F26B06">
              <w:t xml:space="preserve">на основе </w:t>
            </w:r>
          </w:p>
          <w:p w:rsidR="00CF0A9A" w:rsidRPr="00F26B06" w:rsidRDefault="00CF0A9A" w:rsidP="00CF0A9A">
            <w:pPr>
              <w:pStyle w:val="a3"/>
              <w:ind w:left="100"/>
            </w:pPr>
            <w:r w:rsidRPr="00F26B06">
              <w:t xml:space="preserve">критериев успешности </w:t>
            </w:r>
          </w:p>
          <w:p w:rsidR="00CF0A9A" w:rsidRPr="00F26B06" w:rsidRDefault="00CF0A9A" w:rsidP="00CF0A9A">
            <w:r w:rsidRPr="00F26B06">
              <w:t>учебной деятельности</w:t>
            </w:r>
          </w:p>
        </w:tc>
      </w:tr>
      <w:tr w:rsidR="00CF0A9A" w:rsidRPr="00F26B06" w:rsidTr="00105294">
        <w:tc>
          <w:tcPr>
            <w:tcW w:w="709" w:type="dxa"/>
          </w:tcPr>
          <w:p w:rsidR="00CF0A9A" w:rsidRPr="00F26B06" w:rsidRDefault="00CF0A9A" w:rsidP="00CF0A9A">
            <w:pPr>
              <w:ind w:left="720"/>
            </w:pPr>
          </w:p>
          <w:p w:rsidR="00CF0A9A" w:rsidRPr="00F26B06" w:rsidRDefault="00CF0A9A" w:rsidP="00CF0A9A">
            <w:r w:rsidRPr="00F26B06">
              <w:t>99</w:t>
            </w:r>
          </w:p>
        </w:tc>
        <w:tc>
          <w:tcPr>
            <w:tcW w:w="992" w:type="dxa"/>
          </w:tcPr>
          <w:p w:rsidR="00CF0A9A" w:rsidRPr="00F26B06" w:rsidRDefault="00CF0A9A" w:rsidP="00CF0A9A"/>
        </w:tc>
        <w:tc>
          <w:tcPr>
            <w:tcW w:w="709" w:type="dxa"/>
          </w:tcPr>
          <w:p w:rsidR="00CF0A9A" w:rsidRPr="00F26B06" w:rsidRDefault="00CF0A9A" w:rsidP="00CF0A9A">
            <w:pPr>
              <w:ind w:left="720"/>
            </w:pPr>
          </w:p>
        </w:tc>
        <w:tc>
          <w:tcPr>
            <w:tcW w:w="1169" w:type="dxa"/>
          </w:tcPr>
          <w:p w:rsidR="00CF0A9A" w:rsidRPr="00F26B06" w:rsidRDefault="00CF0A9A" w:rsidP="00CF0A9A">
            <w:r w:rsidRPr="00F26B06">
              <w:t>На сколько больше или меньше</w:t>
            </w:r>
          </w:p>
        </w:tc>
        <w:tc>
          <w:tcPr>
            <w:tcW w:w="1524" w:type="dxa"/>
            <w:gridSpan w:val="2"/>
          </w:tcPr>
          <w:p w:rsidR="00CF0A9A" w:rsidRPr="00F26B06" w:rsidRDefault="00CF0A9A" w:rsidP="00CF0A9A">
            <w:r w:rsidRPr="00F26B06">
              <w:t>Комбинированный</w:t>
            </w:r>
          </w:p>
        </w:tc>
        <w:tc>
          <w:tcPr>
            <w:tcW w:w="437" w:type="dxa"/>
          </w:tcPr>
          <w:p w:rsidR="00CF0A9A" w:rsidRPr="00F26B06" w:rsidRDefault="00CF0A9A" w:rsidP="00CF0A9A">
            <w:r w:rsidRPr="00F26B06">
              <w:t>1</w:t>
            </w:r>
          </w:p>
        </w:tc>
        <w:tc>
          <w:tcPr>
            <w:tcW w:w="1275" w:type="dxa"/>
          </w:tcPr>
          <w:p w:rsidR="00CF0A9A" w:rsidRPr="00F26B06" w:rsidRDefault="00CF0A9A" w:rsidP="00CF0A9A">
            <w:r w:rsidRPr="00F26B06">
              <w:t>На сколько больше, на сколько меньше</w:t>
            </w:r>
          </w:p>
        </w:tc>
        <w:tc>
          <w:tcPr>
            <w:tcW w:w="2829" w:type="dxa"/>
          </w:tcPr>
          <w:p w:rsidR="00CF0A9A" w:rsidRPr="00F26B06" w:rsidRDefault="00CF0A9A" w:rsidP="00CF0A9A">
            <w:r w:rsidRPr="00F26B06">
              <w:t>Научаться: сравнивать числа,, наблюдать ,делать выводы, применять усвоенные практические навыки</w:t>
            </w:r>
          </w:p>
        </w:tc>
        <w:tc>
          <w:tcPr>
            <w:tcW w:w="4269" w:type="dxa"/>
          </w:tcPr>
          <w:p w:rsidR="00CF0A9A" w:rsidRPr="00F26B06" w:rsidRDefault="00CF0A9A" w:rsidP="00CF0A9A">
            <w:pPr>
              <w:pStyle w:val="a3"/>
              <w:ind w:left="13"/>
            </w:pPr>
            <w:r w:rsidRPr="00F26B06">
              <w:rPr>
                <w:bCs/>
              </w:rPr>
              <w:t xml:space="preserve">Р: </w:t>
            </w:r>
            <w:r w:rsidRPr="00F26B06">
              <w:t xml:space="preserve">вносить необходимые коррективы в действие после его завершения на основе его </w:t>
            </w:r>
          </w:p>
          <w:p w:rsidR="00CF0A9A" w:rsidRPr="00F26B06" w:rsidRDefault="00CF0A9A" w:rsidP="00CF0A9A">
            <w:pPr>
              <w:pStyle w:val="a3"/>
              <w:ind w:left="13"/>
            </w:pPr>
            <w:r w:rsidRPr="00F26B06">
              <w:t xml:space="preserve">оценки и учёта сделанных ошибок; </w:t>
            </w:r>
          </w:p>
          <w:p w:rsidR="00CF0A9A" w:rsidRPr="00F26B06" w:rsidRDefault="00CF0A9A" w:rsidP="00CF0A9A">
            <w:pPr>
              <w:pStyle w:val="a3"/>
              <w:ind w:left="13"/>
            </w:pPr>
            <w:r w:rsidRPr="00F26B06">
              <w:t xml:space="preserve">адекватно воспринимать предложения учителей, товарищей, родителей и других людей по исправлению допущенных ошибок. </w:t>
            </w:r>
          </w:p>
          <w:p w:rsidR="00CF0A9A" w:rsidRPr="00F26B06" w:rsidRDefault="00CF0A9A" w:rsidP="00CF0A9A">
            <w:pPr>
              <w:pStyle w:val="a3"/>
              <w:ind w:left="13"/>
            </w:pPr>
            <w:r w:rsidRPr="00F26B06">
              <w:t xml:space="preserve">П; ориентироваться </w:t>
            </w:r>
          </w:p>
          <w:p w:rsidR="00CF0A9A" w:rsidRPr="00F26B06" w:rsidRDefault="00CF0A9A" w:rsidP="00CF0A9A">
            <w:pPr>
              <w:pStyle w:val="a3"/>
              <w:ind w:left="13"/>
            </w:pPr>
            <w:r w:rsidRPr="00F26B06">
              <w:t xml:space="preserve">в разнообразии способов решения </w:t>
            </w:r>
          </w:p>
          <w:p w:rsidR="00CF0A9A" w:rsidRPr="00F26B06" w:rsidRDefault="00CF0A9A" w:rsidP="00CF0A9A">
            <w:pPr>
              <w:pStyle w:val="a3"/>
              <w:ind w:left="13"/>
            </w:pPr>
            <w:r w:rsidRPr="00F26B06">
              <w:t xml:space="preserve">задач; обрабатывать информацию. </w:t>
            </w:r>
          </w:p>
          <w:p w:rsidR="00CF0A9A" w:rsidRPr="00F26B06" w:rsidRDefault="00CF0A9A" w:rsidP="00CF0A9A">
            <w:pPr>
              <w:pStyle w:val="a3"/>
              <w:ind w:left="139"/>
              <w:rPr>
                <w:bCs/>
              </w:rPr>
            </w:pPr>
            <w:r w:rsidRPr="00F26B06">
              <w:rPr>
                <w:bCs/>
              </w:rPr>
              <w:t xml:space="preserve">К: </w:t>
            </w:r>
            <w:r w:rsidRPr="00F26B06">
              <w:t>осуществлять взаимный контроль; оказывать</w:t>
            </w:r>
            <w:r w:rsidRPr="00F26B06">
              <w:rPr>
                <w:w w:val="114"/>
              </w:rPr>
              <w:t>В</w:t>
            </w:r>
            <w:r w:rsidRPr="00F26B06">
              <w:t>сотрудничестве взаимопомощь</w:t>
            </w:r>
          </w:p>
        </w:tc>
        <w:tc>
          <w:tcPr>
            <w:tcW w:w="1694" w:type="dxa"/>
            <w:gridSpan w:val="2"/>
          </w:tcPr>
          <w:p w:rsidR="00CF0A9A" w:rsidRPr="00F26B06" w:rsidRDefault="00CF0A9A" w:rsidP="00CF0A9A">
            <w:r w:rsidRPr="00F26B06">
              <w:rPr>
                <w:bCs/>
              </w:rPr>
              <w:t>адекватное восприятие предложений учителя, товарищей по исправлению допущенных ошибок</w:t>
            </w:r>
          </w:p>
        </w:tc>
      </w:tr>
      <w:tr w:rsidR="00CF0A9A" w:rsidRPr="00F26B06" w:rsidTr="00105294">
        <w:tc>
          <w:tcPr>
            <w:tcW w:w="709" w:type="dxa"/>
          </w:tcPr>
          <w:p w:rsidR="00CF0A9A" w:rsidRPr="00F26B06" w:rsidRDefault="00CF0A9A" w:rsidP="00CF0A9A">
            <w:pPr>
              <w:ind w:left="720"/>
            </w:pPr>
          </w:p>
          <w:p w:rsidR="00CF0A9A" w:rsidRPr="00F26B06" w:rsidRDefault="00CF0A9A" w:rsidP="00CF0A9A">
            <w:r w:rsidRPr="00F26B06">
              <w:t>100</w:t>
            </w:r>
          </w:p>
        </w:tc>
        <w:tc>
          <w:tcPr>
            <w:tcW w:w="992" w:type="dxa"/>
          </w:tcPr>
          <w:p w:rsidR="00CF0A9A" w:rsidRPr="00F26B06" w:rsidRDefault="00CF0A9A" w:rsidP="00CF0A9A"/>
        </w:tc>
        <w:tc>
          <w:tcPr>
            <w:tcW w:w="709" w:type="dxa"/>
          </w:tcPr>
          <w:p w:rsidR="00CF0A9A" w:rsidRPr="00F26B06" w:rsidRDefault="00CF0A9A" w:rsidP="00CF0A9A">
            <w:pPr>
              <w:ind w:left="720"/>
            </w:pPr>
          </w:p>
        </w:tc>
        <w:tc>
          <w:tcPr>
            <w:tcW w:w="1169" w:type="dxa"/>
          </w:tcPr>
          <w:p w:rsidR="00CF0A9A" w:rsidRPr="00F26B06" w:rsidRDefault="00CF0A9A" w:rsidP="00CF0A9A">
            <w:r w:rsidRPr="00F26B06">
              <w:t>На сколько больше или меньше</w:t>
            </w:r>
          </w:p>
        </w:tc>
        <w:tc>
          <w:tcPr>
            <w:tcW w:w="1524" w:type="dxa"/>
            <w:gridSpan w:val="2"/>
          </w:tcPr>
          <w:p w:rsidR="00CF0A9A" w:rsidRPr="00F26B06" w:rsidRDefault="00CF0A9A" w:rsidP="00CF0A9A">
            <w:r w:rsidRPr="00F26B06">
              <w:t>Комбинированный</w:t>
            </w:r>
          </w:p>
        </w:tc>
        <w:tc>
          <w:tcPr>
            <w:tcW w:w="437" w:type="dxa"/>
          </w:tcPr>
          <w:p w:rsidR="00CF0A9A" w:rsidRPr="00F26B06" w:rsidRDefault="00CF0A9A" w:rsidP="00CF0A9A">
            <w:r w:rsidRPr="00F26B06">
              <w:t>1</w:t>
            </w:r>
          </w:p>
        </w:tc>
        <w:tc>
          <w:tcPr>
            <w:tcW w:w="1275" w:type="dxa"/>
          </w:tcPr>
          <w:p w:rsidR="00CF0A9A" w:rsidRPr="00F26B06" w:rsidRDefault="00CF0A9A" w:rsidP="00CF0A9A">
            <w:r w:rsidRPr="00F26B06">
              <w:t>На сколько больше, на сколько меньше</w:t>
            </w:r>
          </w:p>
        </w:tc>
        <w:tc>
          <w:tcPr>
            <w:tcW w:w="2829" w:type="dxa"/>
          </w:tcPr>
          <w:p w:rsidR="00CF0A9A" w:rsidRPr="00F26B06" w:rsidRDefault="00CF0A9A" w:rsidP="00CF0A9A">
            <w:r w:rsidRPr="00F26B06">
              <w:t>Научаться: сравнивать числа,, наблюдать ,делать выводы, применять усвоенные практические навыки, решать задачи</w:t>
            </w:r>
          </w:p>
        </w:tc>
        <w:tc>
          <w:tcPr>
            <w:tcW w:w="4269" w:type="dxa"/>
          </w:tcPr>
          <w:p w:rsidR="00CF0A9A" w:rsidRPr="00F26B06" w:rsidRDefault="00CF0A9A" w:rsidP="00CF0A9A">
            <w:pPr>
              <w:pStyle w:val="a3"/>
              <w:ind w:left="110"/>
            </w:pPr>
            <w:r w:rsidRPr="00F26B06">
              <w:t xml:space="preserve">Р: формулировать </w:t>
            </w:r>
          </w:p>
          <w:p w:rsidR="00CF0A9A" w:rsidRPr="00F26B06" w:rsidRDefault="00CF0A9A" w:rsidP="00CF0A9A">
            <w:pPr>
              <w:pStyle w:val="a3"/>
              <w:ind w:left="110"/>
            </w:pPr>
            <w:r w:rsidRPr="00F26B06">
              <w:t xml:space="preserve">и удерживать учебную задачу, применять установленные правила </w:t>
            </w:r>
          </w:p>
          <w:p w:rsidR="00CF0A9A" w:rsidRPr="00F26B06" w:rsidRDefault="00CF0A9A" w:rsidP="00CF0A9A">
            <w:pPr>
              <w:pStyle w:val="a3"/>
              <w:ind w:left="110"/>
            </w:pPr>
            <w:r w:rsidRPr="00F26B06">
              <w:t xml:space="preserve">в планировании способа решения. </w:t>
            </w:r>
          </w:p>
          <w:p w:rsidR="00CF0A9A" w:rsidRPr="00F26B06" w:rsidRDefault="00CF0A9A" w:rsidP="00CF0A9A">
            <w:pPr>
              <w:pStyle w:val="a3"/>
              <w:ind w:left="110"/>
            </w:pPr>
            <w:r w:rsidRPr="00F26B06">
              <w:t xml:space="preserve">П: устанавливать аналогии, причинно-следственные связи; строить рассуждения. </w:t>
            </w:r>
          </w:p>
          <w:p w:rsidR="00CF0A9A" w:rsidRPr="00F26B06" w:rsidRDefault="00CF0A9A" w:rsidP="00CF0A9A">
            <w:pPr>
              <w:pStyle w:val="a3"/>
              <w:ind w:left="139"/>
              <w:rPr>
                <w:bCs/>
              </w:rPr>
            </w:pPr>
            <w:r w:rsidRPr="00F26B06">
              <w:t>К: задавать вопросы, слушать собеседника, адекватно оценивать собственное поведение, поведение окружающих, оказывать в сотрудничестве взаимопомощь</w:t>
            </w:r>
          </w:p>
        </w:tc>
        <w:tc>
          <w:tcPr>
            <w:tcW w:w="1694" w:type="dxa"/>
            <w:gridSpan w:val="2"/>
          </w:tcPr>
          <w:p w:rsidR="00CF0A9A" w:rsidRPr="00F26B06" w:rsidRDefault="00CF0A9A" w:rsidP="00CF0A9A">
            <w:r w:rsidRPr="00F26B06">
              <w:rPr>
                <w:bCs/>
              </w:rPr>
              <w:t>Самоопределение позиции школьника на основе положительного отношения к школе, постановка  новых учебных задач в сотрудничестве с учителем</w:t>
            </w:r>
          </w:p>
        </w:tc>
      </w:tr>
      <w:tr w:rsidR="00CF0A9A" w:rsidRPr="00F26B06" w:rsidTr="00105294">
        <w:tc>
          <w:tcPr>
            <w:tcW w:w="709" w:type="dxa"/>
          </w:tcPr>
          <w:p w:rsidR="00CF0A9A" w:rsidRPr="00F26B06" w:rsidRDefault="00CF0A9A" w:rsidP="00CF0A9A">
            <w:pPr>
              <w:ind w:left="720"/>
            </w:pPr>
          </w:p>
          <w:p w:rsidR="00CF0A9A" w:rsidRPr="00F26B06" w:rsidRDefault="00CF0A9A" w:rsidP="00CF0A9A">
            <w:r w:rsidRPr="00F26B06">
              <w:lastRenderedPageBreak/>
              <w:t>100</w:t>
            </w:r>
          </w:p>
          <w:p w:rsidR="00CF0A9A" w:rsidRPr="00F26B06" w:rsidRDefault="00CF0A9A" w:rsidP="00CF0A9A"/>
          <w:p w:rsidR="00CF0A9A" w:rsidRPr="00F26B06" w:rsidRDefault="00CF0A9A" w:rsidP="00CF0A9A"/>
          <w:p w:rsidR="00CF0A9A" w:rsidRPr="00F26B06" w:rsidRDefault="00CF0A9A" w:rsidP="00CF0A9A"/>
          <w:p w:rsidR="00CF0A9A" w:rsidRPr="00F26B06" w:rsidRDefault="00CF0A9A" w:rsidP="00CF0A9A"/>
          <w:p w:rsidR="00CF0A9A" w:rsidRPr="00F26B06" w:rsidRDefault="00CF0A9A" w:rsidP="00CF0A9A"/>
        </w:tc>
        <w:tc>
          <w:tcPr>
            <w:tcW w:w="992" w:type="dxa"/>
          </w:tcPr>
          <w:p w:rsidR="00CF0A9A" w:rsidRPr="00F26B06" w:rsidRDefault="00CF0A9A" w:rsidP="00CF0A9A"/>
        </w:tc>
        <w:tc>
          <w:tcPr>
            <w:tcW w:w="709" w:type="dxa"/>
          </w:tcPr>
          <w:p w:rsidR="00CF0A9A" w:rsidRPr="00F26B06" w:rsidRDefault="00CF0A9A" w:rsidP="00CF0A9A">
            <w:pPr>
              <w:ind w:left="720"/>
            </w:pPr>
          </w:p>
        </w:tc>
        <w:tc>
          <w:tcPr>
            <w:tcW w:w="1169" w:type="dxa"/>
          </w:tcPr>
          <w:p w:rsidR="00CF0A9A" w:rsidRPr="00F26B06" w:rsidRDefault="00CF0A9A" w:rsidP="00CF0A9A">
            <w:r w:rsidRPr="00F26B06">
              <w:t>Увеличе</w:t>
            </w:r>
            <w:r w:rsidRPr="00F26B06">
              <w:lastRenderedPageBreak/>
              <w:t>ние числа на несколько единиц</w:t>
            </w:r>
          </w:p>
        </w:tc>
        <w:tc>
          <w:tcPr>
            <w:tcW w:w="1524" w:type="dxa"/>
            <w:gridSpan w:val="2"/>
          </w:tcPr>
          <w:p w:rsidR="00CF0A9A" w:rsidRPr="00F26B06" w:rsidRDefault="00CF0A9A" w:rsidP="00CF0A9A">
            <w:r w:rsidRPr="00F26B06">
              <w:lastRenderedPageBreak/>
              <w:t>Комбиниров</w:t>
            </w:r>
            <w:r w:rsidRPr="00F26B06">
              <w:lastRenderedPageBreak/>
              <w:t>анный</w:t>
            </w:r>
          </w:p>
        </w:tc>
        <w:tc>
          <w:tcPr>
            <w:tcW w:w="437" w:type="dxa"/>
          </w:tcPr>
          <w:p w:rsidR="00CF0A9A" w:rsidRPr="00F26B06" w:rsidRDefault="00CF0A9A" w:rsidP="00CF0A9A">
            <w:r w:rsidRPr="00F26B06">
              <w:lastRenderedPageBreak/>
              <w:t>1</w:t>
            </w:r>
          </w:p>
        </w:tc>
        <w:tc>
          <w:tcPr>
            <w:tcW w:w="1275" w:type="dxa"/>
          </w:tcPr>
          <w:p w:rsidR="00CF0A9A" w:rsidRPr="00F26B06" w:rsidRDefault="00CF0A9A" w:rsidP="00CF0A9A">
            <w:r w:rsidRPr="00F26B06">
              <w:t xml:space="preserve">увеличить </w:t>
            </w:r>
            <w:r w:rsidRPr="00F26B06">
              <w:lastRenderedPageBreak/>
              <w:t>число на несколько единиц</w:t>
            </w:r>
          </w:p>
        </w:tc>
        <w:tc>
          <w:tcPr>
            <w:tcW w:w="2829" w:type="dxa"/>
          </w:tcPr>
          <w:p w:rsidR="00CF0A9A" w:rsidRPr="00F26B06" w:rsidRDefault="00CF0A9A" w:rsidP="00CF0A9A">
            <w:r w:rsidRPr="00F26B06">
              <w:lastRenderedPageBreak/>
              <w:t xml:space="preserve">Научаться: припоминать </w:t>
            </w:r>
            <w:r w:rsidRPr="00F26B06">
              <w:lastRenderedPageBreak/>
              <w:t>структуру текстовой задачи, , слушать ,запоминать, решать задачи, сравнивать числа,</w:t>
            </w:r>
          </w:p>
        </w:tc>
        <w:tc>
          <w:tcPr>
            <w:tcW w:w="4269" w:type="dxa"/>
          </w:tcPr>
          <w:p w:rsidR="00CF0A9A" w:rsidRPr="00F26B06" w:rsidRDefault="00CF0A9A" w:rsidP="00CF0A9A">
            <w:pPr>
              <w:pStyle w:val="a3"/>
              <w:ind w:left="-69"/>
            </w:pPr>
            <w:r w:rsidRPr="00F26B06">
              <w:rPr>
                <w:bCs/>
              </w:rPr>
              <w:lastRenderedPageBreak/>
              <w:t xml:space="preserve">Р: </w:t>
            </w:r>
            <w:r w:rsidRPr="00F26B06">
              <w:t xml:space="preserve">предвидеть возможности получения </w:t>
            </w:r>
            <w:r w:rsidRPr="00F26B06">
              <w:lastRenderedPageBreak/>
              <w:t xml:space="preserve">конкретного результата при решении задачи. </w:t>
            </w:r>
          </w:p>
          <w:p w:rsidR="00CF0A9A" w:rsidRPr="00F26B06" w:rsidRDefault="00CF0A9A" w:rsidP="00CF0A9A">
            <w:pPr>
              <w:pStyle w:val="a3"/>
              <w:ind w:left="-69"/>
            </w:pPr>
            <w:r w:rsidRPr="00F26B06">
              <w:rPr>
                <w:bCs/>
              </w:rPr>
              <w:t xml:space="preserve">П: </w:t>
            </w:r>
            <w:r w:rsidRPr="00F26B06">
              <w:t xml:space="preserve">анализировать информацию, передавать ее (устным, письменным, цифровым способами). </w:t>
            </w:r>
          </w:p>
          <w:p w:rsidR="00CF0A9A" w:rsidRPr="00F26B06" w:rsidRDefault="00CF0A9A" w:rsidP="00CF0A9A">
            <w:pPr>
              <w:pStyle w:val="a3"/>
              <w:ind w:left="-69"/>
            </w:pPr>
            <w:r w:rsidRPr="00F26B06">
              <w:rPr>
                <w:bCs/>
              </w:rPr>
              <w:t xml:space="preserve">К: </w:t>
            </w:r>
            <w:r w:rsidRPr="00F26B06">
              <w:t xml:space="preserve">задавать вопросы, необходимые для организации собственной деятельности </w:t>
            </w:r>
          </w:p>
          <w:p w:rsidR="00CF0A9A" w:rsidRPr="00F26B06" w:rsidRDefault="00CF0A9A" w:rsidP="00CF0A9A">
            <w:pPr>
              <w:pStyle w:val="a3"/>
              <w:ind w:left="139"/>
              <w:rPr>
                <w:bCs/>
              </w:rPr>
            </w:pPr>
            <w:r w:rsidRPr="00F26B06">
              <w:t>и сотрудничества с партнёром</w:t>
            </w:r>
          </w:p>
        </w:tc>
        <w:tc>
          <w:tcPr>
            <w:tcW w:w="1694" w:type="dxa"/>
            <w:gridSpan w:val="2"/>
          </w:tcPr>
          <w:p w:rsidR="00CF0A9A" w:rsidRPr="00F26B06" w:rsidRDefault="00CF0A9A" w:rsidP="00CF0A9A">
            <w:r w:rsidRPr="00F26B06">
              <w:rPr>
                <w:bCs/>
              </w:rPr>
              <w:lastRenderedPageBreak/>
              <w:t xml:space="preserve">адекватное </w:t>
            </w:r>
            <w:r w:rsidRPr="00F26B06">
              <w:rPr>
                <w:bCs/>
              </w:rPr>
              <w:lastRenderedPageBreak/>
              <w:t>восприятие предложений учителя, товарищей по исправлению допущенных ошибок</w:t>
            </w:r>
          </w:p>
        </w:tc>
      </w:tr>
      <w:tr w:rsidR="00CF0A9A" w:rsidRPr="00F26B06" w:rsidTr="00105294">
        <w:tc>
          <w:tcPr>
            <w:tcW w:w="709" w:type="dxa"/>
          </w:tcPr>
          <w:p w:rsidR="00CF0A9A" w:rsidRPr="00F26B06" w:rsidRDefault="00CF0A9A" w:rsidP="00CF0A9A">
            <w:r w:rsidRPr="00F26B06">
              <w:lastRenderedPageBreak/>
              <w:t>102</w:t>
            </w:r>
          </w:p>
          <w:p w:rsidR="00CF0A9A" w:rsidRPr="00F26B06" w:rsidRDefault="00CF0A9A" w:rsidP="00CF0A9A"/>
        </w:tc>
        <w:tc>
          <w:tcPr>
            <w:tcW w:w="992" w:type="dxa"/>
          </w:tcPr>
          <w:p w:rsidR="00CF0A9A" w:rsidRPr="00F26B06" w:rsidRDefault="00CF0A9A" w:rsidP="00CF0A9A"/>
        </w:tc>
        <w:tc>
          <w:tcPr>
            <w:tcW w:w="709" w:type="dxa"/>
          </w:tcPr>
          <w:p w:rsidR="00CF0A9A" w:rsidRPr="00F26B06" w:rsidRDefault="00CF0A9A" w:rsidP="00CF0A9A">
            <w:pPr>
              <w:ind w:left="720"/>
            </w:pPr>
          </w:p>
        </w:tc>
        <w:tc>
          <w:tcPr>
            <w:tcW w:w="1169" w:type="dxa"/>
          </w:tcPr>
          <w:p w:rsidR="00CF0A9A" w:rsidRPr="00F26B06" w:rsidRDefault="00CF0A9A" w:rsidP="00CF0A9A">
            <w:r w:rsidRPr="00F26B06">
              <w:t>На сколько больше или меньше</w:t>
            </w:r>
          </w:p>
        </w:tc>
        <w:tc>
          <w:tcPr>
            <w:tcW w:w="1524" w:type="dxa"/>
            <w:gridSpan w:val="2"/>
          </w:tcPr>
          <w:p w:rsidR="00CF0A9A" w:rsidRPr="00F26B06" w:rsidRDefault="00CF0A9A" w:rsidP="00CF0A9A">
            <w:r w:rsidRPr="00F26B06">
              <w:t>комбинированный</w:t>
            </w:r>
          </w:p>
        </w:tc>
        <w:tc>
          <w:tcPr>
            <w:tcW w:w="437" w:type="dxa"/>
          </w:tcPr>
          <w:p w:rsidR="00CF0A9A" w:rsidRPr="00F26B06" w:rsidRDefault="00CF0A9A" w:rsidP="00CF0A9A">
            <w:r w:rsidRPr="00F26B06">
              <w:t>1</w:t>
            </w:r>
          </w:p>
        </w:tc>
        <w:tc>
          <w:tcPr>
            <w:tcW w:w="1275" w:type="dxa"/>
          </w:tcPr>
          <w:p w:rsidR="00CF0A9A" w:rsidRPr="00F26B06" w:rsidRDefault="00CF0A9A" w:rsidP="00CF0A9A">
            <w:r w:rsidRPr="00F26B06">
              <w:t>увеличить число на несколько единиц</w:t>
            </w:r>
          </w:p>
        </w:tc>
        <w:tc>
          <w:tcPr>
            <w:tcW w:w="2829" w:type="dxa"/>
          </w:tcPr>
          <w:p w:rsidR="00CF0A9A" w:rsidRPr="00F26B06" w:rsidRDefault="00CF0A9A" w:rsidP="00CF0A9A">
            <w:r w:rsidRPr="00F26B06">
              <w:t>Научаться: припоминать структуру текстовой задачи, , слушать ,запоминать, решать задачи, сравнивать числа,</w:t>
            </w:r>
          </w:p>
        </w:tc>
        <w:tc>
          <w:tcPr>
            <w:tcW w:w="4269" w:type="dxa"/>
          </w:tcPr>
          <w:p w:rsidR="00CF0A9A" w:rsidRPr="00F26B06" w:rsidRDefault="00CF0A9A" w:rsidP="00CF0A9A">
            <w:pPr>
              <w:pStyle w:val="a3"/>
              <w:ind w:left="100"/>
            </w:pPr>
            <w:r w:rsidRPr="00F26B06">
              <w:rPr>
                <w:bCs/>
              </w:rPr>
              <w:t xml:space="preserve">Р: </w:t>
            </w:r>
            <w:r w:rsidRPr="00F26B06">
              <w:t xml:space="preserve">выбирать действия </w:t>
            </w:r>
          </w:p>
          <w:p w:rsidR="00CF0A9A" w:rsidRPr="00F26B06" w:rsidRDefault="00CF0A9A" w:rsidP="00CF0A9A">
            <w:pPr>
              <w:pStyle w:val="a3"/>
              <w:ind w:left="100"/>
            </w:pPr>
            <w:r w:rsidRPr="00F26B06">
              <w:t xml:space="preserve">в соответствии с поставленной задачей и условиями её реализации. </w:t>
            </w:r>
          </w:p>
          <w:p w:rsidR="00CF0A9A" w:rsidRPr="00F26B06" w:rsidRDefault="00CF0A9A" w:rsidP="00CF0A9A">
            <w:pPr>
              <w:pStyle w:val="a3"/>
              <w:ind w:left="100"/>
            </w:pPr>
            <w:r w:rsidRPr="00F26B06">
              <w:rPr>
                <w:bCs/>
              </w:rPr>
              <w:t xml:space="preserve">П: </w:t>
            </w:r>
            <w:r w:rsidRPr="00F26B06">
              <w:t xml:space="preserve">выбирать наиболее эффективные способы решения задач. </w:t>
            </w:r>
          </w:p>
          <w:p w:rsidR="00CF0A9A" w:rsidRPr="00F26B06" w:rsidRDefault="00CF0A9A" w:rsidP="00CF0A9A">
            <w:pPr>
              <w:pStyle w:val="a3"/>
              <w:ind w:left="139"/>
              <w:rPr>
                <w:bCs/>
              </w:rPr>
            </w:pPr>
            <w:r w:rsidRPr="00F26B06">
              <w:rPr>
                <w:bCs/>
              </w:rPr>
              <w:t xml:space="preserve">К: </w:t>
            </w:r>
            <w:r w:rsidRPr="00F26B06">
              <w:t>формулировать собственное мнение и позицию, слушать собеседника</w:t>
            </w:r>
          </w:p>
        </w:tc>
        <w:tc>
          <w:tcPr>
            <w:tcW w:w="1694" w:type="dxa"/>
            <w:gridSpan w:val="2"/>
          </w:tcPr>
          <w:p w:rsidR="00CF0A9A" w:rsidRPr="00F26B06" w:rsidRDefault="00CF0A9A" w:rsidP="00CF0A9A">
            <w:r w:rsidRPr="00F26B06">
              <w:rPr>
                <w:bCs/>
              </w:rPr>
              <w:t>Самоопределение позиции школьника на основе положительного отношения к школе, постановка  новых учебных задач в сотрудничестве с учителем</w:t>
            </w:r>
          </w:p>
        </w:tc>
      </w:tr>
      <w:tr w:rsidR="00CF0A9A" w:rsidRPr="00F26B06" w:rsidTr="00105294">
        <w:tc>
          <w:tcPr>
            <w:tcW w:w="709" w:type="dxa"/>
          </w:tcPr>
          <w:p w:rsidR="00CF0A9A" w:rsidRPr="00F26B06" w:rsidRDefault="00CF0A9A" w:rsidP="00CF0A9A">
            <w:pPr>
              <w:ind w:left="720"/>
            </w:pPr>
          </w:p>
          <w:p w:rsidR="00CF0A9A" w:rsidRPr="00F26B06" w:rsidRDefault="00CF0A9A" w:rsidP="00CF0A9A">
            <w:r w:rsidRPr="00F26B06">
              <w:t>103</w:t>
            </w:r>
          </w:p>
        </w:tc>
        <w:tc>
          <w:tcPr>
            <w:tcW w:w="992" w:type="dxa"/>
          </w:tcPr>
          <w:p w:rsidR="00CF0A9A" w:rsidRPr="00F26B06" w:rsidRDefault="00CF0A9A" w:rsidP="00CF0A9A"/>
        </w:tc>
        <w:tc>
          <w:tcPr>
            <w:tcW w:w="709" w:type="dxa"/>
          </w:tcPr>
          <w:p w:rsidR="00CF0A9A" w:rsidRPr="00F26B06" w:rsidRDefault="00CF0A9A" w:rsidP="00CF0A9A">
            <w:pPr>
              <w:ind w:left="720"/>
            </w:pPr>
          </w:p>
        </w:tc>
        <w:tc>
          <w:tcPr>
            <w:tcW w:w="1169" w:type="dxa"/>
          </w:tcPr>
          <w:p w:rsidR="00CF0A9A" w:rsidRPr="00F26B06" w:rsidRDefault="00CF0A9A" w:rsidP="00CF0A9A">
            <w:r w:rsidRPr="00F26B06">
              <w:t>Увеличение числа на несколько единиц</w:t>
            </w:r>
          </w:p>
        </w:tc>
        <w:tc>
          <w:tcPr>
            <w:tcW w:w="1524" w:type="dxa"/>
            <w:gridSpan w:val="2"/>
          </w:tcPr>
          <w:p w:rsidR="00CF0A9A" w:rsidRPr="00F26B06" w:rsidRDefault="00CF0A9A" w:rsidP="00CF0A9A">
            <w:r w:rsidRPr="00F26B06">
              <w:t>Комбинированный</w:t>
            </w:r>
          </w:p>
        </w:tc>
        <w:tc>
          <w:tcPr>
            <w:tcW w:w="437" w:type="dxa"/>
          </w:tcPr>
          <w:p w:rsidR="00CF0A9A" w:rsidRPr="00F26B06" w:rsidRDefault="00CF0A9A" w:rsidP="00CF0A9A">
            <w:r w:rsidRPr="00F26B06">
              <w:t>1</w:t>
            </w:r>
          </w:p>
        </w:tc>
        <w:tc>
          <w:tcPr>
            <w:tcW w:w="1275" w:type="dxa"/>
          </w:tcPr>
          <w:p w:rsidR="00CF0A9A" w:rsidRPr="00F26B06" w:rsidRDefault="00CF0A9A" w:rsidP="00CF0A9A">
            <w:r w:rsidRPr="00F26B06">
              <w:t>увеличить число на несколько единиц</w:t>
            </w:r>
          </w:p>
        </w:tc>
        <w:tc>
          <w:tcPr>
            <w:tcW w:w="2829" w:type="dxa"/>
          </w:tcPr>
          <w:p w:rsidR="00CF0A9A" w:rsidRPr="00F26B06" w:rsidRDefault="00CF0A9A" w:rsidP="00CF0A9A">
            <w:r w:rsidRPr="00F26B06">
              <w:t>Научаться: припоминать структуру текстовой задачи, , слушать ,запоминать, решать задачи, сравнивать числа,</w:t>
            </w:r>
          </w:p>
        </w:tc>
        <w:tc>
          <w:tcPr>
            <w:tcW w:w="4269" w:type="dxa"/>
          </w:tcPr>
          <w:p w:rsidR="00CF0A9A" w:rsidRPr="00F26B06" w:rsidRDefault="00CF0A9A" w:rsidP="00CF0A9A">
            <w:pPr>
              <w:pStyle w:val="a3"/>
              <w:ind w:left="13"/>
            </w:pPr>
            <w:r w:rsidRPr="00F26B06">
              <w:rPr>
                <w:bCs/>
              </w:rPr>
              <w:t xml:space="preserve">Р: </w:t>
            </w:r>
            <w:r w:rsidRPr="00F26B06">
              <w:t xml:space="preserve">вносить необходимые коррективы в действие после его завершения на основе его </w:t>
            </w:r>
          </w:p>
          <w:p w:rsidR="00CF0A9A" w:rsidRPr="00F26B06" w:rsidRDefault="00CF0A9A" w:rsidP="00CF0A9A">
            <w:pPr>
              <w:pStyle w:val="a3"/>
              <w:ind w:left="13"/>
            </w:pPr>
            <w:r w:rsidRPr="00F26B06">
              <w:t xml:space="preserve">оценки и учёта сделанных ошибок; </w:t>
            </w:r>
          </w:p>
          <w:p w:rsidR="00CF0A9A" w:rsidRPr="00F26B06" w:rsidRDefault="00CF0A9A" w:rsidP="00CF0A9A">
            <w:pPr>
              <w:pStyle w:val="a3"/>
              <w:ind w:left="13"/>
            </w:pPr>
            <w:r w:rsidRPr="00F26B06">
              <w:t xml:space="preserve">адекватно воспринимать предложения учителей, товарищей, родителей и других людей по исправлению допущенных ошибок. </w:t>
            </w:r>
          </w:p>
          <w:p w:rsidR="00CF0A9A" w:rsidRPr="00F26B06" w:rsidRDefault="00CF0A9A" w:rsidP="00CF0A9A">
            <w:pPr>
              <w:pStyle w:val="a3"/>
              <w:ind w:left="13"/>
            </w:pPr>
            <w:r w:rsidRPr="00F26B06">
              <w:t xml:space="preserve">П; ориентироваться </w:t>
            </w:r>
          </w:p>
          <w:p w:rsidR="00CF0A9A" w:rsidRPr="00F26B06" w:rsidRDefault="00CF0A9A" w:rsidP="00CF0A9A">
            <w:pPr>
              <w:pStyle w:val="a3"/>
              <w:ind w:left="13"/>
            </w:pPr>
            <w:r w:rsidRPr="00F26B06">
              <w:t xml:space="preserve">в разнообразии способов решения </w:t>
            </w:r>
          </w:p>
          <w:p w:rsidR="00CF0A9A" w:rsidRPr="00F26B06" w:rsidRDefault="00CF0A9A" w:rsidP="00CF0A9A">
            <w:pPr>
              <w:pStyle w:val="a3"/>
              <w:ind w:left="13"/>
            </w:pPr>
            <w:r w:rsidRPr="00F26B06">
              <w:t xml:space="preserve">задач; обрабатывать информацию. </w:t>
            </w:r>
          </w:p>
          <w:p w:rsidR="00CF0A9A" w:rsidRPr="00F26B06" w:rsidRDefault="00CF0A9A" w:rsidP="00CF0A9A">
            <w:pPr>
              <w:pStyle w:val="a3"/>
              <w:ind w:left="139"/>
              <w:rPr>
                <w:bCs/>
              </w:rPr>
            </w:pPr>
            <w:r w:rsidRPr="00F26B06">
              <w:rPr>
                <w:bCs/>
              </w:rPr>
              <w:t xml:space="preserve">К: </w:t>
            </w:r>
            <w:r w:rsidRPr="00F26B06">
              <w:t>осуществлять взаимный контроль; оказывать</w:t>
            </w:r>
            <w:r w:rsidRPr="00F26B06">
              <w:rPr>
                <w:w w:val="114"/>
              </w:rPr>
              <w:t>В</w:t>
            </w:r>
            <w:r w:rsidRPr="00F26B06">
              <w:t>сотрудничестве взаимопомощь</w:t>
            </w:r>
          </w:p>
        </w:tc>
        <w:tc>
          <w:tcPr>
            <w:tcW w:w="1694" w:type="dxa"/>
            <w:gridSpan w:val="2"/>
          </w:tcPr>
          <w:p w:rsidR="00CF0A9A" w:rsidRPr="00F26B06" w:rsidRDefault="00CF0A9A" w:rsidP="00CF0A9A">
            <w:r w:rsidRPr="00F26B06">
              <w:rPr>
                <w:bCs/>
              </w:rPr>
              <w:t>адекватное восприятие предложений учителя, товарищей по исправлению допущенных ошибок</w:t>
            </w:r>
          </w:p>
        </w:tc>
      </w:tr>
      <w:tr w:rsidR="00CF0A9A" w:rsidRPr="00F26B06" w:rsidTr="00105294">
        <w:tc>
          <w:tcPr>
            <w:tcW w:w="709" w:type="dxa"/>
          </w:tcPr>
          <w:p w:rsidR="00CF0A9A" w:rsidRPr="00F26B06" w:rsidRDefault="00CF0A9A" w:rsidP="00CF0A9A">
            <w:pPr>
              <w:ind w:left="720"/>
            </w:pPr>
          </w:p>
          <w:p w:rsidR="00CF0A9A" w:rsidRPr="00F26B06" w:rsidRDefault="00CF0A9A" w:rsidP="00CF0A9A">
            <w:r w:rsidRPr="00F26B06">
              <w:lastRenderedPageBreak/>
              <w:t>104</w:t>
            </w:r>
          </w:p>
        </w:tc>
        <w:tc>
          <w:tcPr>
            <w:tcW w:w="992" w:type="dxa"/>
          </w:tcPr>
          <w:p w:rsidR="00CF0A9A" w:rsidRPr="00F26B06" w:rsidRDefault="00CF0A9A" w:rsidP="00CF0A9A"/>
        </w:tc>
        <w:tc>
          <w:tcPr>
            <w:tcW w:w="709" w:type="dxa"/>
          </w:tcPr>
          <w:p w:rsidR="00CF0A9A" w:rsidRPr="00F26B06" w:rsidRDefault="00CF0A9A" w:rsidP="00CF0A9A">
            <w:pPr>
              <w:ind w:left="720"/>
            </w:pPr>
          </w:p>
        </w:tc>
        <w:tc>
          <w:tcPr>
            <w:tcW w:w="1169" w:type="dxa"/>
          </w:tcPr>
          <w:p w:rsidR="00CF0A9A" w:rsidRPr="00F26B06" w:rsidRDefault="00CF0A9A" w:rsidP="00CF0A9A">
            <w:r w:rsidRPr="00F26B06">
              <w:t>Уменьш</w:t>
            </w:r>
            <w:r w:rsidRPr="00F26B06">
              <w:lastRenderedPageBreak/>
              <w:t>ение числа на несколько единиц</w:t>
            </w:r>
          </w:p>
        </w:tc>
        <w:tc>
          <w:tcPr>
            <w:tcW w:w="1524" w:type="dxa"/>
            <w:gridSpan w:val="2"/>
          </w:tcPr>
          <w:p w:rsidR="00CF0A9A" w:rsidRPr="00F26B06" w:rsidRDefault="00CF0A9A" w:rsidP="00CF0A9A">
            <w:r w:rsidRPr="00F26B06">
              <w:lastRenderedPageBreak/>
              <w:t>Комбиниров</w:t>
            </w:r>
            <w:r w:rsidRPr="00F26B06">
              <w:lastRenderedPageBreak/>
              <w:t>анный</w:t>
            </w:r>
          </w:p>
        </w:tc>
        <w:tc>
          <w:tcPr>
            <w:tcW w:w="437" w:type="dxa"/>
          </w:tcPr>
          <w:p w:rsidR="00CF0A9A" w:rsidRPr="00F26B06" w:rsidRDefault="00CF0A9A" w:rsidP="00CF0A9A">
            <w:r w:rsidRPr="00F26B06">
              <w:lastRenderedPageBreak/>
              <w:t>1</w:t>
            </w:r>
          </w:p>
        </w:tc>
        <w:tc>
          <w:tcPr>
            <w:tcW w:w="1275" w:type="dxa"/>
          </w:tcPr>
          <w:p w:rsidR="00CF0A9A" w:rsidRPr="00F26B06" w:rsidRDefault="00CF0A9A" w:rsidP="00CF0A9A">
            <w:r w:rsidRPr="00F26B06">
              <w:t>Уменьше</w:t>
            </w:r>
            <w:r w:rsidRPr="00F26B06">
              <w:lastRenderedPageBreak/>
              <w:t>ние числа на насколько единиц</w:t>
            </w:r>
          </w:p>
        </w:tc>
        <w:tc>
          <w:tcPr>
            <w:tcW w:w="2829" w:type="dxa"/>
          </w:tcPr>
          <w:p w:rsidR="00CF0A9A" w:rsidRPr="00F26B06" w:rsidRDefault="00CF0A9A" w:rsidP="00CF0A9A">
            <w:r w:rsidRPr="00F26B06">
              <w:lastRenderedPageBreak/>
              <w:t xml:space="preserve">Научаться: припоминать </w:t>
            </w:r>
            <w:r w:rsidRPr="00F26B06">
              <w:lastRenderedPageBreak/>
              <w:t>структуру текстовой задачи, , слушать ,запоминать, решать задачи, сравнивать числа,</w:t>
            </w:r>
          </w:p>
        </w:tc>
        <w:tc>
          <w:tcPr>
            <w:tcW w:w="4269" w:type="dxa"/>
          </w:tcPr>
          <w:p w:rsidR="00CF0A9A" w:rsidRPr="00F26B06" w:rsidRDefault="00CF0A9A" w:rsidP="00CF0A9A">
            <w:pPr>
              <w:pStyle w:val="a3"/>
              <w:ind w:left="13"/>
            </w:pPr>
            <w:r w:rsidRPr="00F26B06">
              <w:rPr>
                <w:bCs/>
              </w:rPr>
              <w:lastRenderedPageBreak/>
              <w:t xml:space="preserve">Р: </w:t>
            </w:r>
            <w:r w:rsidRPr="00F26B06">
              <w:t xml:space="preserve">определять последовательность </w:t>
            </w:r>
            <w:r w:rsidRPr="00F26B06">
              <w:lastRenderedPageBreak/>
              <w:t xml:space="preserve">промежуточных целей и соответствующих им действий с учетом конечного результата. </w:t>
            </w:r>
          </w:p>
          <w:p w:rsidR="00CF0A9A" w:rsidRPr="00F26B06" w:rsidRDefault="00CF0A9A" w:rsidP="00CF0A9A">
            <w:pPr>
              <w:pStyle w:val="a3"/>
              <w:ind w:left="13"/>
            </w:pPr>
            <w:r w:rsidRPr="00F26B06">
              <w:rPr>
                <w:bCs/>
              </w:rPr>
              <w:t xml:space="preserve">П: </w:t>
            </w:r>
            <w:r w:rsidRPr="00F26B06">
              <w:t xml:space="preserve">рефлексировать </w:t>
            </w:r>
          </w:p>
          <w:p w:rsidR="00CF0A9A" w:rsidRPr="00F26B06" w:rsidRDefault="00CF0A9A" w:rsidP="00CF0A9A">
            <w:pPr>
              <w:pStyle w:val="a3"/>
              <w:ind w:left="13"/>
            </w:pPr>
            <w:r w:rsidRPr="00F26B06">
              <w:t xml:space="preserve">способы и условия действий; контролировать и оценивать процесс </w:t>
            </w:r>
          </w:p>
          <w:p w:rsidR="00CF0A9A" w:rsidRPr="00F26B06" w:rsidRDefault="00CF0A9A" w:rsidP="00CF0A9A">
            <w:pPr>
              <w:pStyle w:val="a3"/>
              <w:ind w:left="13"/>
            </w:pPr>
            <w:r w:rsidRPr="00F26B06">
              <w:t xml:space="preserve">и результат деятельности. </w:t>
            </w:r>
          </w:p>
          <w:p w:rsidR="00CF0A9A" w:rsidRPr="00F26B06" w:rsidRDefault="00CF0A9A" w:rsidP="00CF0A9A">
            <w:pPr>
              <w:pStyle w:val="a3"/>
              <w:ind w:left="139"/>
              <w:rPr>
                <w:bCs/>
              </w:rPr>
            </w:pPr>
            <w:r w:rsidRPr="00F26B06">
              <w:rPr>
                <w:bCs/>
              </w:rPr>
              <w:t xml:space="preserve">К: </w:t>
            </w:r>
            <w:r w:rsidRPr="00F26B06">
              <w:t>задавать вопросы, необходимые для организации собственной деятельности</w:t>
            </w:r>
          </w:p>
        </w:tc>
        <w:tc>
          <w:tcPr>
            <w:tcW w:w="1694" w:type="dxa"/>
            <w:gridSpan w:val="2"/>
          </w:tcPr>
          <w:p w:rsidR="00CF0A9A" w:rsidRPr="00F26B06" w:rsidRDefault="00CF0A9A" w:rsidP="00CF0A9A">
            <w:pPr>
              <w:pStyle w:val="a3"/>
              <w:ind w:left="100"/>
            </w:pPr>
            <w:r w:rsidRPr="00F26B06">
              <w:lastRenderedPageBreak/>
              <w:t xml:space="preserve">Самооценка </w:t>
            </w:r>
          </w:p>
          <w:p w:rsidR="00CF0A9A" w:rsidRPr="00F26B06" w:rsidRDefault="00CF0A9A" w:rsidP="00CF0A9A">
            <w:pPr>
              <w:pStyle w:val="a3"/>
              <w:ind w:left="100"/>
            </w:pPr>
            <w:r w:rsidRPr="00F26B06">
              <w:lastRenderedPageBreak/>
              <w:t xml:space="preserve">на основе </w:t>
            </w:r>
          </w:p>
          <w:p w:rsidR="00CF0A9A" w:rsidRPr="00F26B06" w:rsidRDefault="00CF0A9A" w:rsidP="00CF0A9A">
            <w:pPr>
              <w:pStyle w:val="a3"/>
              <w:ind w:left="100"/>
            </w:pPr>
            <w:r w:rsidRPr="00F26B06">
              <w:t xml:space="preserve">критериев успешности </w:t>
            </w:r>
          </w:p>
          <w:p w:rsidR="00CF0A9A" w:rsidRPr="00F26B06" w:rsidRDefault="00CF0A9A" w:rsidP="00CF0A9A">
            <w:r w:rsidRPr="00F26B06">
              <w:t>учебной деятельности</w:t>
            </w:r>
          </w:p>
        </w:tc>
      </w:tr>
      <w:tr w:rsidR="00CF0A9A" w:rsidRPr="00F26B06" w:rsidTr="00105294">
        <w:tc>
          <w:tcPr>
            <w:tcW w:w="709" w:type="dxa"/>
          </w:tcPr>
          <w:p w:rsidR="00CF0A9A" w:rsidRPr="00F26B06" w:rsidRDefault="00CF0A9A" w:rsidP="00CF0A9A">
            <w:pPr>
              <w:ind w:left="720"/>
            </w:pPr>
          </w:p>
          <w:p w:rsidR="00CF0A9A" w:rsidRPr="00F26B06" w:rsidRDefault="00CF0A9A" w:rsidP="00CF0A9A">
            <w:r w:rsidRPr="00F26B06">
              <w:t>105</w:t>
            </w:r>
          </w:p>
        </w:tc>
        <w:tc>
          <w:tcPr>
            <w:tcW w:w="992" w:type="dxa"/>
          </w:tcPr>
          <w:p w:rsidR="00CF0A9A" w:rsidRPr="00F26B06" w:rsidRDefault="00CF0A9A" w:rsidP="00CF0A9A"/>
        </w:tc>
        <w:tc>
          <w:tcPr>
            <w:tcW w:w="709" w:type="dxa"/>
          </w:tcPr>
          <w:p w:rsidR="00CF0A9A" w:rsidRPr="00F26B06" w:rsidRDefault="00CF0A9A" w:rsidP="00CF0A9A">
            <w:pPr>
              <w:ind w:left="720"/>
            </w:pPr>
          </w:p>
        </w:tc>
        <w:tc>
          <w:tcPr>
            <w:tcW w:w="1169" w:type="dxa"/>
          </w:tcPr>
          <w:p w:rsidR="00CF0A9A" w:rsidRPr="00F26B06" w:rsidRDefault="00CF0A9A" w:rsidP="00CF0A9A">
            <w:r w:rsidRPr="00F26B06">
              <w:t>Уменьшение числа на несколько единиц</w:t>
            </w:r>
          </w:p>
        </w:tc>
        <w:tc>
          <w:tcPr>
            <w:tcW w:w="1524" w:type="dxa"/>
            <w:gridSpan w:val="2"/>
          </w:tcPr>
          <w:p w:rsidR="00CF0A9A" w:rsidRPr="00F26B06" w:rsidRDefault="00CF0A9A" w:rsidP="00CF0A9A">
            <w:r w:rsidRPr="00F26B06">
              <w:t>Комбинированный</w:t>
            </w:r>
          </w:p>
        </w:tc>
        <w:tc>
          <w:tcPr>
            <w:tcW w:w="437" w:type="dxa"/>
          </w:tcPr>
          <w:p w:rsidR="00CF0A9A" w:rsidRPr="00F26B06" w:rsidRDefault="00CF0A9A" w:rsidP="00CF0A9A">
            <w:r w:rsidRPr="00F26B06">
              <w:t>1</w:t>
            </w:r>
          </w:p>
        </w:tc>
        <w:tc>
          <w:tcPr>
            <w:tcW w:w="1275" w:type="dxa"/>
          </w:tcPr>
          <w:p w:rsidR="00CF0A9A" w:rsidRPr="00F26B06" w:rsidRDefault="00CF0A9A" w:rsidP="00CF0A9A">
            <w:r w:rsidRPr="00F26B06">
              <w:t>Уменьшение числа на насколько единиц</w:t>
            </w:r>
          </w:p>
        </w:tc>
        <w:tc>
          <w:tcPr>
            <w:tcW w:w="2829" w:type="dxa"/>
          </w:tcPr>
          <w:p w:rsidR="00CF0A9A" w:rsidRPr="00F26B06" w:rsidRDefault="00CF0A9A" w:rsidP="00CF0A9A">
            <w:r w:rsidRPr="00F26B06">
              <w:t>Научаться: припоминать структуру текстовой задачи, , слушать ,запоминать, решать задачи, сравнивать числа,</w:t>
            </w:r>
          </w:p>
        </w:tc>
        <w:tc>
          <w:tcPr>
            <w:tcW w:w="4269" w:type="dxa"/>
          </w:tcPr>
          <w:p w:rsidR="00CF0A9A" w:rsidRPr="00F26B06" w:rsidRDefault="00CF0A9A" w:rsidP="00CF0A9A">
            <w:pPr>
              <w:pStyle w:val="a3"/>
              <w:ind w:left="100"/>
            </w:pPr>
            <w:r w:rsidRPr="00F26B06">
              <w:rPr>
                <w:bCs/>
              </w:rPr>
              <w:t xml:space="preserve">Р: </w:t>
            </w:r>
            <w:r w:rsidRPr="00F26B06">
              <w:t xml:space="preserve">выбирать действия </w:t>
            </w:r>
          </w:p>
          <w:p w:rsidR="00CF0A9A" w:rsidRPr="00F26B06" w:rsidRDefault="00CF0A9A" w:rsidP="00CF0A9A">
            <w:pPr>
              <w:pStyle w:val="a3"/>
              <w:ind w:left="100"/>
            </w:pPr>
            <w:r w:rsidRPr="00F26B06">
              <w:t xml:space="preserve">в соответствии с поставленной задачей и условиями её реализации. </w:t>
            </w:r>
          </w:p>
          <w:p w:rsidR="00CF0A9A" w:rsidRPr="00F26B06" w:rsidRDefault="00CF0A9A" w:rsidP="00CF0A9A">
            <w:pPr>
              <w:pStyle w:val="a3"/>
              <w:ind w:left="100"/>
            </w:pPr>
            <w:r w:rsidRPr="00F26B06">
              <w:rPr>
                <w:bCs/>
              </w:rPr>
              <w:t xml:space="preserve">П: </w:t>
            </w:r>
            <w:r w:rsidRPr="00F26B06">
              <w:t xml:space="preserve">выбирать наиболее эффективные способы решения задач. </w:t>
            </w:r>
          </w:p>
          <w:p w:rsidR="00CF0A9A" w:rsidRPr="00F26B06" w:rsidRDefault="00CF0A9A" w:rsidP="00CF0A9A">
            <w:pPr>
              <w:pStyle w:val="a3"/>
              <w:rPr>
                <w:bCs/>
              </w:rPr>
            </w:pPr>
            <w:r w:rsidRPr="00F26B06">
              <w:rPr>
                <w:bCs/>
              </w:rPr>
              <w:t xml:space="preserve">К: </w:t>
            </w:r>
            <w:r w:rsidRPr="00F26B06">
              <w:t>формулировать собственное мнение и позицию, слушать собеседника</w:t>
            </w:r>
          </w:p>
        </w:tc>
        <w:tc>
          <w:tcPr>
            <w:tcW w:w="1694" w:type="dxa"/>
            <w:gridSpan w:val="2"/>
          </w:tcPr>
          <w:p w:rsidR="00CF0A9A" w:rsidRPr="00F26B06" w:rsidRDefault="00CF0A9A" w:rsidP="00CF0A9A">
            <w:r w:rsidRPr="00F26B06">
              <w:rPr>
                <w:bCs/>
              </w:rPr>
              <w:t>Самоопределение позиции школьника на основе положительного отношения к школе, постановка  новых учебных задач в сотрудничестве с учителем</w:t>
            </w:r>
          </w:p>
        </w:tc>
      </w:tr>
      <w:tr w:rsidR="00CF0A9A" w:rsidRPr="00F26B06" w:rsidTr="00105294">
        <w:tc>
          <w:tcPr>
            <w:tcW w:w="709" w:type="dxa"/>
          </w:tcPr>
          <w:p w:rsidR="00CF0A9A" w:rsidRPr="00F26B06" w:rsidRDefault="00CF0A9A" w:rsidP="00CF0A9A">
            <w:pPr>
              <w:ind w:left="720"/>
            </w:pPr>
          </w:p>
          <w:p w:rsidR="00CF0A9A" w:rsidRPr="00F26B06" w:rsidRDefault="00CF0A9A" w:rsidP="00CF0A9A">
            <w:r w:rsidRPr="00F26B06">
              <w:t>106</w:t>
            </w:r>
          </w:p>
        </w:tc>
        <w:tc>
          <w:tcPr>
            <w:tcW w:w="992" w:type="dxa"/>
          </w:tcPr>
          <w:p w:rsidR="00CF0A9A" w:rsidRPr="00F26B06" w:rsidRDefault="00CF0A9A" w:rsidP="00CF0A9A"/>
        </w:tc>
        <w:tc>
          <w:tcPr>
            <w:tcW w:w="709" w:type="dxa"/>
          </w:tcPr>
          <w:p w:rsidR="00CF0A9A" w:rsidRPr="00F26B06" w:rsidRDefault="00CF0A9A" w:rsidP="00CF0A9A">
            <w:pPr>
              <w:ind w:left="720"/>
            </w:pPr>
          </w:p>
        </w:tc>
        <w:tc>
          <w:tcPr>
            <w:tcW w:w="1169" w:type="dxa"/>
          </w:tcPr>
          <w:p w:rsidR="00CF0A9A" w:rsidRPr="00F26B06" w:rsidRDefault="00CF0A9A" w:rsidP="00CF0A9A">
            <w:r w:rsidRPr="00F26B06">
              <w:t>Уменьшение числа на несколько единиц</w:t>
            </w:r>
          </w:p>
        </w:tc>
        <w:tc>
          <w:tcPr>
            <w:tcW w:w="1524" w:type="dxa"/>
            <w:gridSpan w:val="2"/>
          </w:tcPr>
          <w:p w:rsidR="00CF0A9A" w:rsidRPr="00F26B06" w:rsidRDefault="00CF0A9A" w:rsidP="00CF0A9A">
            <w:r w:rsidRPr="00F26B06">
              <w:t>Комбинированный</w:t>
            </w:r>
          </w:p>
        </w:tc>
        <w:tc>
          <w:tcPr>
            <w:tcW w:w="437" w:type="dxa"/>
          </w:tcPr>
          <w:p w:rsidR="00CF0A9A" w:rsidRPr="00F26B06" w:rsidRDefault="00CF0A9A" w:rsidP="00CF0A9A">
            <w:r w:rsidRPr="00F26B06">
              <w:t>1</w:t>
            </w:r>
          </w:p>
        </w:tc>
        <w:tc>
          <w:tcPr>
            <w:tcW w:w="1275" w:type="dxa"/>
          </w:tcPr>
          <w:p w:rsidR="00CF0A9A" w:rsidRPr="00F26B06" w:rsidRDefault="00CF0A9A" w:rsidP="00CF0A9A">
            <w:r w:rsidRPr="00F26B06">
              <w:t>Уменьшение числа на насколько единиц</w:t>
            </w:r>
          </w:p>
        </w:tc>
        <w:tc>
          <w:tcPr>
            <w:tcW w:w="2829" w:type="dxa"/>
          </w:tcPr>
          <w:p w:rsidR="00CF0A9A" w:rsidRPr="00F26B06" w:rsidRDefault="00CF0A9A" w:rsidP="00CF0A9A">
            <w:r w:rsidRPr="00F26B06">
              <w:t>Научаться: припоминать структуру текстовой задачи, , слушать ,запоминать, решать задачи, сравнивать числа,</w:t>
            </w:r>
          </w:p>
        </w:tc>
        <w:tc>
          <w:tcPr>
            <w:tcW w:w="4269" w:type="dxa"/>
          </w:tcPr>
          <w:p w:rsidR="00CF0A9A" w:rsidRPr="00F26B06" w:rsidRDefault="00CF0A9A" w:rsidP="00CF0A9A">
            <w:pPr>
              <w:pStyle w:val="a3"/>
              <w:ind w:left="13"/>
            </w:pPr>
            <w:r w:rsidRPr="00F26B06">
              <w:rPr>
                <w:bCs/>
              </w:rPr>
              <w:t xml:space="preserve">Р: </w:t>
            </w:r>
            <w:r w:rsidRPr="00F26B06">
              <w:t xml:space="preserve">вносить необходимые коррективы в действие после его завершения на основе его </w:t>
            </w:r>
          </w:p>
          <w:p w:rsidR="00CF0A9A" w:rsidRPr="00F26B06" w:rsidRDefault="00CF0A9A" w:rsidP="00CF0A9A">
            <w:pPr>
              <w:pStyle w:val="a3"/>
              <w:ind w:left="13"/>
            </w:pPr>
            <w:r w:rsidRPr="00F26B06">
              <w:t xml:space="preserve">оценки и учёта сделанных ошибок; </w:t>
            </w:r>
          </w:p>
          <w:p w:rsidR="00CF0A9A" w:rsidRPr="00F26B06" w:rsidRDefault="00CF0A9A" w:rsidP="00CF0A9A">
            <w:pPr>
              <w:pStyle w:val="a3"/>
              <w:ind w:left="13"/>
            </w:pPr>
            <w:r w:rsidRPr="00F26B06">
              <w:t xml:space="preserve">адекватно воспринимать предложения учителей, товарищей, родителей и других людей по исправлению допущенных ошибок. </w:t>
            </w:r>
          </w:p>
          <w:p w:rsidR="00CF0A9A" w:rsidRPr="00F26B06" w:rsidRDefault="00CF0A9A" w:rsidP="00CF0A9A">
            <w:pPr>
              <w:pStyle w:val="a3"/>
              <w:ind w:left="13"/>
            </w:pPr>
            <w:r w:rsidRPr="00F26B06">
              <w:t xml:space="preserve">П; ориентироваться </w:t>
            </w:r>
          </w:p>
          <w:p w:rsidR="00CF0A9A" w:rsidRPr="00F26B06" w:rsidRDefault="00CF0A9A" w:rsidP="00CF0A9A">
            <w:pPr>
              <w:pStyle w:val="a3"/>
              <w:ind w:left="13"/>
            </w:pPr>
            <w:r w:rsidRPr="00F26B06">
              <w:t xml:space="preserve">в разнообразии способов решения </w:t>
            </w:r>
          </w:p>
          <w:p w:rsidR="00CF0A9A" w:rsidRPr="00F26B06" w:rsidRDefault="00CF0A9A" w:rsidP="00CF0A9A">
            <w:pPr>
              <w:pStyle w:val="a3"/>
              <w:ind w:left="13"/>
            </w:pPr>
            <w:r w:rsidRPr="00F26B06">
              <w:t xml:space="preserve">задач; обрабатывать информацию. </w:t>
            </w:r>
          </w:p>
          <w:p w:rsidR="00CF0A9A" w:rsidRPr="00F26B06" w:rsidRDefault="00CF0A9A" w:rsidP="00CF0A9A">
            <w:pPr>
              <w:pStyle w:val="a3"/>
              <w:ind w:left="139"/>
              <w:rPr>
                <w:bCs/>
              </w:rPr>
            </w:pPr>
            <w:r w:rsidRPr="00F26B06">
              <w:rPr>
                <w:bCs/>
              </w:rPr>
              <w:t xml:space="preserve">К: </w:t>
            </w:r>
            <w:r w:rsidRPr="00F26B06">
              <w:t>осуществлять взаимный контроль; оказывать</w:t>
            </w:r>
            <w:r w:rsidRPr="00F26B06">
              <w:rPr>
                <w:w w:val="114"/>
              </w:rPr>
              <w:t>В</w:t>
            </w:r>
            <w:r w:rsidRPr="00F26B06">
              <w:t xml:space="preserve">сотрудничестве </w:t>
            </w:r>
            <w:r w:rsidRPr="00F26B06">
              <w:lastRenderedPageBreak/>
              <w:t>взаимопомощь</w:t>
            </w:r>
          </w:p>
        </w:tc>
        <w:tc>
          <w:tcPr>
            <w:tcW w:w="1694" w:type="dxa"/>
            <w:gridSpan w:val="2"/>
          </w:tcPr>
          <w:p w:rsidR="00CF0A9A" w:rsidRPr="00F26B06" w:rsidRDefault="00CF0A9A" w:rsidP="00CF0A9A">
            <w:r w:rsidRPr="00F26B06">
              <w:rPr>
                <w:bCs/>
              </w:rPr>
              <w:lastRenderedPageBreak/>
              <w:t>адекватное восприятие предложений учителя, товарищей по исправлению допущенных ошибок</w:t>
            </w:r>
          </w:p>
        </w:tc>
      </w:tr>
      <w:tr w:rsidR="00CF0A9A" w:rsidRPr="00F26B06" w:rsidTr="00105294">
        <w:tc>
          <w:tcPr>
            <w:tcW w:w="709" w:type="dxa"/>
          </w:tcPr>
          <w:p w:rsidR="00CF0A9A" w:rsidRPr="00F26B06" w:rsidRDefault="00CF0A9A" w:rsidP="00CF0A9A">
            <w:pPr>
              <w:ind w:left="720"/>
            </w:pPr>
          </w:p>
          <w:p w:rsidR="00CF0A9A" w:rsidRPr="00F26B06" w:rsidRDefault="00CF0A9A" w:rsidP="00CF0A9A">
            <w:r w:rsidRPr="00F26B06">
              <w:t>107</w:t>
            </w:r>
          </w:p>
        </w:tc>
        <w:tc>
          <w:tcPr>
            <w:tcW w:w="992" w:type="dxa"/>
          </w:tcPr>
          <w:p w:rsidR="00CF0A9A" w:rsidRPr="00F26B06" w:rsidRDefault="00CF0A9A" w:rsidP="00CF0A9A"/>
        </w:tc>
        <w:tc>
          <w:tcPr>
            <w:tcW w:w="709" w:type="dxa"/>
          </w:tcPr>
          <w:p w:rsidR="00CF0A9A" w:rsidRPr="00F26B06" w:rsidRDefault="00CF0A9A" w:rsidP="00CF0A9A">
            <w:pPr>
              <w:ind w:left="720"/>
            </w:pPr>
          </w:p>
        </w:tc>
        <w:tc>
          <w:tcPr>
            <w:tcW w:w="1169" w:type="dxa"/>
          </w:tcPr>
          <w:p w:rsidR="00CF0A9A" w:rsidRPr="00F26B06" w:rsidRDefault="00CF0A9A" w:rsidP="00CF0A9A">
            <w:r w:rsidRPr="00F26B06">
              <w:t>Прибавление чисел 7,8 и 9</w:t>
            </w:r>
          </w:p>
        </w:tc>
        <w:tc>
          <w:tcPr>
            <w:tcW w:w="1524" w:type="dxa"/>
            <w:gridSpan w:val="2"/>
          </w:tcPr>
          <w:p w:rsidR="00CF0A9A" w:rsidRPr="00F26B06" w:rsidRDefault="00CF0A9A" w:rsidP="00CF0A9A">
            <w:r w:rsidRPr="00F26B06">
              <w:t>Комбинированный</w:t>
            </w:r>
          </w:p>
        </w:tc>
        <w:tc>
          <w:tcPr>
            <w:tcW w:w="437" w:type="dxa"/>
          </w:tcPr>
          <w:p w:rsidR="00CF0A9A" w:rsidRPr="00F26B06" w:rsidRDefault="00CF0A9A" w:rsidP="00CF0A9A">
            <w:r w:rsidRPr="00F26B06">
              <w:t>1</w:t>
            </w:r>
          </w:p>
        </w:tc>
        <w:tc>
          <w:tcPr>
            <w:tcW w:w="1275" w:type="dxa"/>
          </w:tcPr>
          <w:p w:rsidR="00CF0A9A" w:rsidRPr="00F26B06" w:rsidRDefault="00CF0A9A" w:rsidP="00CF0A9A">
            <w:r w:rsidRPr="00F26B06">
              <w:t>Переместительное свойство сложения, группировка слагаемых</w:t>
            </w:r>
          </w:p>
        </w:tc>
        <w:tc>
          <w:tcPr>
            <w:tcW w:w="2829" w:type="dxa"/>
          </w:tcPr>
          <w:p w:rsidR="00CF0A9A" w:rsidRPr="00F26B06" w:rsidRDefault="00CF0A9A" w:rsidP="00CF0A9A">
            <w:r w:rsidRPr="00F26B06">
              <w:t>Научаться: пользоваться переместительным свойством сложения, приводить примеры, повторят состав чисел припоминать структуру текстовой задачи, , слушать ,запоминать, решать задачи, сравнивать числа,</w:t>
            </w:r>
          </w:p>
        </w:tc>
        <w:tc>
          <w:tcPr>
            <w:tcW w:w="4269" w:type="dxa"/>
          </w:tcPr>
          <w:p w:rsidR="00CF0A9A" w:rsidRPr="00F26B06" w:rsidRDefault="00CF0A9A" w:rsidP="00CF0A9A">
            <w:pPr>
              <w:pStyle w:val="a3"/>
              <w:ind w:left="110"/>
            </w:pPr>
            <w:r w:rsidRPr="00F26B06">
              <w:t xml:space="preserve">Р: формулировать </w:t>
            </w:r>
          </w:p>
          <w:p w:rsidR="00CF0A9A" w:rsidRPr="00F26B06" w:rsidRDefault="00CF0A9A" w:rsidP="00CF0A9A">
            <w:pPr>
              <w:pStyle w:val="a3"/>
              <w:ind w:left="110"/>
            </w:pPr>
            <w:r w:rsidRPr="00F26B06">
              <w:t xml:space="preserve">и удерживать учебную задачу, применять установленные правила </w:t>
            </w:r>
          </w:p>
          <w:p w:rsidR="00CF0A9A" w:rsidRPr="00F26B06" w:rsidRDefault="00CF0A9A" w:rsidP="00CF0A9A">
            <w:pPr>
              <w:pStyle w:val="a3"/>
              <w:ind w:left="110"/>
            </w:pPr>
            <w:r w:rsidRPr="00F26B06">
              <w:t xml:space="preserve">в планировании способа решения. </w:t>
            </w:r>
          </w:p>
          <w:p w:rsidR="00CF0A9A" w:rsidRPr="00F26B06" w:rsidRDefault="00CF0A9A" w:rsidP="00CF0A9A">
            <w:pPr>
              <w:pStyle w:val="a3"/>
              <w:ind w:left="110"/>
            </w:pPr>
            <w:r w:rsidRPr="00F26B06">
              <w:t xml:space="preserve">П: устанавливать аналогии, причинно-следственные связи; строить рассуждения. </w:t>
            </w:r>
          </w:p>
          <w:p w:rsidR="00CF0A9A" w:rsidRPr="00F26B06" w:rsidRDefault="00CF0A9A" w:rsidP="00CF0A9A">
            <w:pPr>
              <w:pStyle w:val="a3"/>
              <w:ind w:left="139"/>
              <w:rPr>
                <w:bCs/>
              </w:rPr>
            </w:pPr>
            <w:r w:rsidRPr="00F26B06">
              <w:t>К: задавать вопросы, слушать собеседника, адекватно оценивать собственное поведение, поведение окружающих, оказывать в сотрудничестве взаимопомощь</w:t>
            </w:r>
          </w:p>
        </w:tc>
        <w:tc>
          <w:tcPr>
            <w:tcW w:w="1694" w:type="dxa"/>
            <w:gridSpan w:val="2"/>
          </w:tcPr>
          <w:p w:rsidR="00CF0A9A" w:rsidRPr="00F26B06" w:rsidRDefault="00CF0A9A" w:rsidP="00CF0A9A">
            <w:r w:rsidRPr="00F26B06">
              <w:rPr>
                <w:bCs/>
              </w:rPr>
              <w:t>Самоопределение позиции школьника на основе положительного отношения к школе, постановка  новых учебных задач в сотрудничестве с учителем</w:t>
            </w:r>
          </w:p>
        </w:tc>
      </w:tr>
      <w:tr w:rsidR="00CF0A9A" w:rsidRPr="00F26B06" w:rsidTr="00105294">
        <w:tc>
          <w:tcPr>
            <w:tcW w:w="709" w:type="dxa"/>
          </w:tcPr>
          <w:p w:rsidR="00CF0A9A" w:rsidRPr="00F26B06" w:rsidRDefault="00CF0A9A" w:rsidP="00CF0A9A">
            <w:pPr>
              <w:ind w:left="720"/>
            </w:pPr>
          </w:p>
          <w:p w:rsidR="00CF0A9A" w:rsidRPr="00F26B06" w:rsidRDefault="00CF0A9A" w:rsidP="00CF0A9A"/>
          <w:p w:rsidR="00CF0A9A" w:rsidRPr="00F26B06" w:rsidRDefault="00CF0A9A" w:rsidP="00CF0A9A">
            <w:r w:rsidRPr="00F26B06">
              <w:t>108</w:t>
            </w:r>
          </w:p>
        </w:tc>
        <w:tc>
          <w:tcPr>
            <w:tcW w:w="992" w:type="dxa"/>
          </w:tcPr>
          <w:p w:rsidR="00CF0A9A" w:rsidRPr="00F26B06" w:rsidRDefault="00CF0A9A" w:rsidP="00CF0A9A"/>
        </w:tc>
        <w:tc>
          <w:tcPr>
            <w:tcW w:w="709" w:type="dxa"/>
          </w:tcPr>
          <w:p w:rsidR="00CF0A9A" w:rsidRPr="00F26B06" w:rsidRDefault="00CF0A9A" w:rsidP="00CF0A9A">
            <w:pPr>
              <w:ind w:left="720"/>
            </w:pPr>
          </w:p>
        </w:tc>
        <w:tc>
          <w:tcPr>
            <w:tcW w:w="1169" w:type="dxa"/>
          </w:tcPr>
          <w:p w:rsidR="00CF0A9A" w:rsidRPr="00F26B06" w:rsidRDefault="00CF0A9A" w:rsidP="00CF0A9A">
            <w:r w:rsidRPr="00F26B06">
              <w:t>Таблица сложения</w:t>
            </w:r>
          </w:p>
        </w:tc>
        <w:tc>
          <w:tcPr>
            <w:tcW w:w="1524" w:type="dxa"/>
            <w:gridSpan w:val="2"/>
          </w:tcPr>
          <w:p w:rsidR="00CF0A9A" w:rsidRPr="00F26B06" w:rsidRDefault="00CF0A9A" w:rsidP="00CF0A9A">
            <w:r w:rsidRPr="00F26B06">
              <w:t>Комбинированный</w:t>
            </w:r>
          </w:p>
        </w:tc>
        <w:tc>
          <w:tcPr>
            <w:tcW w:w="437" w:type="dxa"/>
          </w:tcPr>
          <w:p w:rsidR="00CF0A9A" w:rsidRPr="00F26B06" w:rsidRDefault="00CF0A9A" w:rsidP="00CF0A9A">
            <w:r w:rsidRPr="00F26B06">
              <w:t>1</w:t>
            </w:r>
          </w:p>
        </w:tc>
        <w:tc>
          <w:tcPr>
            <w:tcW w:w="1275" w:type="dxa"/>
          </w:tcPr>
          <w:p w:rsidR="00CF0A9A" w:rsidRPr="00F26B06" w:rsidRDefault="00CF0A9A" w:rsidP="00CF0A9A">
            <w:r w:rsidRPr="00F26B06">
              <w:t>Переместительное свойство сложения, группировка слагаемых</w:t>
            </w:r>
          </w:p>
        </w:tc>
        <w:tc>
          <w:tcPr>
            <w:tcW w:w="2829" w:type="dxa"/>
          </w:tcPr>
          <w:p w:rsidR="00CF0A9A" w:rsidRPr="00F26B06" w:rsidRDefault="00CF0A9A" w:rsidP="00CF0A9A">
            <w:r w:rsidRPr="00F26B06">
              <w:t>Научаться: пользоваться переместительным свойством сложения, приводить примеры, повторят состав чисел припоминать структуру текстовой задачи, , слушать ,запоминать, решать задачи, сравнивать числа,</w:t>
            </w:r>
          </w:p>
        </w:tc>
        <w:tc>
          <w:tcPr>
            <w:tcW w:w="4269" w:type="dxa"/>
          </w:tcPr>
          <w:p w:rsidR="00CF0A9A" w:rsidRPr="00F26B06" w:rsidRDefault="00CF0A9A" w:rsidP="00CF0A9A">
            <w:pPr>
              <w:pStyle w:val="a3"/>
              <w:ind w:left="100"/>
            </w:pPr>
            <w:r w:rsidRPr="00F26B06">
              <w:rPr>
                <w:bCs/>
              </w:rPr>
              <w:t xml:space="preserve">Р: </w:t>
            </w:r>
            <w:r w:rsidRPr="00F26B06">
              <w:t xml:space="preserve">выбирать действия </w:t>
            </w:r>
          </w:p>
          <w:p w:rsidR="00CF0A9A" w:rsidRPr="00F26B06" w:rsidRDefault="00CF0A9A" w:rsidP="00CF0A9A">
            <w:pPr>
              <w:pStyle w:val="a3"/>
              <w:ind w:left="100"/>
            </w:pPr>
            <w:r w:rsidRPr="00F26B06">
              <w:t xml:space="preserve">в соответствии с поставленной задачей и условиями её реализации. </w:t>
            </w:r>
          </w:p>
          <w:p w:rsidR="00CF0A9A" w:rsidRPr="00F26B06" w:rsidRDefault="00CF0A9A" w:rsidP="00CF0A9A">
            <w:pPr>
              <w:pStyle w:val="a3"/>
              <w:ind w:left="100"/>
            </w:pPr>
            <w:r w:rsidRPr="00F26B06">
              <w:rPr>
                <w:bCs/>
              </w:rPr>
              <w:t xml:space="preserve">П: </w:t>
            </w:r>
            <w:r w:rsidRPr="00F26B06">
              <w:t xml:space="preserve">выбирать наиболее эффективные способы решения задач. </w:t>
            </w:r>
          </w:p>
          <w:p w:rsidR="00CF0A9A" w:rsidRPr="00F26B06" w:rsidRDefault="00CF0A9A" w:rsidP="00CF0A9A">
            <w:pPr>
              <w:pStyle w:val="a3"/>
              <w:ind w:left="139"/>
              <w:rPr>
                <w:bCs/>
              </w:rPr>
            </w:pPr>
            <w:r w:rsidRPr="00F26B06">
              <w:rPr>
                <w:bCs/>
              </w:rPr>
              <w:t xml:space="preserve">К: </w:t>
            </w:r>
            <w:r w:rsidRPr="00F26B06">
              <w:t>формулировать собственное мнение и позицию, слушать собеседника</w:t>
            </w:r>
          </w:p>
        </w:tc>
        <w:tc>
          <w:tcPr>
            <w:tcW w:w="1694" w:type="dxa"/>
            <w:gridSpan w:val="2"/>
          </w:tcPr>
          <w:p w:rsidR="00CF0A9A" w:rsidRPr="00F26B06" w:rsidRDefault="00CF0A9A" w:rsidP="00CF0A9A">
            <w:r w:rsidRPr="00F26B06">
              <w:rPr>
                <w:bCs/>
              </w:rPr>
              <w:t>адекватное восприятие предложений учителя, товарищей по исправлению допущенных ошибок</w:t>
            </w:r>
          </w:p>
        </w:tc>
      </w:tr>
      <w:tr w:rsidR="00CF0A9A" w:rsidRPr="00F26B06" w:rsidTr="00105294">
        <w:tc>
          <w:tcPr>
            <w:tcW w:w="709" w:type="dxa"/>
          </w:tcPr>
          <w:p w:rsidR="00CF0A9A" w:rsidRPr="00F26B06" w:rsidRDefault="00CF0A9A" w:rsidP="00CF0A9A">
            <w:pPr>
              <w:ind w:left="720"/>
            </w:pPr>
          </w:p>
          <w:p w:rsidR="00CF0A9A" w:rsidRPr="00F26B06" w:rsidRDefault="00CF0A9A" w:rsidP="00CF0A9A">
            <w:r w:rsidRPr="00F26B06">
              <w:t>109</w:t>
            </w:r>
          </w:p>
        </w:tc>
        <w:tc>
          <w:tcPr>
            <w:tcW w:w="992" w:type="dxa"/>
          </w:tcPr>
          <w:p w:rsidR="00CF0A9A" w:rsidRPr="00F26B06" w:rsidRDefault="00CF0A9A" w:rsidP="00CF0A9A"/>
        </w:tc>
        <w:tc>
          <w:tcPr>
            <w:tcW w:w="709" w:type="dxa"/>
          </w:tcPr>
          <w:p w:rsidR="00CF0A9A" w:rsidRPr="00F26B06" w:rsidRDefault="00CF0A9A" w:rsidP="00CF0A9A">
            <w:pPr>
              <w:ind w:left="720"/>
            </w:pPr>
          </w:p>
        </w:tc>
        <w:tc>
          <w:tcPr>
            <w:tcW w:w="1169" w:type="dxa"/>
          </w:tcPr>
          <w:p w:rsidR="00CF0A9A" w:rsidRPr="00F26B06" w:rsidRDefault="00CF0A9A" w:rsidP="00CF0A9A">
            <w:r w:rsidRPr="00F26B06">
              <w:t>Прибавление чисел 7,8 и 9</w:t>
            </w:r>
          </w:p>
        </w:tc>
        <w:tc>
          <w:tcPr>
            <w:tcW w:w="1524" w:type="dxa"/>
            <w:gridSpan w:val="2"/>
          </w:tcPr>
          <w:p w:rsidR="00CF0A9A" w:rsidRPr="00F26B06" w:rsidRDefault="00CF0A9A" w:rsidP="00CF0A9A">
            <w:r w:rsidRPr="00F26B06">
              <w:t>Комбинированный</w:t>
            </w:r>
          </w:p>
        </w:tc>
        <w:tc>
          <w:tcPr>
            <w:tcW w:w="437" w:type="dxa"/>
          </w:tcPr>
          <w:p w:rsidR="00CF0A9A" w:rsidRPr="00F26B06" w:rsidRDefault="00CF0A9A" w:rsidP="00CF0A9A">
            <w:r w:rsidRPr="00F26B06">
              <w:t>1</w:t>
            </w:r>
          </w:p>
        </w:tc>
        <w:tc>
          <w:tcPr>
            <w:tcW w:w="1275" w:type="dxa"/>
          </w:tcPr>
          <w:p w:rsidR="00CF0A9A" w:rsidRPr="00F26B06" w:rsidRDefault="00CF0A9A" w:rsidP="00CF0A9A">
            <w:r w:rsidRPr="00F26B06">
              <w:t>Переместительное свойство сложения, группировка слагаемых</w:t>
            </w:r>
          </w:p>
        </w:tc>
        <w:tc>
          <w:tcPr>
            <w:tcW w:w="2829" w:type="dxa"/>
          </w:tcPr>
          <w:p w:rsidR="00CF0A9A" w:rsidRPr="00F26B06" w:rsidRDefault="00CF0A9A" w:rsidP="00CF0A9A">
            <w:r w:rsidRPr="00F26B06">
              <w:t>Научаться: пользоваться переместительным свойством сложения, приводить примеры, повторят состав чисел припоминать структуру текстовой задачи, , слушать ,запоминать, решать задачи, сравнивать числа,</w:t>
            </w:r>
          </w:p>
        </w:tc>
        <w:tc>
          <w:tcPr>
            <w:tcW w:w="4269" w:type="dxa"/>
          </w:tcPr>
          <w:p w:rsidR="00CF0A9A" w:rsidRPr="00F26B06" w:rsidRDefault="00CF0A9A" w:rsidP="00CF0A9A">
            <w:pPr>
              <w:pStyle w:val="a3"/>
              <w:ind w:left="-69"/>
            </w:pPr>
            <w:r w:rsidRPr="00F26B06">
              <w:rPr>
                <w:bCs/>
              </w:rPr>
              <w:t xml:space="preserve">Р: </w:t>
            </w:r>
            <w:r w:rsidRPr="00F26B06">
              <w:t xml:space="preserve">предвидеть возможности получения конкретного результата при решении задачи. </w:t>
            </w:r>
          </w:p>
          <w:p w:rsidR="00CF0A9A" w:rsidRPr="00F26B06" w:rsidRDefault="00CF0A9A" w:rsidP="00CF0A9A">
            <w:pPr>
              <w:pStyle w:val="a3"/>
              <w:ind w:left="-69"/>
            </w:pPr>
            <w:r w:rsidRPr="00F26B06">
              <w:rPr>
                <w:bCs/>
              </w:rPr>
              <w:t xml:space="preserve">П: </w:t>
            </w:r>
            <w:r w:rsidRPr="00F26B06">
              <w:t xml:space="preserve">анализировать информацию, передавать ее (устным, письменным, цифровым способами). </w:t>
            </w:r>
          </w:p>
          <w:p w:rsidR="00CF0A9A" w:rsidRPr="00F26B06" w:rsidRDefault="00CF0A9A" w:rsidP="00CF0A9A">
            <w:pPr>
              <w:pStyle w:val="a3"/>
              <w:ind w:left="-69"/>
            </w:pPr>
            <w:r w:rsidRPr="00F26B06">
              <w:rPr>
                <w:bCs/>
              </w:rPr>
              <w:t xml:space="preserve">К: </w:t>
            </w:r>
            <w:r w:rsidRPr="00F26B06">
              <w:t xml:space="preserve">задавать вопросы, необходимые для организации собственной деятельности </w:t>
            </w:r>
          </w:p>
          <w:p w:rsidR="00CF0A9A" w:rsidRPr="00F26B06" w:rsidRDefault="00CF0A9A" w:rsidP="00CF0A9A">
            <w:pPr>
              <w:pStyle w:val="a3"/>
              <w:ind w:left="139"/>
              <w:rPr>
                <w:bCs/>
              </w:rPr>
            </w:pPr>
            <w:r w:rsidRPr="00F26B06">
              <w:t>и сотрудничества с партнёром</w:t>
            </w:r>
          </w:p>
        </w:tc>
        <w:tc>
          <w:tcPr>
            <w:tcW w:w="1694" w:type="dxa"/>
            <w:gridSpan w:val="2"/>
          </w:tcPr>
          <w:p w:rsidR="00CF0A9A" w:rsidRPr="00F26B06" w:rsidRDefault="00CF0A9A" w:rsidP="00CF0A9A">
            <w:pPr>
              <w:pStyle w:val="a3"/>
              <w:ind w:left="100"/>
            </w:pPr>
            <w:r w:rsidRPr="00F26B06">
              <w:t xml:space="preserve">Самооценка </w:t>
            </w:r>
          </w:p>
          <w:p w:rsidR="00CF0A9A" w:rsidRPr="00F26B06" w:rsidRDefault="00CF0A9A" w:rsidP="00CF0A9A">
            <w:pPr>
              <w:pStyle w:val="a3"/>
              <w:ind w:left="100"/>
            </w:pPr>
            <w:r w:rsidRPr="00F26B06">
              <w:t xml:space="preserve">на основе </w:t>
            </w:r>
          </w:p>
          <w:p w:rsidR="00CF0A9A" w:rsidRPr="00F26B06" w:rsidRDefault="00CF0A9A" w:rsidP="00CF0A9A">
            <w:pPr>
              <w:pStyle w:val="a3"/>
              <w:ind w:left="100"/>
            </w:pPr>
            <w:r w:rsidRPr="00F26B06">
              <w:t xml:space="preserve">критериев успешности </w:t>
            </w:r>
          </w:p>
          <w:p w:rsidR="00CF0A9A" w:rsidRPr="00F26B06" w:rsidRDefault="00CF0A9A" w:rsidP="00CF0A9A">
            <w:r w:rsidRPr="00F26B06">
              <w:t>учебной деятельности</w:t>
            </w:r>
          </w:p>
        </w:tc>
      </w:tr>
      <w:tr w:rsidR="00CF0A9A" w:rsidRPr="00F26B06" w:rsidTr="00105294">
        <w:tc>
          <w:tcPr>
            <w:tcW w:w="709" w:type="dxa"/>
          </w:tcPr>
          <w:p w:rsidR="00CF0A9A" w:rsidRPr="00F26B06" w:rsidRDefault="00CF0A9A" w:rsidP="00CF0A9A">
            <w:pPr>
              <w:ind w:left="720"/>
            </w:pPr>
          </w:p>
          <w:p w:rsidR="00CF0A9A" w:rsidRPr="00F26B06" w:rsidRDefault="00CF0A9A" w:rsidP="00CF0A9A">
            <w:r w:rsidRPr="00F26B06">
              <w:t>110</w:t>
            </w:r>
          </w:p>
        </w:tc>
        <w:tc>
          <w:tcPr>
            <w:tcW w:w="992" w:type="dxa"/>
          </w:tcPr>
          <w:p w:rsidR="00CF0A9A" w:rsidRPr="00F26B06" w:rsidRDefault="00CF0A9A" w:rsidP="00CF0A9A"/>
        </w:tc>
        <w:tc>
          <w:tcPr>
            <w:tcW w:w="709" w:type="dxa"/>
          </w:tcPr>
          <w:p w:rsidR="00CF0A9A" w:rsidRPr="00F26B06" w:rsidRDefault="00CF0A9A" w:rsidP="00CF0A9A">
            <w:pPr>
              <w:ind w:left="720"/>
            </w:pPr>
          </w:p>
        </w:tc>
        <w:tc>
          <w:tcPr>
            <w:tcW w:w="1169" w:type="dxa"/>
          </w:tcPr>
          <w:p w:rsidR="00CF0A9A" w:rsidRPr="00F26B06" w:rsidRDefault="00CF0A9A" w:rsidP="00CF0A9A">
            <w:r w:rsidRPr="00F26B06">
              <w:t xml:space="preserve">Вычитание чисел </w:t>
            </w:r>
            <w:r w:rsidRPr="00F26B06">
              <w:lastRenderedPageBreak/>
              <w:t>7,8 и 9</w:t>
            </w:r>
          </w:p>
        </w:tc>
        <w:tc>
          <w:tcPr>
            <w:tcW w:w="1524" w:type="dxa"/>
            <w:gridSpan w:val="2"/>
          </w:tcPr>
          <w:p w:rsidR="00CF0A9A" w:rsidRPr="00F26B06" w:rsidRDefault="00CF0A9A" w:rsidP="00CF0A9A">
            <w:r w:rsidRPr="00F26B06">
              <w:lastRenderedPageBreak/>
              <w:t>Комбинированный</w:t>
            </w:r>
          </w:p>
        </w:tc>
        <w:tc>
          <w:tcPr>
            <w:tcW w:w="437" w:type="dxa"/>
          </w:tcPr>
          <w:p w:rsidR="00CF0A9A" w:rsidRPr="00F26B06" w:rsidRDefault="00CF0A9A" w:rsidP="00CF0A9A">
            <w:r w:rsidRPr="00F26B06">
              <w:t>1</w:t>
            </w:r>
          </w:p>
        </w:tc>
        <w:tc>
          <w:tcPr>
            <w:tcW w:w="1275" w:type="dxa"/>
          </w:tcPr>
          <w:p w:rsidR="00CF0A9A" w:rsidRPr="00F26B06" w:rsidRDefault="00CF0A9A" w:rsidP="00CF0A9A">
            <w:r w:rsidRPr="00F26B06">
              <w:t xml:space="preserve">Переместительное </w:t>
            </w:r>
            <w:r w:rsidRPr="00F26B06">
              <w:lastRenderedPageBreak/>
              <w:t>свойство сложения, группировка слагаемых</w:t>
            </w:r>
          </w:p>
        </w:tc>
        <w:tc>
          <w:tcPr>
            <w:tcW w:w="2829" w:type="dxa"/>
          </w:tcPr>
          <w:p w:rsidR="00CF0A9A" w:rsidRPr="00F26B06" w:rsidRDefault="00CF0A9A" w:rsidP="00CF0A9A">
            <w:r w:rsidRPr="00F26B06">
              <w:lastRenderedPageBreak/>
              <w:t xml:space="preserve">Научаться: пользоваться переместительным </w:t>
            </w:r>
            <w:r w:rsidRPr="00F26B06">
              <w:lastRenderedPageBreak/>
              <w:t>свойством сложения, приводить примеры, повторят состав чисел припоминать структуру текстовой задачи, , слушать ,запоминать, решать задачи, сравнивать числа,</w:t>
            </w:r>
          </w:p>
        </w:tc>
        <w:tc>
          <w:tcPr>
            <w:tcW w:w="4269" w:type="dxa"/>
          </w:tcPr>
          <w:p w:rsidR="00CF0A9A" w:rsidRPr="00F26B06" w:rsidRDefault="00CF0A9A" w:rsidP="00CF0A9A">
            <w:pPr>
              <w:pStyle w:val="a3"/>
              <w:ind w:left="100"/>
            </w:pPr>
            <w:r w:rsidRPr="00F26B06">
              <w:rPr>
                <w:bCs/>
              </w:rPr>
              <w:lastRenderedPageBreak/>
              <w:t xml:space="preserve">Р: </w:t>
            </w:r>
            <w:r w:rsidRPr="00F26B06">
              <w:t xml:space="preserve">выбирать действия </w:t>
            </w:r>
          </w:p>
          <w:p w:rsidR="00CF0A9A" w:rsidRPr="00F26B06" w:rsidRDefault="00CF0A9A" w:rsidP="00CF0A9A">
            <w:pPr>
              <w:pStyle w:val="a3"/>
              <w:ind w:left="100"/>
            </w:pPr>
            <w:r w:rsidRPr="00F26B06">
              <w:t xml:space="preserve">в соответствии с поставленной </w:t>
            </w:r>
            <w:r w:rsidRPr="00F26B06">
              <w:lastRenderedPageBreak/>
              <w:t xml:space="preserve">задачей и условиями её реализации. </w:t>
            </w:r>
          </w:p>
          <w:p w:rsidR="00CF0A9A" w:rsidRPr="00F26B06" w:rsidRDefault="00CF0A9A" w:rsidP="00CF0A9A">
            <w:pPr>
              <w:pStyle w:val="a3"/>
              <w:ind w:left="100"/>
            </w:pPr>
            <w:r w:rsidRPr="00F26B06">
              <w:rPr>
                <w:bCs/>
              </w:rPr>
              <w:t xml:space="preserve">П: </w:t>
            </w:r>
            <w:r w:rsidRPr="00F26B06">
              <w:t xml:space="preserve">выбирать наиболее эффективные способы решения задач. </w:t>
            </w:r>
          </w:p>
          <w:p w:rsidR="00CF0A9A" w:rsidRPr="00F26B06" w:rsidRDefault="00CF0A9A" w:rsidP="00CF0A9A">
            <w:pPr>
              <w:pStyle w:val="a3"/>
              <w:ind w:left="139"/>
              <w:rPr>
                <w:bCs/>
              </w:rPr>
            </w:pPr>
            <w:r w:rsidRPr="00F26B06">
              <w:rPr>
                <w:bCs/>
              </w:rPr>
              <w:t xml:space="preserve">К: </w:t>
            </w:r>
            <w:r w:rsidRPr="00F26B06">
              <w:t>формулировать собственное мнение и позицию, слушать собеседника</w:t>
            </w:r>
          </w:p>
        </w:tc>
        <w:tc>
          <w:tcPr>
            <w:tcW w:w="1694" w:type="dxa"/>
            <w:gridSpan w:val="2"/>
          </w:tcPr>
          <w:p w:rsidR="00CF0A9A" w:rsidRPr="00F26B06" w:rsidRDefault="00CF0A9A" w:rsidP="00CF0A9A">
            <w:r w:rsidRPr="00F26B06">
              <w:rPr>
                <w:bCs/>
              </w:rPr>
              <w:lastRenderedPageBreak/>
              <w:t xml:space="preserve">Самоопределение позиции </w:t>
            </w:r>
            <w:r w:rsidRPr="00F26B06">
              <w:rPr>
                <w:bCs/>
              </w:rPr>
              <w:lastRenderedPageBreak/>
              <w:t>школьника на основе положительного отношения к школе, постановка  новых учебных задач в сотрудничестве с учителем</w:t>
            </w:r>
          </w:p>
        </w:tc>
      </w:tr>
      <w:tr w:rsidR="00CF0A9A" w:rsidRPr="00F26B06" w:rsidTr="00105294">
        <w:tc>
          <w:tcPr>
            <w:tcW w:w="709" w:type="dxa"/>
          </w:tcPr>
          <w:p w:rsidR="00CF0A9A" w:rsidRPr="00F26B06" w:rsidRDefault="00CF0A9A" w:rsidP="00CF0A9A">
            <w:pPr>
              <w:ind w:left="720"/>
            </w:pPr>
          </w:p>
          <w:p w:rsidR="00CF0A9A" w:rsidRPr="00F26B06" w:rsidRDefault="00CF0A9A" w:rsidP="00CF0A9A">
            <w:r w:rsidRPr="00F26B06">
              <w:t>111</w:t>
            </w:r>
          </w:p>
        </w:tc>
        <w:tc>
          <w:tcPr>
            <w:tcW w:w="992" w:type="dxa"/>
          </w:tcPr>
          <w:p w:rsidR="00CF0A9A" w:rsidRPr="00F26B06" w:rsidRDefault="00CF0A9A" w:rsidP="00CF0A9A"/>
        </w:tc>
        <w:tc>
          <w:tcPr>
            <w:tcW w:w="709" w:type="dxa"/>
          </w:tcPr>
          <w:p w:rsidR="00CF0A9A" w:rsidRPr="00F26B06" w:rsidRDefault="00CF0A9A" w:rsidP="00CF0A9A">
            <w:pPr>
              <w:ind w:left="720"/>
            </w:pPr>
          </w:p>
        </w:tc>
        <w:tc>
          <w:tcPr>
            <w:tcW w:w="1169" w:type="dxa"/>
          </w:tcPr>
          <w:p w:rsidR="00CF0A9A" w:rsidRPr="00F26B06" w:rsidRDefault="00CF0A9A" w:rsidP="00CF0A9A">
            <w:r w:rsidRPr="00F26B06">
              <w:t>Решение задач</w:t>
            </w:r>
          </w:p>
        </w:tc>
        <w:tc>
          <w:tcPr>
            <w:tcW w:w="1524" w:type="dxa"/>
            <w:gridSpan w:val="2"/>
          </w:tcPr>
          <w:p w:rsidR="00CF0A9A" w:rsidRPr="00F26B06" w:rsidRDefault="00CF0A9A" w:rsidP="00CF0A9A">
            <w:r w:rsidRPr="00F26B06">
              <w:t>Комбинированный</w:t>
            </w:r>
          </w:p>
        </w:tc>
        <w:tc>
          <w:tcPr>
            <w:tcW w:w="437" w:type="dxa"/>
          </w:tcPr>
          <w:p w:rsidR="00CF0A9A" w:rsidRPr="00F26B06" w:rsidRDefault="00CF0A9A" w:rsidP="00CF0A9A">
            <w:r w:rsidRPr="00F26B06">
              <w:t>1</w:t>
            </w:r>
          </w:p>
        </w:tc>
        <w:tc>
          <w:tcPr>
            <w:tcW w:w="1275" w:type="dxa"/>
          </w:tcPr>
          <w:p w:rsidR="00CF0A9A" w:rsidRPr="00F26B06" w:rsidRDefault="00CF0A9A" w:rsidP="00CF0A9A">
            <w:r w:rsidRPr="00F26B06">
              <w:t>Переместительное свойство сложения, группировка слагаемых</w:t>
            </w:r>
          </w:p>
        </w:tc>
        <w:tc>
          <w:tcPr>
            <w:tcW w:w="2829" w:type="dxa"/>
          </w:tcPr>
          <w:p w:rsidR="00CF0A9A" w:rsidRPr="00F26B06" w:rsidRDefault="00CF0A9A" w:rsidP="00CF0A9A">
            <w:r w:rsidRPr="00F26B06">
              <w:t>Научаться: пользоваться переместительным свойством сложения, приводить примеры, повторят состав чисел припоминать структуру текстовой задачи, , слушать ,запоминать, решать задачи, сравнивать числа,</w:t>
            </w:r>
          </w:p>
        </w:tc>
        <w:tc>
          <w:tcPr>
            <w:tcW w:w="4269" w:type="dxa"/>
          </w:tcPr>
          <w:p w:rsidR="00CF0A9A" w:rsidRPr="00F26B06" w:rsidRDefault="00CF0A9A" w:rsidP="00CF0A9A">
            <w:pPr>
              <w:pStyle w:val="a3"/>
              <w:ind w:left="13"/>
            </w:pPr>
            <w:r w:rsidRPr="00F26B06">
              <w:rPr>
                <w:bCs/>
              </w:rPr>
              <w:t xml:space="preserve">Р: </w:t>
            </w:r>
            <w:r w:rsidRPr="00F26B06">
              <w:t xml:space="preserve">вносить необходимые коррективы в действие после его завершения на основе его </w:t>
            </w:r>
          </w:p>
          <w:p w:rsidR="00CF0A9A" w:rsidRPr="00F26B06" w:rsidRDefault="00CF0A9A" w:rsidP="00CF0A9A">
            <w:pPr>
              <w:pStyle w:val="a3"/>
              <w:ind w:left="13"/>
            </w:pPr>
            <w:r w:rsidRPr="00F26B06">
              <w:t xml:space="preserve">оценки и учёта сделанных ошибок; </w:t>
            </w:r>
          </w:p>
          <w:p w:rsidR="00CF0A9A" w:rsidRPr="00F26B06" w:rsidRDefault="00CF0A9A" w:rsidP="00CF0A9A">
            <w:pPr>
              <w:pStyle w:val="a3"/>
              <w:ind w:left="13"/>
            </w:pPr>
            <w:r w:rsidRPr="00F26B06">
              <w:t xml:space="preserve">адекватно воспринимать предложения учителей, товарищей, родителей и других людей по исправлению допущенных ошибок. </w:t>
            </w:r>
          </w:p>
          <w:p w:rsidR="00CF0A9A" w:rsidRPr="00F26B06" w:rsidRDefault="00CF0A9A" w:rsidP="00CF0A9A">
            <w:pPr>
              <w:pStyle w:val="a3"/>
              <w:ind w:left="13"/>
            </w:pPr>
            <w:r w:rsidRPr="00F26B06">
              <w:t xml:space="preserve">П; ориентироваться </w:t>
            </w:r>
          </w:p>
          <w:p w:rsidR="00CF0A9A" w:rsidRPr="00F26B06" w:rsidRDefault="00CF0A9A" w:rsidP="00CF0A9A">
            <w:pPr>
              <w:pStyle w:val="a3"/>
              <w:ind w:left="13"/>
            </w:pPr>
            <w:r w:rsidRPr="00F26B06">
              <w:t xml:space="preserve">в разнообразии способов решения </w:t>
            </w:r>
          </w:p>
          <w:p w:rsidR="00CF0A9A" w:rsidRPr="00F26B06" w:rsidRDefault="00CF0A9A" w:rsidP="00CF0A9A">
            <w:pPr>
              <w:pStyle w:val="a3"/>
              <w:ind w:left="13"/>
            </w:pPr>
            <w:r w:rsidRPr="00F26B06">
              <w:t xml:space="preserve">задач; обрабатывать информацию. </w:t>
            </w:r>
          </w:p>
          <w:p w:rsidR="00CF0A9A" w:rsidRPr="00F26B06" w:rsidRDefault="00CF0A9A" w:rsidP="00CF0A9A">
            <w:pPr>
              <w:pStyle w:val="a3"/>
              <w:ind w:left="139"/>
              <w:rPr>
                <w:bCs/>
              </w:rPr>
            </w:pPr>
            <w:r w:rsidRPr="00F26B06">
              <w:rPr>
                <w:bCs/>
              </w:rPr>
              <w:t xml:space="preserve">К: </w:t>
            </w:r>
            <w:r w:rsidRPr="00F26B06">
              <w:t>осуществлять взаимный контроль; оказывать</w:t>
            </w:r>
            <w:r w:rsidRPr="00F26B06">
              <w:rPr>
                <w:w w:val="114"/>
              </w:rPr>
              <w:t>В</w:t>
            </w:r>
            <w:r w:rsidRPr="00F26B06">
              <w:t>сотрудничестве взаимопомощь</w:t>
            </w:r>
          </w:p>
        </w:tc>
        <w:tc>
          <w:tcPr>
            <w:tcW w:w="1694" w:type="dxa"/>
            <w:gridSpan w:val="2"/>
          </w:tcPr>
          <w:p w:rsidR="00CF0A9A" w:rsidRPr="00F26B06" w:rsidRDefault="00CF0A9A" w:rsidP="00CF0A9A">
            <w:r w:rsidRPr="00F26B06">
              <w:rPr>
                <w:bCs/>
              </w:rPr>
              <w:t>адекватное восприятие предложений учителя, товарищей по исправлению допущенных ошибок</w:t>
            </w:r>
          </w:p>
        </w:tc>
      </w:tr>
      <w:tr w:rsidR="00CF0A9A" w:rsidRPr="00F26B06" w:rsidTr="00105294">
        <w:tc>
          <w:tcPr>
            <w:tcW w:w="709" w:type="dxa"/>
          </w:tcPr>
          <w:p w:rsidR="00CF0A9A" w:rsidRPr="00F26B06" w:rsidRDefault="00CF0A9A" w:rsidP="00CF0A9A">
            <w:pPr>
              <w:ind w:left="720"/>
            </w:pPr>
          </w:p>
          <w:p w:rsidR="00CF0A9A" w:rsidRPr="00F26B06" w:rsidRDefault="00CF0A9A" w:rsidP="00CF0A9A">
            <w:r w:rsidRPr="00F26B06">
              <w:t>112</w:t>
            </w:r>
          </w:p>
        </w:tc>
        <w:tc>
          <w:tcPr>
            <w:tcW w:w="992" w:type="dxa"/>
          </w:tcPr>
          <w:p w:rsidR="00CF0A9A" w:rsidRPr="00F26B06" w:rsidRDefault="00CF0A9A" w:rsidP="00CF0A9A"/>
        </w:tc>
        <w:tc>
          <w:tcPr>
            <w:tcW w:w="709" w:type="dxa"/>
          </w:tcPr>
          <w:p w:rsidR="00CF0A9A" w:rsidRPr="00F26B06" w:rsidRDefault="00CF0A9A" w:rsidP="00CF0A9A">
            <w:pPr>
              <w:ind w:left="720"/>
            </w:pPr>
          </w:p>
        </w:tc>
        <w:tc>
          <w:tcPr>
            <w:tcW w:w="1169" w:type="dxa"/>
          </w:tcPr>
          <w:p w:rsidR="00CF0A9A" w:rsidRPr="00F26B06" w:rsidRDefault="00CF0A9A" w:rsidP="00CF0A9A">
            <w:r w:rsidRPr="00F26B06">
              <w:t>Связь вычитания со сложением</w:t>
            </w:r>
          </w:p>
        </w:tc>
        <w:tc>
          <w:tcPr>
            <w:tcW w:w="1524" w:type="dxa"/>
            <w:gridSpan w:val="2"/>
          </w:tcPr>
          <w:p w:rsidR="00CF0A9A" w:rsidRPr="00F26B06" w:rsidRDefault="00CF0A9A" w:rsidP="00CF0A9A">
            <w:r w:rsidRPr="00F26B06">
              <w:t>Комбинированный</w:t>
            </w:r>
          </w:p>
        </w:tc>
        <w:tc>
          <w:tcPr>
            <w:tcW w:w="437" w:type="dxa"/>
          </w:tcPr>
          <w:p w:rsidR="00CF0A9A" w:rsidRPr="00F26B06" w:rsidRDefault="00CF0A9A" w:rsidP="00CF0A9A">
            <w:r w:rsidRPr="00F26B06">
              <w:t>1</w:t>
            </w:r>
          </w:p>
        </w:tc>
        <w:tc>
          <w:tcPr>
            <w:tcW w:w="1275" w:type="dxa"/>
          </w:tcPr>
          <w:p w:rsidR="00CF0A9A" w:rsidRPr="00F26B06" w:rsidRDefault="00CF0A9A" w:rsidP="00CF0A9A">
            <w:r w:rsidRPr="00F26B06">
              <w:t>Переместительное свойство сложения, группировка слагаемых</w:t>
            </w:r>
          </w:p>
        </w:tc>
        <w:tc>
          <w:tcPr>
            <w:tcW w:w="2829" w:type="dxa"/>
          </w:tcPr>
          <w:p w:rsidR="00CF0A9A" w:rsidRPr="00F26B06" w:rsidRDefault="00CF0A9A" w:rsidP="00CF0A9A">
            <w:r w:rsidRPr="00F26B06">
              <w:t>Научаться: пользоваться переместительным свойством сложения, приводить примеры, повторят состав чисел припоминать структуру текстовой задачи, , слушать ,запоминать, решать задачи, сравнивать числа,</w:t>
            </w:r>
          </w:p>
        </w:tc>
        <w:tc>
          <w:tcPr>
            <w:tcW w:w="4269" w:type="dxa"/>
          </w:tcPr>
          <w:p w:rsidR="00CF0A9A" w:rsidRPr="00F26B06" w:rsidRDefault="00CF0A9A" w:rsidP="00CF0A9A">
            <w:pPr>
              <w:pStyle w:val="a3"/>
              <w:ind w:left="13"/>
            </w:pPr>
            <w:r w:rsidRPr="00F26B06">
              <w:rPr>
                <w:bCs/>
              </w:rPr>
              <w:t xml:space="preserve">Р: </w:t>
            </w:r>
            <w:r w:rsidRPr="00F26B06">
              <w:t xml:space="preserve">определять последовательность промежуточных целей и соответствующих им действий с учетом конечного результата. </w:t>
            </w:r>
          </w:p>
          <w:p w:rsidR="00CF0A9A" w:rsidRPr="00F26B06" w:rsidRDefault="00CF0A9A" w:rsidP="00CF0A9A">
            <w:pPr>
              <w:pStyle w:val="a3"/>
              <w:ind w:left="13"/>
            </w:pPr>
            <w:r w:rsidRPr="00F26B06">
              <w:rPr>
                <w:bCs/>
              </w:rPr>
              <w:t xml:space="preserve">П: </w:t>
            </w:r>
            <w:r w:rsidRPr="00F26B06">
              <w:t xml:space="preserve">рефлексировать </w:t>
            </w:r>
          </w:p>
          <w:p w:rsidR="00CF0A9A" w:rsidRPr="00F26B06" w:rsidRDefault="00CF0A9A" w:rsidP="00CF0A9A">
            <w:pPr>
              <w:pStyle w:val="a3"/>
              <w:ind w:left="13"/>
            </w:pPr>
            <w:r w:rsidRPr="00F26B06">
              <w:t xml:space="preserve">способы и условия действий; контролировать и оценивать процесс </w:t>
            </w:r>
          </w:p>
          <w:p w:rsidR="00CF0A9A" w:rsidRPr="00F26B06" w:rsidRDefault="00CF0A9A" w:rsidP="00CF0A9A">
            <w:pPr>
              <w:pStyle w:val="a3"/>
              <w:ind w:left="13"/>
            </w:pPr>
            <w:r w:rsidRPr="00F26B06">
              <w:t xml:space="preserve">и результат деятельности. </w:t>
            </w:r>
          </w:p>
          <w:p w:rsidR="00CF0A9A" w:rsidRPr="00F26B06" w:rsidRDefault="00CF0A9A" w:rsidP="00CF0A9A">
            <w:pPr>
              <w:pStyle w:val="a3"/>
              <w:ind w:left="139"/>
              <w:rPr>
                <w:bCs/>
              </w:rPr>
            </w:pPr>
            <w:r w:rsidRPr="00F26B06">
              <w:rPr>
                <w:bCs/>
              </w:rPr>
              <w:t xml:space="preserve">К: </w:t>
            </w:r>
            <w:r w:rsidRPr="00F26B06">
              <w:t>задавать вопросы, необходимые для организации собственной деятельности</w:t>
            </w:r>
          </w:p>
        </w:tc>
        <w:tc>
          <w:tcPr>
            <w:tcW w:w="1694" w:type="dxa"/>
            <w:gridSpan w:val="2"/>
          </w:tcPr>
          <w:p w:rsidR="00CF0A9A" w:rsidRPr="00F26B06" w:rsidRDefault="00CF0A9A" w:rsidP="00CF0A9A">
            <w:pPr>
              <w:pStyle w:val="a3"/>
              <w:ind w:left="100"/>
            </w:pPr>
            <w:r w:rsidRPr="00F26B06">
              <w:t xml:space="preserve">Самооценка </w:t>
            </w:r>
          </w:p>
          <w:p w:rsidR="00CF0A9A" w:rsidRPr="00F26B06" w:rsidRDefault="00CF0A9A" w:rsidP="00CF0A9A">
            <w:pPr>
              <w:pStyle w:val="a3"/>
              <w:ind w:left="100"/>
            </w:pPr>
            <w:r w:rsidRPr="00F26B06">
              <w:t xml:space="preserve">на основе </w:t>
            </w:r>
          </w:p>
          <w:p w:rsidR="00CF0A9A" w:rsidRPr="00F26B06" w:rsidRDefault="00CF0A9A" w:rsidP="00CF0A9A">
            <w:pPr>
              <w:pStyle w:val="a3"/>
              <w:ind w:left="100"/>
            </w:pPr>
            <w:r w:rsidRPr="00F26B06">
              <w:t xml:space="preserve">критериев успешности </w:t>
            </w:r>
          </w:p>
          <w:p w:rsidR="00CF0A9A" w:rsidRPr="00F26B06" w:rsidRDefault="00CF0A9A" w:rsidP="00CF0A9A">
            <w:r w:rsidRPr="00F26B06">
              <w:t>учебной деятельности</w:t>
            </w:r>
          </w:p>
        </w:tc>
      </w:tr>
      <w:tr w:rsidR="00CF0A9A" w:rsidRPr="00F26B06" w:rsidTr="00105294">
        <w:tc>
          <w:tcPr>
            <w:tcW w:w="709" w:type="dxa"/>
          </w:tcPr>
          <w:p w:rsidR="00CF0A9A" w:rsidRPr="00F26B06" w:rsidRDefault="00CF0A9A" w:rsidP="00CF0A9A">
            <w:pPr>
              <w:ind w:left="720"/>
            </w:pPr>
          </w:p>
          <w:p w:rsidR="00CF0A9A" w:rsidRPr="00F26B06" w:rsidRDefault="00CF0A9A" w:rsidP="00CF0A9A">
            <w:r w:rsidRPr="00F26B06">
              <w:t>113</w:t>
            </w:r>
          </w:p>
        </w:tc>
        <w:tc>
          <w:tcPr>
            <w:tcW w:w="992" w:type="dxa"/>
          </w:tcPr>
          <w:p w:rsidR="00CF0A9A" w:rsidRPr="00F26B06" w:rsidRDefault="00CF0A9A" w:rsidP="00CF0A9A"/>
        </w:tc>
        <w:tc>
          <w:tcPr>
            <w:tcW w:w="709" w:type="dxa"/>
          </w:tcPr>
          <w:p w:rsidR="00CF0A9A" w:rsidRPr="00F26B06" w:rsidRDefault="00CF0A9A" w:rsidP="00CF0A9A">
            <w:pPr>
              <w:ind w:left="720"/>
            </w:pPr>
          </w:p>
        </w:tc>
        <w:tc>
          <w:tcPr>
            <w:tcW w:w="1169" w:type="dxa"/>
          </w:tcPr>
          <w:p w:rsidR="00CF0A9A" w:rsidRPr="00F26B06" w:rsidRDefault="00CF0A9A" w:rsidP="00CF0A9A">
            <w:pPr>
              <w:rPr>
                <w:spacing w:val="-3"/>
              </w:rPr>
            </w:pPr>
          </w:p>
          <w:p w:rsidR="00CF0A9A" w:rsidRPr="00F26B06" w:rsidRDefault="00CF0A9A" w:rsidP="00CF0A9A">
            <w:r w:rsidRPr="00F26B06">
              <w:rPr>
                <w:spacing w:val="-3"/>
              </w:rPr>
              <w:t>Сложение и вычитание. Скобки</w:t>
            </w:r>
          </w:p>
        </w:tc>
        <w:tc>
          <w:tcPr>
            <w:tcW w:w="1524" w:type="dxa"/>
            <w:gridSpan w:val="2"/>
          </w:tcPr>
          <w:p w:rsidR="00CF0A9A" w:rsidRPr="00F26B06" w:rsidRDefault="00CF0A9A" w:rsidP="00CF0A9A"/>
          <w:p w:rsidR="00CF0A9A" w:rsidRPr="00F26B06" w:rsidRDefault="00CF0A9A" w:rsidP="00CF0A9A">
            <w:r w:rsidRPr="00F26B06">
              <w:t>Комбинированный</w:t>
            </w:r>
          </w:p>
        </w:tc>
        <w:tc>
          <w:tcPr>
            <w:tcW w:w="437" w:type="dxa"/>
          </w:tcPr>
          <w:p w:rsidR="00CF0A9A" w:rsidRPr="00F26B06" w:rsidRDefault="00CF0A9A" w:rsidP="00CF0A9A"/>
          <w:p w:rsidR="00CF0A9A" w:rsidRPr="00F26B06" w:rsidRDefault="00CF0A9A" w:rsidP="00CF0A9A">
            <w:r w:rsidRPr="00F26B06">
              <w:t>1</w:t>
            </w:r>
          </w:p>
        </w:tc>
        <w:tc>
          <w:tcPr>
            <w:tcW w:w="1275" w:type="dxa"/>
          </w:tcPr>
          <w:p w:rsidR="00CF0A9A" w:rsidRPr="00F26B06" w:rsidRDefault="00CF0A9A" w:rsidP="00CF0A9A">
            <w:r w:rsidRPr="00F26B06">
              <w:t xml:space="preserve"> </w:t>
            </w:r>
          </w:p>
          <w:p w:rsidR="00CF0A9A" w:rsidRPr="00F26B06" w:rsidRDefault="00CF0A9A" w:rsidP="00CF0A9A">
            <w:r w:rsidRPr="00F26B06">
              <w:t>Скобки порядок выполнения действий</w:t>
            </w:r>
          </w:p>
        </w:tc>
        <w:tc>
          <w:tcPr>
            <w:tcW w:w="2829" w:type="dxa"/>
          </w:tcPr>
          <w:p w:rsidR="00CF0A9A" w:rsidRPr="00F26B06" w:rsidRDefault="00CF0A9A" w:rsidP="00CF0A9A"/>
          <w:p w:rsidR="00CF0A9A" w:rsidRPr="00F26B06" w:rsidRDefault="00CF0A9A" w:rsidP="00CF0A9A">
            <w:r w:rsidRPr="00F26B06">
              <w:t>Научаться: читать, записывать решать составные выражения</w:t>
            </w:r>
          </w:p>
        </w:tc>
        <w:tc>
          <w:tcPr>
            <w:tcW w:w="4269" w:type="dxa"/>
          </w:tcPr>
          <w:p w:rsidR="00CF0A9A" w:rsidRPr="00F26B06" w:rsidRDefault="00CF0A9A" w:rsidP="00CF0A9A">
            <w:pPr>
              <w:pStyle w:val="a3"/>
              <w:ind w:left="110"/>
            </w:pPr>
          </w:p>
          <w:p w:rsidR="00CF0A9A" w:rsidRPr="00F26B06" w:rsidRDefault="00CF0A9A" w:rsidP="00CF0A9A">
            <w:pPr>
              <w:pStyle w:val="a3"/>
              <w:ind w:left="110"/>
            </w:pPr>
            <w:r w:rsidRPr="00F26B06">
              <w:t xml:space="preserve">Р: формулировать </w:t>
            </w:r>
          </w:p>
          <w:p w:rsidR="00CF0A9A" w:rsidRPr="00F26B06" w:rsidRDefault="00CF0A9A" w:rsidP="00CF0A9A">
            <w:pPr>
              <w:pStyle w:val="a3"/>
              <w:ind w:left="110"/>
            </w:pPr>
            <w:r w:rsidRPr="00F26B06">
              <w:t xml:space="preserve">и удерживать учебную задачу, применять установленные правила </w:t>
            </w:r>
          </w:p>
          <w:p w:rsidR="00CF0A9A" w:rsidRPr="00F26B06" w:rsidRDefault="00CF0A9A" w:rsidP="00CF0A9A">
            <w:pPr>
              <w:pStyle w:val="a3"/>
              <w:ind w:left="110"/>
            </w:pPr>
            <w:r w:rsidRPr="00F26B06">
              <w:t xml:space="preserve">в планировании способа решения. </w:t>
            </w:r>
          </w:p>
          <w:p w:rsidR="00CF0A9A" w:rsidRPr="00F26B06" w:rsidRDefault="00CF0A9A" w:rsidP="00CF0A9A">
            <w:pPr>
              <w:pStyle w:val="a3"/>
              <w:ind w:left="110"/>
            </w:pPr>
            <w:r w:rsidRPr="00F26B06">
              <w:t xml:space="preserve">П: устанавливать аналогии, причинно-следственные связи; строить рассуждения. </w:t>
            </w:r>
          </w:p>
          <w:p w:rsidR="00CF0A9A" w:rsidRPr="00F26B06" w:rsidRDefault="00CF0A9A" w:rsidP="00CF0A9A">
            <w:pPr>
              <w:pStyle w:val="a3"/>
              <w:ind w:left="139"/>
              <w:rPr>
                <w:bCs/>
              </w:rPr>
            </w:pPr>
            <w:r w:rsidRPr="00F26B06">
              <w:t>К: задавать вопросы, слушать собеседника, адекватно оценивать собственное поведение, поведение окружающих, оказывать в сотрудничестве взаимопомощь</w:t>
            </w:r>
          </w:p>
        </w:tc>
        <w:tc>
          <w:tcPr>
            <w:tcW w:w="1694" w:type="dxa"/>
            <w:gridSpan w:val="2"/>
          </w:tcPr>
          <w:p w:rsidR="00CF0A9A" w:rsidRPr="00F26B06" w:rsidRDefault="00CF0A9A" w:rsidP="00CF0A9A">
            <w:pPr>
              <w:rPr>
                <w:bCs/>
              </w:rPr>
            </w:pPr>
          </w:p>
          <w:p w:rsidR="00CF0A9A" w:rsidRPr="00F26B06" w:rsidRDefault="00CF0A9A" w:rsidP="00CF0A9A">
            <w:r w:rsidRPr="00F26B06">
              <w:rPr>
                <w:bCs/>
              </w:rPr>
              <w:t>адекватное восприятие предложений учителя, товарищей по исправлению допущенных ошибок</w:t>
            </w:r>
          </w:p>
        </w:tc>
      </w:tr>
      <w:tr w:rsidR="00CF0A9A" w:rsidRPr="00F26B06" w:rsidTr="00105294">
        <w:tc>
          <w:tcPr>
            <w:tcW w:w="709" w:type="dxa"/>
          </w:tcPr>
          <w:p w:rsidR="00CF0A9A" w:rsidRPr="00F26B06" w:rsidRDefault="00CF0A9A" w:rsidP="00CF0A9A">
            <w:pPr>
              <w:ind w:left="720"/>
            </w:pPr>
          </w:p>
          <w:p w:rsidR="00CF0A9A" w:rsidRPr="00F26B06" w:rsidRDefault="00CF0A9A" w:rsidP="00CF0A9A"/>
          <w:p w:rsidR="00CF0A9A" w:rsidRPr="00F26B06" w:rsidRDefault="00CF0A9A" w:rsidP="00CF0A9A">
            <w:r w:rsidRPr="00F26B06">
              <w:t>114</w:t>
            </w:r>
          </w:p>
        </w:tc>
        <w:tc>
          <w:tcPr>
            <w:tcW w:w="992" w:type="dxa"/>
          </w:tcPr>
          <w:p w:rsidR="00CF0A9A" w:rsidRPr="00F26B06" w:rsidRDefault="00CF0A9A" w:rsidP="00CF0A9A"/>
        </w:tc>
        <w:tc>
          <w:tcPr>
            <w:tcW w:w="709" w:type="dxa"/>
          </w:tcPr>
          <w:p w:rsidR="00CF0A9A" w:rsidRPr="00F26B06" w:rsidRDefault="00CF0A9A" w:rsidP="00CF0A9A">
            <w:pPr>
              <w:ind w:left="720"/>
            </w:pPr>
          </w:p>
        </w:tc>
        <w:tc>
          <w:tcPr>
            <w:tcW w:w="1169" w:type="dxa"/>
          </w:tcPr>
          <w:p w:rsidR="00CF0A9A" w:rsidRPr="00F26B06" w:rsidRDefault="00CF0A9A" w:rsidP="00CF0A9A">
            <w:r w:rsidRPr="00F26B06">
              <w:rPr>
                <w:spacing w:val="-3"/>
              </w:rPr>
              <w:t>Сложение и вычитание. Скобки</w:t>
            </w:r>
          </w:p>
        </w:tc>
        <w:tc>
          <w:tcPr>
            <w:tcW w:w="1524" w:type="dxa"/>
            <w:gridSpan w:val="2"/>
          </w:tcPr>
          <w:p w:rsidR="00CF0A9A" w:rsidRPr="00F26B06" w:rsidRDefault="00CF0A9A" w:rsidP="00CF0A9A">
            <w:r w:rsidRPr="00F26B06">
              <w:t>Комбинированный</w:t>
            </w:r>
          </w:p>
        </w:tc>
        <w:tc>
          <w:tcPr>
            <w:tcW w:w="437" w:type="dxa"/>
          </w:tcPr>
          <w:p w:rsidR="00CF0A9A" w:rsidRPr="00F26B06" w:rsidRDefault="00CF0A9A" w:rsidP="00CF0A9A">
            <w:r w:rsidRPr="00F26B06">
              <w:t>1</w:t>
            </w:r>
          </w:p>
        </w:tc>
        <w:tc>
          <w:tcPr>
            <w:tcW w:w="1275" w:type="dxa"/>
          </w:tcPr>
          <w:p w:rsidR="00CF0A9A" w:rsidRPr="00F26B06" w:rsidRDefault="00CF0A9A" w:rsidP="00CF0A9A">
            <w:r w:rsidRPr="00F26B06">
              <w:t>Скобки порядок выполнения действий</w:t>
            </w:r>
          </w:p>
        </w:tc>
        <w:tc>
          <w:tcPr>
            <w:tcW w:w="2829" w:type="dxa"/>
          </w:tcPr>
          <w:p w:rsidR="00CF0A9A" w:rsidRPr="00F26B06" w:rsidRDefault="00CF0A9A" w:rsidP="00CF0A9A">
            <w:r w:rsidRPr="00F26B06">
              <w:t>Научаться читать, записывать решать составные выражения:</w:t>
            </w:r>
          </w:p>
        </w:tc>
        <w:tc>
          <w:tcPr>
            <w:tcW w:w="4269" w:type="dxa"/>
          </w:tcPr>
          <w:p w:rsidR="00CF0A9A" w:rsidRPr="00F26B06" w:rsidRDefault="00CF0A9A" w:rsidP="00CF0A9A">
            <w:pPr>
              <w:pStyle w:val="a3"/>
              <w:ind w:left="13"/>
            </w:pPr>
            <w:r w:rsidRPr="00F26B06">
              <w:rPr>
                <w:bCs/>
              </w:rPr>
              <w:t xml:space="preserve">Р: </w:t>
            </w:r>
            <w:r w:rsidRPr="00F26B06">
              <w:t xml:space="preserve">вносить необходимые коррективы в действие после его завершения на основе его </w:t>
            </w:r>
          </w:p>
          <w:p w:rsidR="00CF0A9A" w:rsidRPr="00F26B06" w:rsidRDefault="00CF0A9A" w:rsidP="00CF0A9A">
            <w:pPr>
              <w:pStyle w:val="a3"/>
              <w:ind w:left="13"/>
            </w:pPr>
            <w:r w:rsidRPr="00F26B06">
              <w:t xml:space="preserve">оценки и учёта сделанных ошибок; </w:t>
            </w:r>
          </w:p>
          <w:p w:rsidR="00CF0A9A" w:rsidRPr="00F26B06" w:rsidRDefault="00CF0A9A" w:rsidP="00CF0A9A">
            <w:pPr>
              <w:pStyle w:val="a3"/>
              <w:ind w:left="13"/>
            </w:pPr>
            <w:r w:rsidRPr="00F26B06">
              <w:t xml:space="preserve">адекватно воспринимать предложения учителей, товарищей, родителей и других людей по исправлению допущенных ошибок. </w:t>
            </w:r>
          </w:p>
          <w:p w:rsidR="00CF0A9A" w:rsidRPr="00F26B06" w:rsidRDefault="00CF0A9A" w:rsidP="00CF0A9A">
            <w:pPr>
              <w:pStyle w:val="a3"/>
              <w:ind w:left="13"/>
            </w:pPr>
            <w:r w:rsidRPr="00F26B06">
              <w:t xml:space="preserve">П; ориентироваться </w:t>
            </w:r>
          </w:p>
          <w:p w:rsidR="00CF0A9A" w:rsidRPr="00F26B06" w:rsidRDefault="00CF0A9A" w:rsidP="00CF0A9A">
            <w:pPr>
              <w:pStyle w:val="a3"/>
              <w:ind w:left="13"/>
            </w:pPr>
            <w:r w:rsidRPr="00F26B06">
              <w:t xml:space="preserve">в разнообразии способов решения </w:t>
            </w:r>
          </w:p>
          <w:p w:rsidR="00CF0A9A" w:rsidRPr="00F26B06" w:rsidRDefault="00CF0A9A" w:rsidP="00CF0A9A">
            <w:pPr>
              <w:pStyle w:val="a3"/>
              <w:ind w:left="13"/>
            </w:pPr>
            <w:r w:rsidRPr="00F26B06">
              <w:t xml:space="preserve">задач; обрабатывать информацию. </w:t>
            </w:r>
          </w:p>
          <w:p w:rsidR="00CF0A9A" w:rsidRPr="00F26B06" w:rsidRDefault="00CF0A9A" w:rsidP="00CF0A9A">
            <w:pPr>
              <w:pStyle w:val="a3"/>
              <w:ind w:left="139"/>
              <w:rPr>
                <w:bCs/>
              </w:rPr>
            </w:pPr>
            <w:r w:rsidRPr="00F26B06">
              <w:rPr>
                <w:bCs/>
              </w:rPr>
              <w:t xml:space="preserve">К: </w:t>
            </w:r>
            <w:r w:rsidRPr="00F26B06">
              <w:t>осуществлять взаимный контроль; оказывать</w:t>
            </w:r>
            <w:r w:rsidRPr="00F26B06">
              <w:rPr>
                <w:w w:val="114"/>
              </w:rPr>
              <w:t>В</w:t>
            </w:r>
            <w:r w:rsidRPr="00F26B06">
              <w:t>сотрудничестве взаимопомощь</w:t>
            </w:r>
          </w:p>
        </w:tc>
        <w:tc>
          <w:tcPr>
            <w:tcW w:w="1694" w:type="dxa"/>
            <w:gridSpan w:val="2"/>
          </w:tcPr>
          <w:p w:rsidR="00CF0A9A" w:rsidRPr="00F26B06" w:rsidRDefault="00CF0A9A" w:rsidP="00CF0A9A">
            <w:pPr>
              <w:pStyle w:val="a3"/>
              <w:ind w:left="100"/>
            </w:pPr>
            <w:r w:rsidRPr="00F26B06">
              <w:t xml:space="preserve">Самооценка </w:t>
            </w:r>
          </w:p>
          <w:p w:rsidR="00CF0A9A" w:rsidRPr="00F26B06" w:rsidRDefault="00CF0A9A" w:rsidP="00CF0A9A">
            <w:pPr>
              <w:pStyle w:val="a3"/>
              <w:ind w:left="100"/>
            </w:pPr>
            <w:r w:rsidRPr="00F26B06">
              <w:t xml:space="preserve">на основе </w:t>
            </w:r>
          </w:p>
          <w:p w:rsidR="00CF0A9A" w:rsidRPr="00F26B06" w:rsidRDefault="00CF0A9A" w:rsidP="00CF0A9A">
            <w:pPr>
              <w:pStyle w:val="a3"/>
              <w:ind w:left="100"/>
            </w:pPr>
            <w:r w:rsidRPr="00F26B06">
              <w:t xml:space="preserve">критериев успешности </w:t>
            </w:r>
          </w:p>
          <w:p w:rsidR="00CF0A9A" w:rsidRPr="00F26B06" w:rsidRDefault="00CF0A9A" w:rsidP="00CF0A9A">
            <w:r w:rsidRPr="00F26B06">
              <w:t>учебной деятельности</w:t>
            </w:r>
          </w:p>
        </w:tc>
      </w:tr>
      <w:tr w:rsidR="00CF0A9A" w:rsidRPr="00F26B06" w:rsidTr="00105294">
        <w:tc>
          <w:tcPr>
            <w:tcW w:w="709" w:type="dxa"/>
          </w:tcPr>
          <w:p w:rsidR="00CF0A9A" w:rsidRPr="00F26B06" w:rsidRDefault="00CF0A9A" w:rsidP="00CF0A9A">
            <w:pPr>
              <w:ind w:left="720"/>
            </w:pPr>
          </w:p>
          <w:p w:rsidR="00CF0A9A" w:rsidRPr="00F26B06" w:rsidRDefault="00CF0A9A" w:rsidP="00CF0A9A"/>
          <w:p w:rsidR="00CF0A9A" w:rsidRPr="00F26B06" w:rsidRDefault="00CF0A9A" w:rsidP="00CF0A9A">
            <w:r w:rsidRPr="00F26B06">
              <w:t>115</w:t>
            </w:r>
          </w:p>
          <w:p w:rsidR="00CF0A9A" w:rsidRPr="00F26B06" w:rsidRDefault="00CF0A9A" w:rsidP="00CF0A9A"/>
          <w:p w:rsidR="00CF0A9A" w:rsidRPr="00F26B06" w:rsidRDefault="00CF0A9A" w:rsidP="00CF0A9A"/>
          <w:p w:rsidR="00CF0A9A" w:rsidRPr="00F26B06" w:rsidRDefault="00CF0A9A" w:rsidP="00CF0A9A"/>
          <w:p w:rsidR="00CF0A9A" w:rsidRPr="00F26B06" w:rsidRDefault="00CF0A9A" w:rsidP="00CF0A9A"/>
          <w:p w:rsidR="00CF0A9A" w:rsidRPr="00F26B06" w:rsidRDefault="00CF0A9A" w:rsidP="00CF0A9A"/>
          <w:p w:rsidR="00CF0A9A" w:rsidRPr="00F26B06" w:rsidRDefault="00CF0A9A" w:rsidP="00CF0A9A"/>
          <w:p w:rsidR="00CF0A9A" w:rsidRPr="00F26B06" w:rsidRDefault="00CF0A9A" w:rsidP="00CF0A9A"/>
        </w:tc>
        <w:tc>
          <w:tcPr>
            <w:tcW w:w="992" w:type="dxa"/>
          </w:tcPr>
          <w:p w:rsidR="00CF0A9A" w:rsidRPr="00F26B06" w:rsidRDefault="00CF0A9A" w:rsidP="00CF0A9A"/>
        </w:tc>
        <w:tc>
          <w:tcPr>
            <w:tcW w:w="709" w:type="dxa"/>
          </w:tcPr>
          <w:p w:rsidR="00CF0A9A" w:rsidRPr="00F26B06" w:rsidRDefault="00CF0A9A" w:rsidP="00CF0A9A">
            <w:pPr>
              <w:ind w:left="720"/>
            </w:pPr>
          </w:p>
        </w:tc>
        <w:tc>
          <w:tcPr>
            <w:tcW w:w="1169" w:type="dxa"/>
          </w:tcPr>
          <w:p w:rsidR="00CF0A9A" w:rsidRPr="00F26B06" w:rsidRDefault="00CF0A9A" w:rsidP="00CF0A9A">
            <w:r w:rsidRPr="00F26B06">
              <w:t>Вспоминаем пройденное. Решение задач и примеров.</w:t>
            </w:r>
          </w:p>
        </w:tc>
        <w:tc>
          <w:tcPr>
            <w:tcW w:w="1524" w:type="dxa"/>
            <w:gridSpan w:val="2"/>
          </w:tcPr>
          <w:p w:rsidR="00CF0A9A" w:rsidRPr="00F26B06" w:rsidRDefault="00CF0A9A" w:rsidP="00CF0A9A">
            <w:r w:rsidRPr="00F26B06">
              <w:t>Комбинированный</w:t>
            </w:r>
          </w:p>
        </w:tc>
        <w:tc>
          <w:tcPr>
            <w:tcW w:w="437" w:type="dxa"/>
          </w:tcPr>
          <w:p w:rsidR="00CF0A9A" w:rsidRPr="00F26B06" w:rsidRDefault="00CF0A9A" w:rsidP="00CF0A9A">
            <w:r w:rsidRPr="00F26B06">
              <w:t>1</w:t>
            </w:r>
          </w:p>
        </w:tc>
        <w:tc>
          <w:tcPr>
            <w:tcW w:w="1275" w:type="dxa"/>
          </w:tcPr>
          <w:p w:rsidR="00CF0A9A" w:rsidRPr="00F26B06" w:rsidRDefault="00CF0A9A" w:rsidP="00CF0A9A">
            <w:r w:rsidRPr="00F26B06">
              <w:t>Скобки порядок выполнения действий</w:t>
            </w:r>
          </w:p>
        </w:tc>
        <w:tc>
          <w:tcPr>
            <w:tcW w:w="2829" w:type="dxa"/>
          </w:tcPr>
          <w:p w:rsidR="00CF0A9A" w:rsidRPr="00F26B06" w:rsidRDefault="00CF0A9A" w:rsidP="00CF0A9A">
            <w:r w:rsidRPr="00F26B06">
              <w:t>Научаться: читать, записывать решать составные выражения</w:t>
            </w:r>
          </w:p>
        </w:tc>
        <w:tc>
          <w:tcPr>
            <w:tcW w:w="4269" w:type="dxa"/>
          </w:tcPr>
          <w:p w:rsidR="00CF0A9A" w:rsidRPr="00F26B06" w:rsidRDefault="00CF0A9A" w:rsidP="00CF0A9A">
            <w:pPr>
              <w:pStyle w:val="a3"/>
              <w:ind w:left="-69"/>
            </w:pPr>
            <w:r w:rsidRPr="00F26B06">
              <w:rPr>
                <w:bCs/>
              </w:rPr>
              <w:t xml:space="preserve">Р: </w:t>
            </w:r>
            <w:r w:rsidRPr="00F26B06">
              <w:t xml:space="preserve">предвидеть возможности получения конкретного результата при решении задачи. </w:t>
            </w:r>
          </w:p>
          <w:p w:rsidR="00CF0A9A" w:rsidRPr="00F26B06" w:rsidRDefault="00CF0A9A" w:rsidP="00CF0A9A">
            <w:pPr>
              <w:pStyle w:val="a3"/>
              <w:ind w:left="-69"/>
            </w:pPr>
            <w:r w:rsidRPr="00F26B06">
              <w:rPr>
                <w:bCs/>
              </w:rPr>
              <w:t xml:space="preserve">П: </w:t>
            </w:r>
            <w:r w:rsidRPr="00F26B06">
              <w:t xml:space="preserve">анализировать информацию, передавать ее (устным, письменным, цифровым способами). </w:t>
            </w:r>
          </w:p>
          <w:p w:rsidR="00CF0A9A" w:rsidRPr="00F26B06" w:rsidRDefault="00CF0A9A" w:rsidP="00CF0A9A">
            <w:pPr>
              <w:pStyle w:val="a3"/>
              <w:ind w:left="-69"/>
            </w:pPr>
            <w:r w:rsidRPr="00F26B06">
              <w:rPr>
                <w:bCs/>
              </w:rPr>
              <w:t xml:space="preserve">К: </w:t>
            </w:r>
            <w:r w:rsidRPr="00F26B06">
              <w:t xml:space="preserve">задавать вопросы, необходимые для организации собственной деятельности </w:t>
            </w:r>
          </w:p>
          <w:p w:rsidR="00CF0A9A" w:rsidRPr="00F26B06" w:rsidRDefault="00CF0A9A" w:rsidP="00CF0A9A">
            <w:pPr>
              <w:pStyle w:val="a3"/>
              <w:ind w:left="139"/>
              <w:rPr>
                <w:bCs/>
              </w:rPr>
            </w:pPr>
            <w:r w:rsidRPr="00F26B06">
              <w:t>и сотрудничества с партнёром</w:t>
            </w:r>
          </w:p>
        </w:tc>
        <w:tc>
          <w:tcPr>
            <w:tcW w:w="1694" w:type="dxa"/>
            <w:gridSpan w:val="2"/>
          </w:tcPr>
          <w:p w:rsidR="00CF0A9A" w:rsidRPr="00F26B06" w:rsidRDefault="00CF0A9A" w:rsidP="00CF0A9A">
            <w:r w:rsidRPr="00F26B06">
              <w:rPr>
                <w:bCs/>
              </w:rPr>
              <w:t>адекватное восприятие предложений учителя, товарищей по исправлению допущенных ошибок</w:t>
            </w:r>
          </w:p>
        </w:tc>
      </w:tr>
      <w:tr w:rsidR="00CF0A9A" w:rsidRPr="00F26B06" w:rsidTr="00105294">
        <w:tc>
          <w:tcPr>
            <w:tcW w:w="709" w:type="dxa"/>
          </w:tcPr>
          <w:p w:rsidR="00CF0A9A" w:rsidRPr="00F26B06" w:rsidRDefault="00CF0A9A" w:rsidP="00CF0A9A">
            <w:pPr>
              <w:ind w:left="720"/>
            </w:pPr>
          </w:p>
          <w:p w:rsidR="00CF0A9A" w:rsidRPr="00F26B06" w:rsidRDefault="00CF0A9A" w:rsidP="00CF0A9A"/>
          <w:p w:rsidR="00CF0A9A" w:rsidRPr="00F26B06" w:rsidRDefault="00CF0A9A" w:rsidP="00CF0A9A">
            <w:r w:rsidRPr="00F26B06">
              <w:t>116</w:t>
            </w:r>
          </w:p>
          <w:p w:rsidR="00CF0A9A" w:rsidRPr="00F26B06" w:rsidRDefault="00CF0A9A" w:rsidP="00CF0A9A"/>
          <w:p w:rsidR="00CF0A9A" w:rsidRPr="00F26B06" w:rsidRDefault="00CF0A9A" w:rsidP="00CF0A9A"/>
        </w:tc>
        <w:tc>
          <w:tcPr>
            <w:tcW w:w="992" w:type="dxa"/>
          </w:tcPr>
          <w:p w:rsidR="00CF0A9A" w:rsidRPr="00F26B06" w:rsidRDefault="00CF0A9A" w:rsidP="00CF0A9A"/>
        </w:tc>
        <w:tc>
          <w:tcPr>
            <w:tcW w:w="709" w:type="dxa"/>
          </w:tcPr>
          <w:p w:rsidR="00CF0A9A" w:rsidRPr="00F26B06" w:rsidRDefault="00CF0A9A" w:rsidP="00CF0A9A">
            <w:pPr>
              <w:ind w:left="720"/>
            </w:pPr>
          </w:p>
        </w:tc>
        <w:tc>
          <w:tcPr>
            <w:tcW w:w="1169" w:type="dxa"/>
          </w:tcPr>
          <w:p w:rsidR="00CF0A9A" w:rsidRPr="00F26B06" w:rsidRDefault="00CF0A9A" w:rsidP="00CF0A9A">
            <w:pPr>
              <w:rPr>
                <w:spacing w:val="-3"/>
              </w:rPr>
            </w:pPr>
          </w:p>
          <w:p w:rsidR="00CF0A9A" w:rsidRPr="00F26B06" w:rsidRDefault="00CF0A9A" w:rsidP="00CF0A9A">
            <w:r w:rsidRPr="00F26B06">
              <w:rPr>
                <w:spacing w:val="-3"/>
              </w:rPr>
              <w:t>Зеркальное отражение предметов</w:t>
            </w:r>
          </w:p>
        </w:tc>
        <w:tc>
          <w:tcPr>
            <w:tcW w:w="1524" w:type="dxa"/>
            <w:gridSpan w:val="2"/>
          </w:tcPr>
          <w:p w:rsidR="00CF0A9A" w:rsidRPr="00F26B06" w:rsidRDefault="00CF0A9A" w:rsidP="00CF0A9A"/>
          <w:p w:rsidR="00CF0A9A" w:rsidRPr="00F26B06" w:rsidRDefault="00CF0A9A" w:rsidP="00CF0A9A">
            <w:r w:rsidRPr="00F26B06">
              <w:t>Комбинированный</w:t>
            </w:r>
          </w:p>
        </w:tc>
        <w:tc>
          <w:tcPr>
            <w:tcW w:w="437" w:type="dxa"/>
          </w:tcPr>
          <w:p w:rsidR="00CF0A9A" w:rsidRPr="00F26B06" w:rsidRDefault="00CF0A9A" w:rsidP="00CF0A9A"/>
          <w:p w:rsidR="00CF0A9A" w:rsidRPr="00F26B06" w:rsidRDefault="00CF0A9A" w:rsidP="00CF0A9A">
            <w:r w:rsidRPr="00F26B06">
              <w:t>1</w:t>
            </w:r>
          </w:p>
        </w:tc>
        <w:tc>
          <w:tcPr>
            <w:tcW w:w="1275" w:type="dxa"/>
          </w:tcPr>
          <w:p w:rsidR="00CF0A9A" w:rsidRPr="00F26B06" w:rsidRDefault="00CF0A9A" w:rsidP="00CF0A9A"/>
          <w:p w:rsidR="00CF0A9A" w:rsidRPr="00F26B06" w:rsidRDefault="00CF0A9A" w:rsidP="00CF0A9A">
            <w:r w:rsidRPr="00F26B06">
              <w:t>Отражение, зеркало</w:t>
            </w:r>
          </w:p>
        </w:tc>
        <w:tc>
          <w:tcPr>
            <w:tcW w:w="2829" w:type="dxa"/>
          </w:tcPr>
          <w:p w:rsidR="00CF0A9A" w:rsidRPr="00F26B06" w:rsidRDefault="00CF0A9A" w:rsidP="00CF0A9A"/>
          <w:p w:rsidR="00CF0A9A" w:rsidRPr="00F26B06" w:rsidRDefault="00CF0A9A" w:rsidP="00CF0A9A">
            <w:r w:rsidRPr="00F26B06">
              <w:t>Научаться: находить предмет и его отражение,, читать записи с помощью зеркала,</w:t>
            </w:r>
          </w:p>
        </w:tc>
        <w:tc>
          <w:tcPr>
            <w:tcW w:w="4269" w:type="dxa"/>
          </w:tcPr>
          <w:p w:rsidR="00CF0A9A" w:rsidRPr="00F26B06" w:rsidRDefault="00CF0A9A" w:rsidP="00CF0A9A">
            <w:pPr>
              <w:pStyle w:val="a3"/>
              <w:rPr>
                <w:bCs/>
              </w:rPr>
            </w:pPr>
          </w:p>
          <w:p w:rsidR="00CF0A9A" w:rsidRPr="00F26B06" w:rsidRDefault="00CF0A9A" w:rsidP="00CF0A9A">
            <w:pPr>
              <w:pStyle w:val="a3"/>
            </w:pPr>
            <w:r w:rsidRPr="00F26B06">
              <w:rPr>
                <w:bCs/>
              </w:rPr>
              <w:t xml:space="preserve">Р: </w:t>
            </w:r>
            <w:r w:rsidRPr="00F26B06">
              <w:t xml:space="preserve">выбирать действия </w:t>
            </w:r>
          </w:p>
          <w:p w:rsidR="00CF0A9A" w:rsidRPr="00F26B06" w:rsidRDefault="00CF0A9A" w:rsidP="00CF0A9A">
            <w:pPr>
              <w:pStyle w:val="a3"/>
            </w:pPr>
            <w:r w:rsidRPr="00F26B06">
              <w:t xml:space="preserve">в соответствии с поставленной задачей и условиями её реализации. </w:t>
            </w:r>
          </w:p>
          <w:p w:rsidR="00CF0A9A" w:rsidRPr="00F26B06" w:rsidRDefault="00CF0A9A" w:rsidP="00CF0A9A">
            <w:pPr>
              <w:pStyle w:val="a3"/>
            </w:pPr>
            <w:r w:rsidRPr="00F26B06">
              <w:rPr>
                <w:bCs/>
              </w:rPr>
              <w:t xml:space="preserve">П: </w:t>
            </w:r>
            <w:r w:rsidRPr="00F26B06">
              <w:t xml:space="preserve">выбирать наиболее эффективные способы решения задач. </w:t>
            </w:r>
          </w:p>
          <w:p w:rsidR="00CF0A9A" w:rsidRPr="00F26B06" w:rsidRDefault="00CF0A9A" w:rsidP="00CF0A9A">
            <w:pPr>
              <w:pStyle w:val="a3"/>
              <w:ind w:left="139"/>
              <w:rPr>
                <w:bCs/>
              </w:rPr>
            </w:pPr>
            <w:r w:rsidRPr="00F26B06">
              <w:rPr>
                <w:bCs/>
              </w:rPr>
              <w:t xml:space="preserve">К: </w:t>
            </w:r>
            <w:r w:rsidRPr="00F26B06">
              <w:t>формулировать собственное мнение и позицию, слушать собеседника</w:t>
            </w:r>
          </w:p>
        </w:tc>
        <w:tc>
          <w:tcPr>
            <w:tcW w:w="1694" w:type="dxa"/>
            <w:gridSpan w:val="2"/>
          </w:tcPr>
          <w:p w:rsidR="00CF0A9A" w:rsidRPr="00F26B06" w:rsidRDefault="00CF0A9A" w:rsidP="00CF0A9A">
            <w:pPr>
              <w:rPr>
                <w:bCs/>
              </w:rPr>
            </w:pPr>
          </w:p>
          <w:p w:rsidR="00CF0A9A" w:rsidRPr="00F26B06" w:rsidRDefault="00CF0A9A" w:rsidP="00CF0A9A">
            <w:r w:rsidRPr="00F26B06">
              <w:rPr>
                <w:bCs/>
              </w:rPr>
              <w:t>Самоопределение позиции школьника на основе положительного отношения к школе, постановка  новых учебных задач в сотрудничестве с учителем</w:t>
            </w:r>
          </w:p>
        </w:tc>
      </w:tr>
      <w:tr w:rsidR="00CF0A9A" w:rsidRPr="00F26B06" w:rsidTr="00105294">
        <w:tc>
          <w:tcPr>
            <w:tcW w:w="709" w:type="dxa"/>
          </w:tcPr>
          <w:p w:rsidR="00CF0A9A" w:rsidRPr="00F26B06" w:rsidRDefault="00CF0A9A" w:rsidP="00CF0A9A">
            <w:pPr>
              <w:ind w:left="720"/>
            </w:pPr>
          </w:p>
          <w:p w:rsidR="00CF0A9A" w:rsidRPr="00F26B06" w:rsidRDefault="00CF0A9A" w:rsidP="00CF0A9A"/>
          <w:p w:rsidR="00CF0A9A" w:rsidRPr="00F26B06" w:rsidRDefault="00CF0A9A" w:rsidP="00CF0A9A">
            <w:r w:rsidRPr="00F26B06">
              <w:t>117</w:t>
            </w:r>
          </w:p>
          <w:p w:rsidR="00CF0A9A" w:rsidRPr="00F26B06" w:rsidRDefault="00CF0A9A" w:rsidP="00CF0A9A"/>
          <w:p w:rsidR="00CF0A9A" w:rsidRPr="00F26B06" w:rsidRDefault="00CF0A9A" w:rsidP="00CF0A9A"/>
          <w:p w:rsidR="00CF0A9A" w:rsidRPr="00F26B06" w:rsidRDefault="00CF0A9A" w:rsidP="00CF0A9A"/>
          <w:p w:rsidR="00CF0A9A" w:rsidRPr="00F26B06" w:rsidRDefault="00CF0A9A" w:rsidP="00CF0A9A"/>
          <w:p w:rsidR="00CF0A9A" w:rsidRPr="00F26B06" w:rsidRDefault="00CF0A9A" w:rsidP="00CF0A9A"/>
        </w:tc>
        <w:tc>
          <w:tcPr>
            <w:tcW w:w="992" w:type="dxa"/>
          </w:tcPr>
          <w:p w:rsidR="00CF0A9A" w:rsidRPr="00F26B06" w:rsidRDefault="00CF0A9A" w:rsidP="00CF0A9A"/>
        </w:tc>
        <w:tc>
          <w:tcPr>
            <w:tcW w:w="709" w:type="dxa"/>
          </w:tcPr>
          <w:p w:rsidR="00CF0A9A" w:rsidRPr="00F26B06" w:rsidRDefault="00CF0A9A" w:rsidP="00CF0A9A">
            <w:pPr>
              <w:ind w:left="720"/>
            </w:pPr>
          </w:p>
        </w:tc>
        <w:tc>
          <w:tcPr>
            <w:tcW w:w="1169" w:type="dxa"/>
          </w:tcPr>
          <w:p w:rsidR="00CF0A9A" w:rsidRPr="00F26B06" w:rsidRDefault="00CF0A9A" w:rsidP="00CF0A9A">
            <w:r w:rsidRPr="00F26B06">
              <w:rPr>
                <w:spacing w:val="-3"/>
              </w:rPr>
              <w:t>Зеркальное отражение предметов</w:t>
            </w:r>
          </w:p>
          <w:p w:rsidR="00CF0A9A" w:rsidRPr="00F26B06" w:rsidRDefault="00CF0A9A" w:rsidP="00CF0A9A"/>
          <w:p w:rsidR="00CF0A9A" w:rsidRPr="00F26B06" w:rsidRDefault="00CF0A9A" w:rsidP="00CF0A9A"/>
          <w:p w:rsidR="00CF0A9A" w:rsidRPr="00F26B06" w:rsidRDefault="00CF0A9A" w:rsidP="00CF0A9A"/>
          <w:p w:rsidR="00CF0A9A" w:rsidRPr="00F26B06" w:rsidRDefault="00CF0A9A" w:rsidP="00CF0A9A"/>
          <w:p w:rsidR="00CF0A9A" w:rsidRPr="00F26B06" w:rsidRDefault="00CF0A9A" w:rsidP="00CF0A9A"/>
        </w:tc>
        <w:tc>
          <w:tcPr>
            <w:tcW w:w="1524" w:type="dxa"/>
            <w:gridSpan w:val="2"/>
          </w:tcPr>
          <w:p w:rsidR="00CF0A9A" w:rsidRPr="00F26B06" w:rsidRDefault="00CF0A9A" w:rsidP="00CF0A9A">
            <w:r w:rsidRPr="00F26B06">
              <w:t>Комбинированный</w:t>
            </w:r>
          </w:p>
        </w:tc>
        <w:tc>
          <w:tcPr>
            <w:tcW w:w="437" w:type="dxa"/>
          </w:tcPr>
          <w:p w:rsidR="00CF0A9A" w:rsidRPr="00F26B06" w:rsidRDefault="00CF0A9A" w:rsidP="00CF0A9A">
            <w:r w:rsidRPr="00F26B06">
              <w:t>1</w:t>
            </w:r>
          </w:p>
        </w:tc>
        <w:tc>
          <w:tcPr>
            <w:tcW w:w="1275" w:type="dxa"/>
          </w:tcPr>
          <w:p w:rsidR="00CF0A9A" w:rsidRPr="00F26B06" w:rsidRDefault="00CF0A9A" w:rsidP="00CF0A9A">
            <w:r w:rsidRPr="00F26B06">
              <w:t>Отражение, зеркало Осевая симметрия</w:t>
            </w:r>
          </w:p>
        </w:tc>
        <w:tc>
          <w:tcPr>
            <w:tcW w:w="2829" w:type="dxa"/>
          </w:tcPr>
          <w:p w:rsidR="00CF0A9A" w:rsidRPr="00F26B06" w:rsidRDefault="00CF0A9A" w:rsidP="00CF0A9A">
            <w:r w:rsidRPr="00F26B06">
              <w:t>Научаться: находить предмет и его отражение,, читать записи с помощью зеркала,</w:t>
            </w:r>
          </w:p>
        </w:tc>
        <w:tc>
          <w:tcPr>
            <w:tcW w:w="4269" w:type="dxa"/>
          </w:tcPr>
          <w:p w:rsidR="00CF0A9A" w:rsidRPr="00F26B06" w:rsidRDefault="00CF0A9A" w:rsidP="00CF0A9A">
            <w:pPr>
              <w:pStyle w:val="a3"/>
              <w:ind w:left="110"/>
            </w:pPr>
            <w:r w:rsidRPr="00F26B06">
              <w:t xml:space="preserve"> Р: формулировать </w:t>
            </w:r>
          </w:p>
          <w:p w:rsidR="00CF0A9A" w:rsidRPr="00F26B06" w:rsidRDefault="00CF0A9A" w:rsidP="00CF0A9A">
            <w:pPr>
              <w:pStyle w:val="a3"/>
              <w:ind w:left="110"/>
            </w:pPr>
            <w:r w:rsidRPr="00F26B06">
              <w:t xml:space="preserve">и удерживать учебную задачу, применять установленные правила </w:t>
            </w:r>
          </w:p>
          <w:p w:rsidR="00CF0A9A" w:rsidRPr="00F26B06" w:rsidRDefault="00CF0A9A" w:rsidP="00CF0A9A">
            <w:pPr>
              <w:pStyle w:val="a3"/>
              <w:ind w:left="110"/>
            </w:pPr>
            <w:r w:rsidRPr="00F26B06">
              <w:t xml:space="preserve">в планировании способа решения. </w:t>
            </w:r>
          </w:p>
          <w:p w:rsidR="00CF0A9A" w:rsidRPr="00F26B06" w:rsidRDefault="00CF0A9A" w:rsidP="00CF0A9A">
            <w:pPr>
              <w:pStyle w:val="a3"/>
              <w:ind w:left="110"/>
            </w:pPr>
            <w:r w:rsidRPr="00F26B06">
              <w:t xml:space="preserve">П: устанавливать аналогии, причинно-следственные связи; строить рассуждения. </w:t>
            </w:r>
          </w:p>
          <w:p w:rsidR="00CF0A9A" w:rsidRPr="00F26B06" w:rsidRDefault="00CF0A9A" w:rsidP="00CF0A9A">
            <w:pPr>
              <w:pStyle w:val="a3"/>
              <w:rPr>
                <w:bCs/>
              </w:rPr>
            </w:pPr>
            <w:r w:rsidRPr="00F26B06">
              <w:t>К: задавать вопросы, слушать собеседника, адекватно оценивать собственное поведение, поведение окружающих, оказывать сотрудничестве взаимопомощь</w:t>
            </w:r>
          </w:p>
        </w:tc>
        <w:tc>
          <w:tcPr>
            <w:tcW w:w="1694" w:type="dxa"/>
            <w:gridSpan w:val="2"/>
          </w:tcPr>
          <w:p w:rsidR="00CF0A9A" w:rsidRPr="00F26B06" w:rsidRDefault="00CF0A9A" w:rsidP="00CF0A9A">
            <w:pPr>
              <w:pStyle w:val="a3"/>
              <w:ind w:left="100"/>
            </w:pPr>
            <w:r w:rsidRPr="00F26B06">
              <w:t xml:space="preserve">Самооценка </w:t>
            </w:r>
          </w:p>
          <w:p w:rsidR="00CF0A9A" w:rsidRPr="00F26B06" w:rsidRDefault="00CF0A9A" w:rsidP="00CF0A9A">
            <w:pPr>
              <w:pStyle w:val="a3"/>
              <w:ind w:left="100"/>
            </w:pPr>
            <w:r w:rsidRPr="00F26B06">
              <w:t xml:space="preserve">на основе </w:t>
            </w:r>
          </w:p>
          <w:p w:rsidR="00CF0A9A" w:rsidRPr="00F26B06" w:rsidRDefault="00CF0A9A" w:rsidP="00CF0A9A">
            <w:pPr>
              <w:pStyle w:val="a3"/>
              <w:ind w:left="100"/>
            </w:pPr>
            <w:r w:rsidRPr="00F26B06">
              <w:t xml:space="preserve">критериев успешности </w:t>
            </w:r>
          </w:p>
          <w:p w:rsidR="00CF0A9A" w:rsidRPr="00F26B06" w:rsidRDefault="00CF0A9A" w:rsidP="00CF0A9A">
            <w:r w:rsidRPr="00F26B06">
              <w:t>учебной деятельности</w:t>
            </w:r>
          </w:p>
        </w:tc>
      </w:tr>
      <w:tr w:rsidR="00CF0A9A" w:rsidRPr="00F26B06" w:rsidTr="00105294">
        <w:tc>
          <w:tcPr>
            <w:tcW w:w="709" w:type="dxa"/>
          </w:tcPr>
          <w:p w:rsidR="00CF0A9A" w:rsidRPr="00F26B06" w:rsidRDefault="00CF0A9A" w:rsidP="00CF0A9A">
            <w:pPr>
              <w:ind w:left="720"/>
            </w:pPr>
          </w:p>
          <w:p w:rsidR="00CF0A9A" w:rsidRPr="00F26B06" w:rsidRDefault="00CF0A9A" w:rsidP="00CF0A9A">
            <w:r w:rsidRPr="00F26B06">
              <w:t>118</w:t>
            </w:r>
          </w:p>
        </w:tc>
        <w:tc>
          <w:tcPr>
            <w:tcW w:w="992" w:type="dxa"/>
          </w:tcPr>
          <w:p w:rsidR="00CF0A9A" w:rsidRPr="00F26B06" w:rsidRDefault="00CF0A9A" w:rsidP="00CF0A9A"/>
        </w:tc>
        <w:tc>
          <w:tcPr>
            <w:tcW w:w="709" w:type="dxa"/>
          </w:tcPr>
          <w:p w:rsidR="00CF0A9A" w:rsidRPr="00F26B06" w:rsidRDefault="00CF0A9A" w:rsidP="00CF0A9A">
            <w:pPr>
              <w:ind w:left="720"/>
            </w:pPr>
          </w:p>
        </w:tc>
        <w:tc>
          <w:tcPr>
            <w:tcW w:w="1169" w:type="dxa"/>
          </w:tcPr>
          <w:p w:rsidR="00CF0A9A" w:rsidRPr="00F26B06" w:rsidRDefault="00CF0A9A" w:rsidP="00CF0A9A">
            <w:pPr>
              <w:rPr>
                <w:spacing w:val="-3"/>
              </w:rPr>
            </w:pPr>
            <w:r w:rsidRPr="00F26B06">
              <w:t>Вспоминаем пройденное. Решение примеров.</w:t>
            </w:r>
          </w:p>
        </w:tc>
        <w:tc>
          <w:tcPr>
            <w:tcW w:w="1524" w:type="dxa"/>
            <w:gridSpan w:val="2"/>
          </w:tcPr>
          <w:p w:rsidR="00CF0A9A" w:rsidRPr="00F26B06" w:rsidRDefault="00CF0A9A" w:rsidP="00CF0A9A">
            <w:r w:rsidRPr="00F26B06">
              <w:t>Комбинированный</w:t>
            </w:r>
          </w:p>
        </w:tc>
        <w:tc>
          <w:tcPr>
            <w:tcW w:w="437" w:type="dxa"/>
          </w:tcPr>
          <w:p w:rsidR="00CF0A9A" w:rsidRPr="00F26B06" w:rsidRDefault="00CF0A9A" w:rsidP="00CF0A9A">
            <w:r w:rsidRPr="00F26B06">
              <w:t>1</w:t>
            </w:r>
          </w:p>
        </w:tc>
        <w:tc>
          <w:tcPr>
            <w:tcW w:w="1275" w:type="dxa"/>
          </w:tcPr>
          <w:p w:rsidR="00CF0A9A" w:rsidRPr="00F26B06" w:rsidRDefault="00CF0A9A" w:rsidP="00CF0A9A">
            <w:r w:rsidRPr="00F26B06">
              <w:t>Отражение, зеркало Осевая симметрия</w:t>
            </w:r>
          </w:p>
        </w:tc>
        <w:tc>
          <w:tcPr>
            <w:tcW w:w="2829" w:type="dxa"/>
          </w:tcPr>
          <w:p w:rsidR="00CF0A9A" w:rsidRPr="00F26B06" w:rsidRDefault="00CF0A9A" w:rsidP="00CF0A9A">
            <w:r w:rsidRPr="00F26B06">
              <w:t>Научаться: находить предмет и его отражение,, читать записи с помощью зеркала,</w:t>
            </w:r>
          </w:p>
        </w:tc>
        <w:tc>
          <w:tcPr>
            <w:tcW w:w="4269" w:type="dxa"/>
          </w:tcPr>
          <w:p w:rsidR="00CF0A9A" w:rsidRPr="00F26B06" w:rsidRDefault="00CF0A9A" w:rsidP="00CF0A9A">
            <w:pPr>
              <w:pStyle w:val="a3"/>
              <w:ind w:left="110"/>
            </w:pPr>
            <w:r w:rsidRPr="00F26B06">
              <w:t xml:space="preserve">Р: формулировать </w:t>
            </w:r>
          </w:p>
          <w:p w:rsidR="00CF0A9A" w:rsidRPr="00F26B06" w:rsidRDefault="00CF0A9A" w:rsidP="00CF0A9A">
            <w:pPr>
              <w:pStyle w:val="a3"/>
              <w:ind w:left="110"/>
            </w:pPr>
            <w:r w:rsidRPr="00F26B06">
              <w:t xml:space="preserve">и удерживать учебную задачу, применять установленные правила </w:t>
            </w:r>
          </w:p>
          <w:p w:rsidR="00CF0A9A" w:rsidRPr="00F26B06" w:rsidRDefault="00CF0A9A" w:rsidP="00CF0A9A">
            <w:pPr>
              <w:pStyle w:val="a3"/>
              <w:ind w:left="110"/>
            </w:pPr>
            <w:r w:rsidRPr="00F26B06">
              <w:t xml:space="preserve">в планировании способа решения. </w:t>
            </w:r>
          </w:p>
          <w:p w:rsidR="00CF0A9A" w:rsidRPr="00F26B06" w:rsidRDefault="00CF0A9A" w:rsidP="00CF0A9A">
            <w:pPr>
              <w:pStyle w:val="a3"/>
              <w:ind w:left="110"/>
            </w:pPr>
            <w:r w:rsidRPr="00F26B06">
              <w:t xml:space="preserve">П: устанавливать аналогии, причинно-следственные связи; строить рассуждения. </w:t>
            </w:r>
          </w:p>
          <w:p w:rsidR="00CF0A9A" w:rsidRPr="00F26B06" w:rsidRDefault="00CF0A9A" w:rsidP="00CF0A9A">
            <w:pPr>
              <w:pStyle w:val="a3"/>
              <w:ind w:left="110"/>
            </w:pPr>
            <w:r w:rsidRPr="00F26B06">
              <w:t xml:space="preserve">К: задавать вопросы, слушать собеседника, адекватно оценивать </w:t>
            </w:r>
            <w:r w:rsidRPr="00F26B06">
              <w:lastRenderedPageBreak/>
              <w:t>собственное поведение, поведение окружающих, оказывать сотрудничестве взаимопомощь</w:t>
            </w:r>
          </w:p>
        </w:tc>
        <w:tc>
          <w:tcPr>
            <w:tcW w:w="1694" w:type="dxa"/>
            <w:gridSpan w:val="2"/>
          </w:tcPr>
          <w:p w:rsidR="00CF0A9A" w:rsidRPr="00F26B06" w:rsidRDefault="00CF0A9A" w:rsidP="00CF0A9A">
            <w:pPr>
              <w:pStyle w:val="a3"/>
              <w:ind w:left="100"/>
            </w:pPr>
          </w:p>
        </w:tc>
      </w:tr>
      <w:tr w:rsidR="00CF0A9A" w:rsidRPr="00F26B06" w:rsidTr="00105294">
        <w:trPr>
          <w:trHeight w:val="1410"/>
        </w:trPr>
        <w:tc>
          <w:tcPr>
            <w:tcW w:w="709" w:type="dxa"/>
          </w:tcPr>
          <w:p w:rsidR="00CF0A9A" w:rsidRPr="00F26B06" w:rsidRDefault="00CF0A9A" w:rsidP="00CF0A9A">
            <w:pPr>
              <w:ind w:left="720"/>
            </w:pPr>
          </w:p>
          <w:p w:rsidR="00CF0A9A" w:rsidRPr="00F26B06" w:rsidRDefault="00CF0A9A" w:rsidP="00CF0A9A">
            <w:r w:rsidRPr="00F26B06">
              <w:t>119</w:t>
            </w:r>
          </w:p>
        </w:tc>
        <w:tc>
          <w:tcPr>
            <w:tcW w:w="992" w:type="dxa"/>
          </w:tcPr>
          <w:p w:rsidR="00CF0A9A" w:rsidRPr="00F26B06" w:rsidRDefault="00CF0A9A" w:rsidP="00CF0A9A"/>
        </w:tc>
        <w:tc>
          <w:tcPr>
            <w:tcW w:w="709" w:type="dxa"/>
          </w:tcPr>
          <w:p w:rsidR="00CF0A9A" w:rsidRPr="00F26B06" w:rsidRDefault="00CF0A9A" w:rsidP="00CF0A9A"/>
        </w:tc>
        <w:tc>
          <w:tcPr>
            <w:tcW w:w="1169" w:type="dxa"/>
          </w:tcPr>
          <w:p w:rsidR="00CF0A9A" w:rsidRPr="00F26B06" w:rsidRDefault="00CF0A9A" w:rsidP="00CF0A9A">
            <w:r w:rsidRPr="00F26B06">
              <w:t>Симметрия</w:t>
            </w:r>
          </w:p>
        </w:tc>
        <w:tc>
          <w:tcPr>
            <w:tcW w:w="1524" w:type="dxa"/>
            <w:gridSpan w:val="2"/>
          </w:tcPr>
          <w:p w:rsidR="00CF0A9A" w:rsidRPr="00F26B06" w:rsidRDefault="00CF0A9A" w:rsidP="00CF0A9A">
            <w:r w:rsidRPr="00F26B06">
              <w:t>Изучение нового</w:t>
            </w:r>
          </w:p>
        </w:tc>
        <w:tc>
          <w:tcPr>
            <w:tcW w:w="437" w:type="dxa"/>
          </w:tcPr>
          <w:p w:rsidR="00CF0A9A" w:rsidRPr="00F26B06" w:rsidRDefault="00CF0A9A" w:rsidP="00CF0A9A">
            <w:pPr>
              <w:spacing w:after="200" w:line="276" w:lineRule="auto"/>
            </w:pPr>
            <w:r w:rsidRPr="00F26B06">
              <w:t>1</w:t>
            </w:r>
          </w:p>
          <w:p w:rsidR="00CF0A9A" w:rsidRPr="00F26B06" w:rsidRDefault="00CF0A9A" w:rsidP="00CF0A9A"/>
        </w:tc>
        <w:tc>
          <w:tcPr>
            <w:tcW w:w="1275" w:type="dxa"/>
          </w:tcPr>
          <w:p w:rsidR="00CF0A9A" w:rsidRPr="00F26B06" w:rsidRDefault="00CF0A9A" w:rsidP="00CF0A9A">
            <w:r w:rsidRPr="00F26B06">
              <w:t>Осевая симметрия</w:t>
            </w:r>
          </w:p>
        </w:tc>
        <w:tc>
          <w:tcPr>
            <w:tcW w:w="2829" w:type="dxa"/>
          </w:tcPr>
          <w:p w:rsidR="00CF0A9A" w:rsidRPr="00F26B06" w:rsidRDefault="00CF0A9A" w:rsidP="00CF0A9A">
            <w:r w:rsidRPr="00F26B06">
              <w:t>Научаться: : находить предмет и его отражение,, читать записи с помощью зеркала,</w:t>
            </w:r>
          </w:p>
        </w:tc>
        <w:tc>
          <w:tcPr>
            <w:tcW w:w="4269" w:type="dxa"/>
          </w:tcPr>
          <w:p w:rsidR="00CF0A9A" w:rsidRPr="00F26B06" w:rsidRDefault="00CF0A9A" w:rsidP="00CF0A9A">
            <w:pPr>
              <w:pStyle w:val="a3"/>
              <w:ind w:left="13"/>
            </w:pPr>
            <w:r w:rsidRPr="00F26B06">
              <w:rPr>
                <w:bCs/>
              </w:rPr>
              <w:t xml:space="preserve">Р: </w:t>
            </w:r>
            <w:r w:rsidRPr="00F26B06">
              <w:t xml:space="preserve">определять последовательность промежуточных целей и соответствующих им действий с учетом конечного результата. </w:t>
            </w:r>
          </w:p>
          <w:p w:rsidR="00CF0A9A" w:rsidRPr="00F26B06" w:rsidRDefault="00CF0A9A" w:rsidP="00CF0A9A">
            <w:pPr>
              <w:pStyle w:val="a3"/>
              <w:ind w:left="13"/>
            </w:pPr>
            <w:r w:rsidRPr="00F26B06">
              <w:rPr>
                <w:bCs/>
              </w:rPr>
              <w:t xml:space="preserve">П: </w:t>
            </w:r>
            <w:r w:rsidRPr="00F26B06">
              <w:t xml:space="preserve">рефлексировать </w:t>
            </w:r>
          </w:p>
          <w:p w:rsidR="00CF0A9A" w:rsidRPr="00F26B06" w:rsidRDefault="00CF0A9A" w:rsidP="00CF0A9A">
            <w:pPr>
              <w:pStyle w:val="a3"/>
              <w:ind w:left="13"/>
            </w:pPr>
            <w:r w:rsidRPr="00F26B06">
              <w:t xml:space="preserve">способы и условия действий; контролировать и оценивать процесс </w:t>
            </w:r>
          </w:p>
          <w:p w:rsidR="00CF0A9A" w:rsidRPr="00F26B06" w:rsidRDefault="00CF0A9A" w:rsidP="00CF0A9A">
            <w:pPr>
              <w:pStyle w:val="a3"/>
              <w:ind w:left="13"/>
            </w:pPr>
            <w:r w:rsidRPr="00F26B06">
              <w:t xml:space="preserve">и результат деятельности. </w:t>
            </w:r>
          </w:p>
          <w:p w:rsidR="00CF0A9A" w:rsidRPr="00F26B06" w:rsidRDefault="00CF0A9A" w:rsidP="00CF0A9A">
            <w:pPr>
              <w:pStyle w:val="a3"/>
              <w:ind w:left="139"/>
              <w:rPr>
                <w:bCs/>
              </w:rPr>
            </w:pPr>
            <w:r w:rsidRPr="00F26B06">
              <w:rPr>
                <w:bCs/>
              </w:rPr>
              <w:t xml:space="preserve">К: </w:t>
            </w:r>
            <w:r w:rsidRPr="00F26B06">
              <w:t>задавать вопросы, необходимые для организации собственной деятельности</w:t>
            </w:r>
          </w:p>
        </w:tc>
        <w:tc>
          <w:tcPr>
            <w:tcW w:w="1694" w:type="dxa"/>
            <w:gridSpan w:val="2"/>
          </w:tcPr>
          <w:p w:rsidR="00CF0A9A" w:rsidRPr="00F26B06" w:rsidRDefault="00CF0A9A" w:rsidP="00CF0A9A">
            <w:r w:rsidRPr="00F26B06">
              <w:rPr>
                <w:bCs/>
              </w:rPr>
              <w:t>Адекватное восприятие предложений учителя, товарищей по исправлению допущенных ошибок</w:t>
            </w:r>
          </w:p>
        </w:tc>
      </w:tr>
      <w:tr w:rsidR="00CF0A9A" w:rsidRPr="00F26B06" w:rsidTr="00105294">
        <w:tc>
          <w:tcPr>
            <w:tcW w:w="709" w:type="dxa"/>
          </w:tcPr>
          <w:p w:rsidR="00CF0A9A" w:rsidRPr="00F26B06" w:rsidRDefault="00CF0A9A" w:rsidP="00CF0A9A">
            <w:pPr>
              <w:ind w:left="720"/>
            </w:pPr>
          </w:p>
          <w:p w:rsidR="00CF0A9A" w:rsidRPr="00F26B06" w:rsidRDefault="00CF0A9A" w:rsidP="00CF0A9A">
            <w:r w:rsidRPr="00F26B06">
              <w:t>120</w:t>
            </w:r>
          </w:p>
        </w:tc>
        <w:tc>
          <w:tcPr>
            <w:tcW w:w="992" w:type="dxa"/>
          </w:tcPr>
          <w:p w:rsidR="00CF0A9A" w:rsidRPr="00F26B06" w:rsidRDefault="00CF0A9A" w:rsidP="00CF0A9A"/>
        </w:tc>
        <w:tc>
          <w:tcPr>
            <w:tcW w:w="709" w:type="dxa"/>
          </w:tcPr>
          <w:p w:rsidR="00CF0A9A" w:rsidRPr="00F26B06" w:rsidRDefault="00CF0A9A" w:rsidP="00CF0A9A">
            <w:pPr>
              <w:ind w:left="720"/>
            </w:pPr>
          </w:p>
        </w:tc>
        <w:tc>
          <w:tcPr>
            <w:tcW w:w="1169" w:type="dxa"/>
          </w:tcPr>
          <w:p w:rsidR="00CF0A9A" w:rsidRPr="00F26B06" w:rsidRDefault="00CF0A9A" w:rsidP="00CF0A9A">
            <w:r w:rsidRPr="00F26B06">
              <w:t>Симметрия</w:t>
            </w:r>
          </w:p>
        </w:tc>
        <w:tc>
          <w:tcPr>
            <w:tcW w:w="1524" w:type="dxa"/>
            <w:gridSpan w:val="2"/>
          </w:tcPr>
          <w:p w:rsidR="00CF0A9A" w:rsidRPr="00F26B06" w:rsidRDefault="00CF0A9A" w:rsidP="00CF0A9A">
            <w:r w:rsidRPr="00F26B06">
              <w:t>Комбинированный</w:t>
            </w:r>
          </w:p>
        </w:tc>
        <w:tc>
          <w:tcPr>
            <w:tcW w:w="437" w:type="dxa"/>
          </w:tcPr>
          <w:p w:rsidR="00CF0A9A" w:rsidRPr="00F26B06" w:rsidRDefault="00CF0A9A" w:rsidP="00CF0A9A">
            <w:r w:rsidRPr="00F26B06">
              <w:t>1</w:t>
            </w:r>
          </w:p>
        </w:tc>
        <w:tc>
          <w:tcPr>
            <w:tcW w:w="1275" w:type="dxa"/>
          </w:tcPr>
          <w:p w:rsidR="00CF0A9A" w:rsidRPr="00F26B06" w:rsidRDefault="00CF0A9A" w:rsidP="00CF0A9A">
            <w:r w:rsidRPr="00F26B06">
              <w:t>Осевая симметрия</w:t>
            </w:r>
          </w:p>
        </w:tc>
        <w:tc>
          <w:tcPr>
            <w:tcW w:w="2829" w:type="dxa"/>
          </w:tcPr>
          <w:p w:rsidR="00CF0A9A" w:rsidRPr="00F26B06" w:rsidRDefault="00CF0A9A" w:rsidP="00CF0A9A">
            <w:r w:rsidRPr="00F26B06">
              <w:t>Научаться: : находить предмет и его отражение,, читать записи с помощью зеркала,</w:t>
            </w:r>
          </w:p>
        </w:tc>
        <w:tc>
          <w:tcPr>
            <w:tcW w:w="4269" w:type="dxa"/>
          </w:tcPr>
          <w:p w:rsidR="00CF0A9A" w:rsidRPr="00F26B06" w:rsidRDefault="00CF0A9A" w:rsidP="00CF0A9A">
            <w:pPr>
              <w:pStyle w:val="a3"/>
              <w:ind w:left="110"/>
            </w:pPr>
            <w:r w:rsidRPr="00F26B06">
              <w:t xml:space="preserve">Р: формулировать </w:t>
            </w:r>
          </w:p>
          <w:p w:rsidR="00CF0A9A" w:rsidRPr="00F26B06" w:rsidRDefault="00CF0A9A" w:rsidP="00CF0A9A">
            <w:pPr>
              <w:pStyle w:val="a3"/>
              <w:ind w:left="110"/>
            </w:pPr>
            <w:r w:rsidRPr="00F26B06">
              <w:t xml:space="preserve">и удерживать учебную задачу, применять установленные правила </w:t>
            </w:r>
          </w:p>
          <w:p w:rsidR="00CF0A9A" w:rsidRPr="00F26B06" w:rsidRDefault="00CF0A9A" w:rsidP="00CF0A9A">
            <w:pPr>
              <w:pStyle w:val="a3"/>
              <w:ind w:left="110"/>
            </w:pPr>
            <w:r w:rsidRPr="00F26B06">
              <w:t xml:space="preserve">в планировании способа решения. </w:t>
            </w:r>
          </w:p>
          <w:p w:rsidR="00CF0A9A" w:rsidRPr="00F26B06" w:rsidRDefault="00CF0A9A" w:rsidP="00CF0A9A">
            <w:pPr>
              <w:pStyle w:val="a3"/>
              <w:ind w:left="110"/>
            </w:pPr>
            <w:r w:rsidRPr="00F26B06">
              <w:t xml:space="preserve">П: устанавливать аналогии, причинно-следственные связи; строить рассуждения. </w:t>
            </w:r>
          </w:p>
          <w:p w:rsidR="00CF0A9A" w:rsidRPr="00F26B06" w:rsidRDefault="00CF0A9A" w:rsidP="00CF0A9A">
            <w:pPr>
              <w:pStyle w:val="a3"/>
              <w:ind w:left="139"/>
              <w:rPr>
                <w:bCs/>
              </w:rPr>
            </w:pPr>
            <w:r w:rsidRPr="00F26B06">
              <w:t>К: задавать вопросы, слушать собеседника, адекватно оценивать собственное поведение, поведение окружающих, оказывать в сотрудничестве взаимопомощь</w:t>
            </w:r>
          </w:p>
        </w:tc>
        <w:tc>
          <w:tcPr>
            <w:tcW w:w="1694" w:type="dxa"/>
            <w:gridSpan w:val="2"/>
          </w:tcPr>
          <w:p w:rsidR="00CF0A9A" w:rsidRPr="00F26B06" w:rsidRDefault="00CF0A9A" w:rsidP="00CF0A9A">
            <w:pPr>
              <w:pStyle w:val="a3"/>
              <w:ind w:left="100"/>
            </w:pPr>
            <w:r w:rsidRPr="00F26B06">
              <w:t xml:space="preserve">Самооценка </w:t>
            </w:r>
          </w:p>
          <w:p w:rsidR="00CF0A9A" w:rsidRPr="00F26B06" w:rsidRDefault="00CF0A9A" w:rsidP="00CF0A9A">
            <w:pPr>
              <w:pStyle w:val="a3"/>
              <w:ind w:left="100"/>
            </w:pPr>
            <w:r w:rsidRPr="00F26B06">
              <w:t xml:space="preserve">на основе </w:t>
            </w:r>
          </w:p>
          <w:p w:rsidR="00CF0A9A" w:rsidRPr="00F26B06" w:rsidRDefault="00CF0A9A" w:rsidP="00CF0A9A">
            <w:pPr>
              <w:pStyle w:val="a3"/>
              <w:ind w:left="100"/>
            </w:pPr>
            <w:r w:rsidRPr="00F26B06">
              <w:t xml:space="preserve">критериев успешности </w:t>
            </w:r>
          </w:p>
          <w:p w:rsidR="00CF0A9A" w:rsidRPr="00F26B06" w:rsidRDefault="00CF0A9A" w:rsidP="00CF0A9A">
            <w:r w:rsidRPr="00F26B06">
              <w:t>учебной деятельности</w:t>
            </w:r>
          </w:p>
        </w:tc>
      </w:tr>
      <w:tr w:rsidR="00CF0A9A" w:rsidRPr="00F26B06" w:rsidTr="00105294">
        <w:tc>
          <w:tcPr>
            <w:tcW w:w="709" w:type="dxa"/>
          </w:tcPr>
          <w:p w:rsidR="00CF0A9A" w:rsidRPr="00F26B06" w:rsidRDefault="00CF0A9A" w:rsidP="00CF0A9A">
            <w:pPr>
              <w:ind w:left="720"/>
            </w:pPr>
          </w:p>
          <w:p w:rsidR="00CF0A9A" w:rsidRPr="00F26B06" w:rsidRDefault="00CF0A9A" w:rsidP="00CF0A9A">
            <w:r w:rsidRPr="00F26B06">
              <w:t>121</w:t>
            </w:r>
          </w:p>
          <w:p w:rsidR="00CF0A9A" w:rsidRPr="00F26B06" w:rsidRDefault="00CF0A9A" w:rsidP="00CF0A9A"/>
          <w:p w:rsidR="00CF0A9A" w:rsidRPr="00F26B06" w:rsidRDefault="00CF0A9A" w:rsidP="00CF0A9A"/>
          <w:p w:rsidR="00CF0A9A" w:rsidRPr="00F26B06" w:rsidRDefault="00CF0A9A" w:rsidP="00CF0A9A"/>
          <w:p w:rsidR="00CF0A9A" w:rsidRPr="00F26B06" w:rsidRDefault="00CF0A9A" w:rsidP="00CF0A9A"/>
          <w:p w:rsidR="00CF0A9A" w:rsidRPr="00F26B06" w:rsidRDefault="00CF0A9A" w:rsidP="00CF0A9A"/>
          <w:p w:rsidR="00CF0A9A" w:rsidRPr="00F26B06" w:rsidRDefault="00CF0A9A" w:rsidP="00CF0A9A"/>
          <w:p w:rsidR="00CF0A9A" w:rsidRPr="00F26B06" w:rsidRDefault="00CF0A9A" w:rsidP="00CF0A9A"/>
        </w:tc>
        <w:tc>
          <w:tcPr>
            <w:tcW w:w="992" w:type="dxa"/>
          </w:tcPr>
          <w:p w:rsidR="00CF0A9A" w:rsidRPr="00F26B06" w:rsidRDefault="00CF0A9A" w:rsidP="00CF0A9A"/>
        </w:tc>
        <w:tc>
          <w:tcPr>
            <w:tcW w:w="709" w:type="dxa"/>
          </w:tcPr>
          <w:p w:rsidR="00CF0A9A" w:rsidRPr="00F26B06" w:rsidRDefault="00CF0A9A" w:rsidP="00CF0A9A">
            <w:pPr>
              <w:ind w:left="720"/>
            </w:pPr>
          </w:p>
        </w:tc>
        <w:tc>
          <w:tcPr>
            <w:tcW w:w="1169" w:type="dxa"/>
          </w:tcPr>
          <w:p w:rsidR="00CF0A9A" w:rsidRPr="00F26B06" w:rsidRDefault="00CF0A9A" w:rsidP="00CF0A9A">
            <w:r w:rsidRPr="00F26B06">
              <w:t>Оси симметрии фигуры</w:t>
            </w:r>
          </w:p>
          <w:p w:rsidR="00CF0A9A" w:rsidRPr="00F26B06" w:rsidRDefault="00CF0A9A" w:rsidP="00CF0A9A"/>
          <w:p w:rsidR="00CF0A9A" w:rsidRPr="00F26B06" w:rsidRDefault="00CF0A9A" w:rsidP="00CF0A9A"/>
          <w:p w:rsidR="00CF0A9A" w:rsidRPr="00F26B06" w:rsidRDefault="00CF0A9A" w:rsidP="00CF0A9A"/>
          <w:p w:rsidR="00CF0A9A" w:rsidRPr="00F26B06" w:rsidRDefault="00CF0A9A" w:rsidP="00CF0A9A"/>
          <w:p w:rsidR="00CF0A9A" w:rsidRPr="00F26B06" w:rsidRDefault="00CF0A9A" w:rsidP="00CF0A9A"/>
          <w:p w:rsidR="00CF0A9A" w:rsidRPr="00F26B06" w:rsidRDefault="00CF0A9A" w:rsidP="00CF0A9A"/>
          <w:p w:rsidR="00CF0A9A" w:rsidRPr="00F26B06" w:rsidRDefault="00CF0A9A" w:rsidP="00CF0A9A"/>
        </w:tc>
        <w:tc>
          <w:tcPr>
            <w:tcW w:w="1524" w:type="dxa"/>
            <w:gridSpan w:val="2"/>
          </w:tcPr>
          <w:p w:rsidR="00CF0A9A" w:rsidRPr="00F26B06" w:rsidRDefault="00CF0A9A" w:rsidP="00CF0A9A">
            <w:r w:rsidRPr="00F26B06">
              <w:lastRenderedPageBreak/>
              <w:t>Комбинированный</w:t>
            </w:r>
          </w:p>
          <w:p w:rsidR="00CF0A9A" w:rsidRPr="00F26B06" w:rsidRDefault="00CF0A9A" w:rsidP="00CF0A9A"/>
          <w:p w:rsidR="00CF0A9A" w:rsidRPr="00F26B06" w:rsidRDefault="00CF0A9A" w:rsidP="00CF0A9A"/>
          <w:p w:rsidR="00CF0A9A" w:rsidRPr="00F26B06" w:rsidRDefault="00CF0A9A" w:rsidP="00CF0A9A"/>
          <w:p w:rsidR="00CF0A9A" w:rsidRPr="00F26B06" w:rsidRDefault="00CF0A9A" w:rsidP="00CF0A9A"/>
          <w:p w:rsidR="00CF0A9A" w:rsidRPr="00F26B06" w:rsidRDefault="00CF0A9A" w:rsidP="00CF0A9A"/>
          <w:p w:rsidR="00CF0A9A" w:rsidRPr="00F26B06" w:rsidRDefault="00CF0A9A" w:rsidP="00CF0A9A"/>
          <w:p w:rsidR="00CF0A9A" w:rsidRPr="00F26B06" w:rsidRDefault="00CF0A9A" w:rsidP="00CF0A9A"/>
          <w:p w:rsidR="00CF0A9A" w:rsidRPr="00F26B06" w:rsidRDefault="00CF0A9A" w:rsidP="00CF0A9A"/>
        </w:tc>
        <w:tc>
          <w:tcPr>
            <w:tcW w:w="437" w:type="dxa"/>
          </w:tcPr>
          <w:p w:rsidR="00CF0A9A" w:rsidRPr="00F26B06" w:rsidRDefault="00CF0A9A" w:rsidP="00CF0A9A">
            <w:r w:rsidRPr="00F26B06">
              <w:t>1</w:t>
            </w:r>
          </w:p>
        </w:tc>
        <w:tc>
          <w:tcPr>
            <w:tcW w:w="1275" w:type="dxa"/>
          </w:tcPr>
          <w:p w:rsidR="00CF0A9A" w:rsidRPr="00F26B06" w:rsidRDefault="00CF0A9A" w:rsidP="00CF0A9A">
            <w:r w:rsidRPr="00F26B06">
              <w:t>Осевая симметрия</w:t>
            </w:r>
          </w:p>
        </w:tc>
        <w:tc>
          <w:tcPr>
            <w:tcW w:w="2829" w:type="dxa"/>
          </w:tcPr>
          <w:p w:rsidR="00CF0A9A" w:rsidRPr="00F26B06" w:rsidRDefault="00CF0A9A" w:rsidP="00CF0A9A">
            <w:r w:rsidRPr="00F26B06">
              <w:t>Научаться: находить предмет и его отражение,, читать записи с помощью зеркала, находить симметричные фигуры</w:t>
            </w:r>
          </w:p>
        </w:tc>
        <w:tc>
          <w:tcPr>
            <w:tcW w:w="4269" w:type="dxa"/>
          </w:tcPr>
          <w:p w:rsidR="00CF0A9A" w:rsidRPr="00F26B06" w:rsidRDefault="00CF0A9A" w:rsidP="00CF0A9A">
            <w:pPr>
              <w:pStyle w:val="a3"/>
              <w:ind w:left="13"/>
            </w:pPr>
            <w:r w:rsidRPr="00F26B06">
              <w:rPr>
                <w:bCs/>
              </w:rPr>
              <w:t xml:space="preserve">Р: </w:t>
            </w:r>
            <w:r w:rsidRPr="00F26B06">
              <w:t xml:space="preserve">вносить необходимые коррективы в действие после его завершения на основе его </w:t>
            </w:r>
          </w:p>
          <w:p w:rsidR="00CF0A9A" w:rsidRPr="00F26B06" w:rsidRDefault="00CF0A9A" w:rsidP="00CF0A9A">
            <w:pPr>
              <w:pStyle w:val="a3"/>
              <w:ind w:left="13"/>
            </w:pPr>
            <w:r w:rsidRPr="00F26B06">
              <w:t xml:space="preserve">оценки и учёта сделанных ошибок; </w:t>
            </w:r>
          </w:p>
          <w:p w:rsidR="00CF0A9A" w:rsidRPr="00F26B06" w:rsidRDefault="00CF0A9A" w:rsidP="00CF0A9A">
            <w:pPr>
              <w:pStyle w:val="a3"/>
              <w:ind w:left="13"/>
            </w:pPr>
            <w:r w:rsidRPr="00F26B06">
              <w:t xml:space="preserve">адекватно воспринимать предложения учителей, товарищей, родителей и других людей по исправлению допущенных ошибок. </w:t>
            </w:r>
          </w:p>
          <w:p w:rsidR="00CF0A9A" w:rsidRPr="00F26B06" w:rsidRDefault="00CF0A9A" w:rsidP="00CF0A9A">
            <w:pPr>
              <w:pStyle w:val="a3"/>
              <w:ind w:left="13"/>
            </w:pPr>
            <w:r w:rsidRPr="00F26B06">
              <w:t xml:space="preserve">П; ориентироваться </w:t>
            </w:r>
          </w:p>
          <w:p w:rsidR="00CF0A9A" w:rsidRPr="00F26B06" w:rsidRDefault="00CF0A9A" w:rsidP="00CF0A9A">
            <w:pPr>
              <w:pStyle w:val="a3"/>
              <w:ind w:left="13"/>
            </w:pPr>
            <w:r w:rsidRPr="00F26B06">
              <w:t xml:space="preserve">в разнообразии способов решения </w:t>
            </w:r>
          </w:p>
          <w:p w:rsidR="00CF0A9A" w:rsidRPr="00F26B06" w:rsidRDefault="00CF0A9A" w:rsidP="00CF0A9A">
            <w:pPr>
              <w:pStyle w:val="a3"/>
              <w:ind w:left="13"/>
            </w:pPr>
            <w:r w:rsidRPr="00F26B06">
              <w:lastRenderedPageBreak/>
              <w:t xml:space="preserve">задач; обрабатывать информацию. </w:t>
            </w:r>
          </w:p>
          <w:p w:rsidR="00CF0A9A" w:rsidRPr="00F26B06" w:rsidRDefault="00CF0A9A" w:rsidP="00CF0A9A">
            <w:pPr>
              <w:pStyle w:val="a3"/>
              <w:ind w:left="139"/>
              <w:rPr>
                <w:bCs/>
              </w:rPr>
            </w:pPr>
            <w:r w:rsidRPr="00F26B06">
              <w:rPr>
                <w:bCs/>
              </w:rPr>
              <w:t xml:space="preserve">К: </w:t>
            </w:r>
            <w:r w:rsidRPr="00F26B06">
              <w:t>осуществлять взаимный контроль; оказывать</w:t>
            </w:r>
            <w:r w:rsidRPr="00F26B06">
              <w:rPr>
                <w:w w:val="114"/>
              </w:rPr>
              <w:t>В</w:t>
            </w:r>
            <w:r w:rsidRPr="00F26B06">
              <w:t>сотрудничестве взаимопомощь</w:t>
            </w:r>
          </w:p>
        </w:tc>
        <w:tc>
          <w:tcPr>
            <w:tcW w:w="1694" w:type="dxa"/>
            <w:gridSpan w:val="2"/>
          </w:tcPr>
          <w:p w:rsidR="00CF0A9A" w:rsidRPr="00F26B06" w:rsidRDefault="00CF0A9A" w:rsidP="00CF0A9A">
            <w:r w:rsidRPr="00F26B06">
              <w:rPr>
                <w:bCs/>
              </w:rPr>
              <w:lastRenderedPageBreak/>
              <w:t>Адекватное восприятие предложений учителя, товарищей по исправлению допущенных ошибок</w:t>
            </w:r>
          </w:p>
        </w:tc>
      </w:tr>
      <w:tr w:rsidR="00CF0A9A" w:rsidRPr="00F26B06" w:rsidTr="00105294">
        <w:tc>
          <w:tcPr>
            <w:tcW w:w="709" w:type="dxa"/>
          </w:tcPr>
          <w:p w:rsidR="00CF0A9A" w:rsidRPr="00F26B06" w:rsidRDefault="00CF0A9A" w:rsidP="00CF0A9A">
            <w:r w:rsidRPr="00F26B06">
              <w:lastRenderedPageBreak/>
              <w:t>122</w:t>
            </w:r>
          </w:p>
        </w:tc>
        <w:tc>
          <w:tcPr>
            <w:tcW w:w="992" w:type="dxa"/>
          </w:tcPr>
          <w:p w:rsidR="00CF0A9A" w:rsidRPr="00F26B06" w:rsidRDefault="00CF0A9A" w:rsidP="00CF0A9A"/>
        </w:tc>
        <w:tc>
          <w:tcPr>
            <w:tcW w:w="709" w:type="dxa"/>
          </w:tcPr>
          <w:p w:rsidR="00CF0A9A" w:rsidRPr="00F26B06" w:rsidRDefault="00CF0A9A" w:rsidP="00CF0A9A">
            <w:pPr>
              <w:ind w:left="720"/>
            </w:pPr>
          </w:p>
        </w:tc>
        <w:tc>
          <w:tcPr>
            <w:tcW w:w="1169" w:type="dxa"/>
          </w:tcPr>
          <w:p w:rsidR="00CF0A9A" w:rsidRPr="00F26B06" w:rsidRDefault="00CF0A9A" w:rsidP="00CF0A9A">
            <w:r w:rsidRPr="00F26B06">
              <w:t>Решение задач.</w:t>
            </w:r>
          </w:p>
        </w:tc>
        <w:tc>
          <w:tcPr>
            <w:tcW w:w="1524" w:type="dxa"/>
            <w:gridSpan w:val="2"/>
          </w:tcPr>
          <w:p w:rsidR="00CF0A9A" w:rsidRPr="00F26B06" w:rsidRDefault="00CF0A9A" w:rsidP="00CF0A9A">
            <w:r w:rsidRPr="00F26B06">
              <w:t>Комбинированный</w:t>
            </w:r>
          </w:p>
        </w:tc>
        <w:tc>
          <w:tcPr>
            <w:tcW w:w="437" w:type="dxa"/>
          </w:tcPr>
          <w:p w:rsidR="00CF0A9A" w:rsidRPr="00F26B06" w:rsidRDefault="00CF0A9A" w:rsidP="00CF0A9A">
            <w:r w:rsidRPr="00F26B06">
              <w:t>1</w:t>
            </w:r>
          </w:p>
        </w:tc>
        <w:tc>
          <w:tcPr>
            <w:tcW w:w="1275" w:type="dxa"/>
          </w:tcPr>
          <w:p w:rsidR="00CF0A9A" w:rsidRPr="00F26B06" w:rsidRDefault="00CF0A9A" w:rsidP="00CF0A9A">
            <w:r w:rsidRPr="00F26B06">
              <w:t>Осевая симметрия</w:t>
            </w:r>
          </w:p>
        </w:tc>
        <w:tc>
          <w:tcPr>
            <w:tcW w:w="2829" w:type="dxa"/>
          </w:tcPr>
          <w:p w:rsidR="00CF0A9A" w:rsidRPr="00F26B06" w:rsidRDefault="00CF0A9A" w:rsidP="00CF0A9A">
            <w:r w:rsidRPr="00F26B06">
              <w:t>Научаться: находить предмет и его отражение,, читать записи с помощью зеркала, находить симметричные фигуры</w:t>
            </w:r>
          </w:p>
        </w:tc>
        <w:tc>
          <w:tcPr>
            <w:tcW w:w="4269" w:type="dxa"/>
          </w:tcPr>
          <w:p w:rsidR="00CF0A9A" w:rsidRPr="00F26B06" w:rsidRDefault="00CF0A9A" w:rsidP="00CF0A9A">
            <w:pPr>
              <w:pStyle w:val="a3"/>
              <w:ind w:left="13"/>
            </w:pPr>
            <w:r w:rsidRPr="00F26B06">
              <w:rPr>
                <w:bCs/>
              </w:rPr>
              <w:t xml:space="preserve">Р: </w:t>
            </w:r>
            <w:r w:rsidRPr="00F26B06">
              <w:t xml:space="preserve">вносить необходимые коррективы в действие после его завершения на основе его </w:t>
            </w:r>
          </w:p>
          <w:p w:rsidR="00CF0A9A" w:rsidRPr="00F26B06" w:rsidRDefault="00CF0A9A" w:rsidP="00CF0A9A">
            <w:pPr>
              <w:pStyle w:val="a3"/>
              <w:ind w:left="13"/>
            </w:pPr>
            <w:r w:rsidRPr="00F26B06">
              <w:t xml:space="preserve">оценки и учёта сделанных ошибок; </w:t>
            </w:r>
          </w:p>
          <w:p w:rsidR="00CF0A9A" w:rsidRPr="00F26B06" w:rsidRDefault="00CF0A9A" w:rsidP="00CF0A9A">
            <w:pPr>
              <w:pStyle w:val="a3"/>
              <w:ind w:left="13"/>
            </w:pPr>
            <w:r w:rsidRPr="00F26B06">
              <w:t xml:space="preserve">адекватно воспринимать предложения учителей, товарищей, родителей и других людей по исправлению допущенных ошибок. </w:t>
            </w:r>
          </w:p>
          <w:p w:rsidR="00CF0A9A" w:rsidRPr="00F26B06" w:rsidRDefault="00CF0A9A" w:rsidP="00CF0A9A">
            <w:pPr>
              <w:pStyle w:val="a3"/>
              <w:ind w:left="13"/>
            </w:pPr>
            <w:r w:rsidRPr="00F26B06">
              <w:t xml:space="preserve">П; ориентироваться </w:t>
            </w:r>
          </w:p>
          <w:p w:rsidR="00CF0A9A" w:rsidRPr="00F26B06" w:rsidRDefault="00CF0A9A" w:rsidP="00CF0A9A">
            <w:pPr>
              <w:pStyle w:val="a3"/>
              <w:ind w:left="13"/>
            </w:pPr>
            <w:r w:rsidRPr="00F26B06">
              <w:t xml:space="preserve">в разнообразии способов решения </w:t>
            </w:r>
          </w:p>
          <w:p w:rsidR="00CF0A9A" w:rsidRPr="00F26B06" w:rsidRDefault="00CF0A9A" w:rsidP="00CF0A9A">
            <w:pPr>
              <w:pStyle w:val="a3"/>
              <w:ind w:left="13"/>
            </w:pPr>
            <w:r w:rsidRPr="00F26B06">
              <w:t xml:space="preserve">задач; обрабатывать информацию. </w:t>
            </w:r>
          </w:p>
          <w:p w:rsidR="00CF0A9A" w:rsidRPr="00F26B06" w:rsidRDefault="00CF0A9A" w:rsidP="00CF0A9A">
            <w:pPr>
              <w:pStyle w:val="a3"/>
              <w:ind w:left="13"/>
              <w:rPr>
                <w:bCs/>
              </w:rPr>
            </w:pPr>
            <w:r w:rsidRPr="00F26B06">
              <w:rPr>
                <w:bCs/>
              </w:rPr>
              <w:t xml:space="preserve">К: </w:t>
            </w:r>
            <w:r w:rsidRPr="00F26B06">
              <w:t xml:space="preserve">осуществлять взаимный контроль; оказывать </w:t>
            </w:r>
            <w:r w:rsidRPr="00F26B06">
              <w:rPr>
                <w:w w:val="114"/>
              </w:rPr>
              <w:t xml:space="preserve">В </w:t>
            </w:r>
            <w:r w:rsidRPr="00F26B06">
              <w:t>сотрудничестве взаимопомощь</w:t>
            </w:r>
          </w:p>
        </w:tc>
        <w:tc>
          <w:tcPr>
            <w:tcW w:w="1694" w:type="dxa"/>
            <w:gridSpan w:val="2"/>
          </w:tcPr>
          <w:p w:rsidR="00CF0A9A" w:rsidRPr="00F26B06" w:rsidRDefault="00CF0A9A" w:rsidP="00CF0A9A">
            <w:pPr>
              <w:rPr>
                <w:bCs/>
              </w:rPr>
            </w:pPr>
            <w:r w:rsidRPr="00F26B06">
              <w:rPr>
                <w:bCs/>
              </w:rPr>
              <w:t>Адекватное восприятие предложений учителя, товарищей по исправлению допущенных ошибок</w:t>
            </w:r>
          </w:p>
        </w:tc>
      </w:tr>
      <w:tr w:rsidR="00CF0A9A" w:rsidRPr="00F26B06" w:rsidTr="00105294">
        <w:tc>
          <w:tcPr>
            <w:tcW w:w="709" w:type="dxa"/>
          </w:tcPr>
          <w:p w:rsidR="00CF0A9A" w:rsidRPr="00F26B06" w:rsidRDefault="00CF0A9A" w:rsidP="00CF0A9A">
            <w:pPr>
              <w:ind w:left="720"/>
            </w:pPr>
          </w:p>
          <w:p w:rsidR="00CF0A9A" w:rsidRPr="00F26B06" w:rsidRDefault="00CF0A9A" w:rsidP="00CF0A9A">
            <w:r w:rsidRPr="00F26B06">
              <w:t>123</w:t>
            </w:r>
          </w:p>
        </w:tc>
        <w:tc>
          <w:tcPr>
            <w:tcW w:w="992" w:type="dxa"/>
          </w:tcPr>
          <w:p w:rsidR="00CF0A9A" w:rsidRPr="00F26B06" w:rsidRDefault="00CF0A9A" w:rsidP="00CF0A9A"/>
        </w:tc>
        <w:tc>
          <w:tcPr>
            <w:tcW w:w="709" w:type="dxa"/>
          </w:tcPr>
          <w:p w:rsidR="00CF0A9A" w:rsidRPr="00F26B06" w:rsidRDefault="00CF0A9A" w:rsidP="00CF0A9A">
            <w:pPr>
              <w:ind w:left="720"/>
            </w:pPr>
          </w:p>
        </w:tc>
        <w:tc>
          <w:tcPr>
            <w:tcW w:w="1169" w:type="dxa"/>
          </w:tcPr>
          <w:p w:rsidR="00CF0A9A" w:rsidRPr="00F26B06" w:rsidRDefault="00CF0A9A" w:rsidP="00CF0A9A">
            <w:r w:rsidRPr="00F26B06">
              <w:t>Оси симметрии фигуры</w:t>
            </w:r>
          </w:p>
        </w:tc>
        <w:tc>
          <w:tcPr>
            <w:tcW w:w="1524" w:type="dxa"/>
            <w:gridSpan w:val="2"/>
          </w:tcPr>
          <w:p w:rsidR="00CF0A9A" w:rsidRPr="00F26B06" w:rsidRDefault="00CF0A9A" w:rsidP="00CF0A9A">
            <w:r w:rsidRPr="00F26B06">
              <w:t>Комбинированный</w:t>
            </w:r>
          </w:p>
        </w:tc>
        <w:tc>
          <w:tcPr>
            <w:tcW w:w="437" w:type="dxa"/>
          </w:tcPr>
          <w:p w:rsidR="00CF0A9A" w:rsidRPr="00F26B06" w:rsidRDefault="00CF0A9A" w:rsidP="00CF0A9A">
            <w:r w:rsidRPr="00F26B06">
              <w:t>1</w:t>
            </w:r>
          </w:p>
        </w:tc>
        <w:tc>
          <w:tcPr>
            <w:tcW w:w="1275" w:type="dxa"/>
          </w:tcPr>
          <w:p w:rsidR="00CF0A9A" w:rsidRPr="00F26B06" w:rsidRDefault="00CF0A9A" w:rsidP="00CF0A9A">
            <w:r w:rsidRPr="00F26B06">
              <w:t>Осевая симметрия</w:t>
            </w:r>
          </w:p>
        </w:tc>
        <w:tc>
          <w:tcPr>
            <w:tcW w:w="2829" w:type="dxa"/>
          </w:tcPr>
          <w:p w:rsidR="00CF0A9A" w:rsidRPr="00F26B06" w:rsidRDefault="00CF0A9A" w:rsidP="00CF0A9A">
            <w:r w:rsidRPr="00F26B06">
              <w:t>Научаться: : находить предмет и его отражение,, читать записи с помощью зеркала, находить симметричные фигуры</w:t>
            </w:r>
          </w:p>
        </w:tc>
        <w:tc>
          <w:tcPr>
            <w:tcW w:w="4269" w:type="dxa"/>
          </w:tcPr>
          <w:p w:rsidR="00CF0A9A" w:rsidRPr="00F26B06" w:rsidRDefault="00CF0A9A" w:rsidP="00CF0A9A">
            <w:pPr>
              <w:pStyle w:val="a3"/>
              <w:ind w:left="110"/>
            </w:pPr>
            <w:r w:rsidRPr="00F26B06">
              <w:t xml:space="preserve">Р: формулировать </w:t>
            </w:r>
          </w:p>
          <w:p w:rsidR="00CF0A9A" w:rsidRPr="00F26B06" w:rsidRDefault="00CF0A9A" w:rsidP="00CF0A9A">
            <w:pPr>
              <w:pStyle w:val="a3"/>
              <w:ind w:left="110"/>
            </w:pPr>
            <w:r w:rsidRPr="00F26B06">
              <w:t xml:space="preserve">и удерживать учебную задачу, применять установленные правила </w:t>
            </w:r>
          </w:p>
          <w:p w:rsidR="00CF0A9A" w:rsidRPr="00F26B06" w:rsidRDefault="00CF0A9A" w:rsidP="00CF0A9A">
            <w:pPr>
              <w:pStyle w:val="a3"/>
              <w:ind w:left="110"/>
            </w:pPr>
            <w:r w:rsidRPr="00F26B06">
              <w:t xml:space="preserve">в планировании способа решения. </w:t>
            </w:r>
          </w:p>
          <w:p w:rsidR="00CF0A9A" w:rsidRPr="00F26B06" w:rsidRDefault="00CF0A9A" w:rsidP="00CF0A9A">
            <w:pPr>
              <w:pStyle w:val="a3"/>
              <w:ind w:left="110"/>
            </w:pPr>
            <w:r w:rsidRPr="00F26B06">
              <w:t xml:space="preserve">П: устанавливать аналогии, причинно-следственные связи; строить рассуждения. </w:t>
            </w:r>
          </w:p>
          <w:p w:rsidR="00CF0A9A" w:rsidRPr="00F26B06" w:rsidRDefault="00CF0A9A" w:rsidP="00CF0A9A">
            <w:pPr>
              <w:pStyle w:val="a3"/>
              <w:ind w:left="139"/>
              <w:rPr>
                <w:bCs/>
              </w:rPr>
            </w:pPr>
            <w:r w:rsidRPr="00F26B06">
              <w:t>К: задавать вопросы, слушать собеседника, адекватно оценивать собственное поведение, поведение окружающих, оказывать в сотрудничестве взаимопомощь</w:t>
            </w:r>
          </w:p>
        </w:tc>
        <w:tc>
          <w:tcPr>
            <w:tcW w:w="1694" w:type="dxa"/>
            <w:gridSpan w:val="2"/>
          </w:tcPr>
          <w:p w:rsidR="00CF0A9A" w:rsidRPr="00F26B06" w:rsidRDefault="00CF0A9A" w:rsidP="00CF0A9A">
            <w:pPr>
              <w:pStyle w:val="a3"/>
              <w:ind w:left="100"/>
            </w:pPr>
            <w:r w:rsidRPr="00F26B06">
              <w:t xml:space="preserve">Самооценка </w:t>
            </w:r>
          </w:p>
          <w:p w:rsidR="00CF0A9A" w:rsidRPr="00F26B06" w:rsidRDefault="00CF0A9A" w:rsidP="00CF0A9A">
            <w:pPr>
              <w:pStyle w:val="a3"/>
              <w:ind w:left="100"/>
            </w:pPr>
            <w:r w:rsidRPr="00F26B06">
              <w:t xml:space="preserve">на основе </w:t>
            </w:r>
          </w:p>
          <w:p w:rsidR="00CF0A9A" w:rsidRPr="00F26B06" w:rsidRDefault="00CF0A9A" w:rsidP="00CF0A9A">
            <w:pPr>
              <w:pStyle w:val="a3"/>
              <w:ind w:left="100"/>
            </w:pPr>
            <w:r w:rsidRPr="00F26B06">
              <w:t xml:space="preserve">критериев успешности </w:t>
            </w:r>
          </w:p>
          <w:p w:rsidR="00CF0A9A" w:rsidRPr="00F26B06" w:rsidRDefault="00CF0A9A" w:rsidP="00CF0A9A">
            <w:r w:rsidRPr="00F26B06">
              <w:t>учебной деятельности</w:t>
            </w:r>
          </w:p>
        </w:tc>
      </w:tr>
      <w:tr w:rsidR="00CF0A9A" w:rsidRPr="00F26B06" w:rsidTr="00105294">
        <w:tc>
          <w:tcPr>
            <w:tcW w:w="709" w:type="dxa"/>
          </w:tcPr>
          <w:p w:rsidR="00CF0A9A" w:rsidRPr="00F26B06" w:rsidRDefault="00CF0A9A" w:rsidP="00CF0A9A">
            <w:pPr>
              <w:ind w:left="720"/>
            </w:pPr>
          </w:p>
          <w:p w:rsidR="00CF0A9A" w:rsidRPr="00F26B06" w:rsidRDefault="00CF0A9A" w:rsidP="00CF0A9A">
            <w:r w:rsidRPr="00F26B06">
              <w:t>124</w:t>
            </w:r>
          </w:p>
        </w:tc>
        <w:tc>
          <w:tcPr>
            <w:tcW w:w="992" w:type="dxa"/>
          </w:tcPr>
          <w:p w:rsidR="00CF0A9A" w:rsidRPr="00F26B06" w:rsidRDefault="00CF0A9A" w:rsidP="00CF0A9A"/>
        </w:tc>
        <w:tc>
          <w:tcPr>
            <w:tcW w:w="709" w:type="dxa"/>
          </w:tcPr>
          <w:p w:rsidR="00CF0A9A" w:rsidRPr="00F26B06" w:rsidRDefault="00CF0A9A" w:rsidP="00CF0A9A">
            <w:pPr>
              <w:ind w:left="720"/>
            </w:pPr>
          </w:p>
        </w:tc>
        <w:tc>
          <w:tcPr>
            <w:tcW w:w="1169" w:type="dxa"/>
          </w:tcPr>
          <w:p w:rsidR="00CF0A9A" w:rsidRPr="00F26B06" w:rsidRDefault="00CF0A9A" w:rsidP="00CF0A9A">
            <w:r w:rsidRPr="00F26B06">
              <w:t>Вспоминаем пройденное</w:t>
            </w:r>
          </w:p>
          <w:p w:rsidR="00CF0A9A" w:rsidRPr="00F26B06" w:rsidRDefault="00CF0A9A" w:rsidP="00CF0A9A">
            <w:r w:rsidRPr="00F26B06">
              <w:t>Решение задач</w:t>
            </w:r>
          </w:p>
        </w:tc>
        <w:tc>
          <w:tcPr>
            <w:tcW w:w="1524" w:type="dxa"/>
            <w:gridSpan w:val="2"/>
          </w:tcPr>
          <w:p w:rsidR="00CF0A9A" w:rsidRPr="00F26B06" w:rsidRDefault="00CF0A9A" w:rsidP="00CF0A9A">
            <w:r w:rsidRPr="00F26B06">
              <w:t>Комбинированный</w:t>
            </w:r>
          </w:p>
        </w:tc>
        <w:tc>
          <w:tcPr>
            <w:tcW w:w="437" w:type="dxa"/>
          </w:tcPr>
          <w:p w:rsidR="00CF0A9A" w:rsidRPr="00F26B06" w:rsidRDefault="00CF0A9A" w:rsidP="00CF0A9A">
            <w:r w:rsidRPr="00F26B06">
              <w:t>1</w:t>
            </w:r>
          </w:p>
        </w:tc>
        <w:tc>
          <w:tcPr>
            <w:tcW w:w="1275" w:type="dxa"/>
          </w:tcPr>
          <w:p w:rsidR="00CF0A9A" w:rsidRPr="00F26B06" w:rsidRDefault="00CF0A9A" w:rsidP="00CF0A9A">
            <w:r w:rsidRPr="00F26B06">
              <w:t>Прием сложения и вычитания чисел</w:t>
            </w:r>
          </w:p>
        </w:tc>
        <w:tc>
          <w:tcPr>
            <w:tcW w:w="2829" w:type="dxa"/>
          </w:tcPr>
          <w:p w:rsidR="00CF0A9A" w:rsidRPr="00F26B06" w:rsidRDefault="00CF0A9A" w:rsidP="00CF0A9A">
            <w:r w:rsidRPr="00F26B06">
              <w:t>Научаться: рассуждать, вспомнят приемы сложения и вычитания, решат задачи, проговаривая пошаговые действия</w:t>
            </w:r>
          </w:p>
        </w:tc>
        <w:tc>
          <w:tcPr>
            <w:tcW w:w="4269" w:type="dxa"/>
          </w:tcPr>
          <w:p w:rsidR="00CF0A9A" w:rsidRPr="00F26B06" w:rsidRDefault="00CF0A9A" w:rsidP="00CF0A9A">
            <w:pPr>
              <w:pStyle w:val="a3"/>
              <w:ind w:left="-69"/>
            </w:pPr>
            <w:r w:rsidRPr="00F26B06">
              <w:rPr>
                <w:bCs/>
              </w:rPr>
              <w:t xml:space="preserve">Р: </w:t>
            </w:r>
            <w:r w:rsidRPr="00F26B06">
              <w:t xml:space="preserve">предвидеть возможности получения конкретного результата при решении задачи. </w:t>
            </w:r>
          </w:p>
          <w:p w:rsidR="00CF0A9A" w:rsidRPr="00F26B06" w:rsidRDefault="00CF0A9A" w:rsidP="00CF0A9A">
            <w:pPr>
              <w:pStyle w:val="a3"/>
              <w:ind w:left="-69"/>
            </w:pPr>
            <w:r w:rsidRPr="00F26B06">
              <w:rPr>
                <w:bCs/>
              </w:rPr>
              <w:t xml:space="preserve">П: </w:t>
            </w:r>
            <w:r w:rsidRPr="00F26B06">
              <w:t xml:space="preserve">анализировать информацию, передавать ее (устным, письменным, цифровым способами). </w:t>
            </w:r>
          </w:p>
          <w:p w:rsidR="00CF0A9A" w:rsidRPr="00F26B06" w:rsidRDefault="00CF0A9A" w:rsidP="00CF0A9A">
            <w:pPr>
              <w:pStyle w:val="a3"/>
              <w:ind w:left="-69"/>
            </w:pPr>
            <w:r w:rsidRPr="00F26B06">
              <w:rPr>
                <w:bCs/>
              </w:rPr>
              <w:lastRenderedPageBreak/>
              <w:t xml:space="preserve">К: </w:t>
            </w:r>
            <w:r w:rsidRPr="00F26B06">
              <w:t xml:space="preserve">задавать вопросы, необходимые для организации собственной деятельности </w:t>
            </w:r>
          </w:p>
          <w:p w:rsidR="00CF0A9A" w:rsidRPr="00F26B06" w:rsidRDefault="00CF0A9A" w:rsidP="00CF0A9A">
            <w:pPr>
              <w:pStyle w:val="a3"/>
              <w:ind w:left="139"/>
              <w:rPr>
                <w:bCs/>
              </w:rPr>
            </w:pPr>
            <w:r w:rsidRPr="00F26B06">
              <w:t>и сотрудничества с партнёром</w:t>
            </w:r>
          </w:p>
        </w:tc>
        <w:tc>
          <w:tcPr>
            <w:tcW w:w="1694" w:type="dxa"/>
            <w:gridSpan w:val="2"/>
          </w:tcPr>
          <w:p w:rsidR="00CF0A9A" w:rsidRPr="00F26B06" w:rsidRDefault="00CF0A9A" w:rsidP="00CF0A9A">
            <w:r w:rsidRPr="00F26B06">
              <w:rPr>
                <w:bCs/>
              </w:rPr>
              <w:lastRenderedPageBreak/>
              <w:t xml:space="preserve">Адекватное восприятие предложений учителя, товарищей по исправлению </w:t>
            </w:r>
            <w:r w:rsidRPr="00F26B06">
              <w:rPr>
                <w:bCs/>
              </w:rPr>
              <w:lastRenderedPageBreak/>
              <w:t>допущенных ошибок</w:t>
            </w:r>
          </w:p>
        </w:tc>
      </w:tr>
      <w:tr w:rsidR="00CF0A9A" w:rsidRPr="00F26B06" w:rsidTr="00105294">
        <w:tc>
          <w:tcPr>
            <w:tcW w:w="709" w:type="dxa"/>
          </w:tcPr>
          <w:p w:rsidR="00CF0A9A" w:rsidRPr="00F26B06" w:rsidRDefault="00CF0A9A" w:rsidP="00CF0A9A">
            <w:pPr>
              <w:ind w:left="720"/>
            </w:pPr>
          </w:p>
          <w:p w:rsidR="00CF0A9A" w:rsidRPr="00F26B06" w:rsidRDefault="00CF0A9A" w:rsidP="00CF0A9A">
            <w:r w:rsidRPr="00F26B06">
              <w:t>125</w:t>
            </w:r>
          </w:p>
        </w:tc>
        <w:tc>
          <w:tcPr>
            <w:tcW w:w="992" w:type="dxa"/>
          </w:tcPr>
          <w:p w:rsidR="00CF0A9A" w:rsidRPr="00F26B06" w:rsidRDefault="00CF0A9A" w:rsidP="00CF0A9A"/>
        </w:tc>
        <w:tc>
          <w:tcPr>
            <w:tcW w:w="709" w:type="dxa"/>
          </w:tcPr>
          <w:p w:rsidR="00CF0A9A" w:rsidRPr="00F26B06" w:rsidRDefault="00CF0A9A" w:rsidP="00CF0A9A">
            <w:pPr>
              <w:ind w:left="720"/>
            </w:pPr>
          </w:p>
        </w:tc>
        <w:tc>
          <w:tcPr>
            <w:tcW w:w="1169" w:type="dxa"/>
          </w:tcPr>
          <w:p w:rsidR="00CF0A9A" w:rsidRPr="00F26B06" w:rsidRDefault="00CF0A9A" w:rsidP="00CF0A9A">
            <w:r w:rsidRPr="00F26B06">
              <w:rPr>
                <w:rFonts w:eastAsia="Arial Unicode MS"/>
                <w:kern w:val="1"/>
              </w:rPr>
              <w:t>Решение задач в одно- два действия</w:t>
            </w:r>
          </w:p>
        </w:tc>
        <w:tc>
          <w:tcPr>
            <w:tcW w:w="1524" w:type="dxa"/>
            <w:gridSpan w:val="2"/>
          </w:tcPr>
          <w:p w:rsidR="00CF0A9A" w:rsidRPr="00F26B06" w:rsidRDefault="00CF0A9A" w:rsidP="00CF0A9A">
            <w:r w:rsidRPr="00F26B06">
              <w:t>Комбинированный</w:t>
            </w:r>
          </w:p>
        </w:tc>
        <w:tc>
          <w:tcPr>
            <w:tcW w:w="437" w:type="dxa"/>
          </w:tcPr>
          <w:p w:rsidR="00CF0A9A" w:rsidRPr="00F26B06" w:rsidRDefault="00CF0A9A" w:rsidP="00CF0A9A">
            <w:r w:rsidRPr="00F26B06">
              <w:t>1</w:t>
            </w:r>
          </w:p>
        </w:tc>
        <w:tc>
          <w:tcPr>
            <w:tcW w:w="1275" w:type="dxa"/>
          </w:tcPr>
          <w:p w:rsidR="00CF0A9A" w:rsidRPr="00F26B06" w:rsidRDefault="00CF0A9A" w:rsidP="00CF0A9A"/>
        </w:tc>
        <w:tc>
          <w:tcPr>
            <w:tcW w:w="2829" w:type="dxa"/>
          </w:tcPr>
          <w:p w:rsidR="00CF0A9A" w:rsidRPr="00F26B06" w:rsidRDefault="00CF0A9A" w:rsidP="00CF0A9A">
            <w:r w:rsidRPr="00F26B06">
              <w:t xml:space="preserve">Покажут свои знания </w:t>
            </w:r>
          </w:p>
        </w:tc>
        <w:tc>
          <w:tcPr>
            <w:tcW w:w="4269" w:type="dxa"/>
          </w:tcPr>
          <w:p w:rsidR="00CF0A9A" w:rsidRPr="00F26B06" w:rsidRDefault="00CF0A9A" w:rsidP="00CF0A9A">
            <w:pPr>
              <w:pStyle w:val="a3"/>
              <w:ind w:left="100"/>
            </w:pPr>
            <w:r w:rsidRPr="00F26B06">
              <w:rPr>
                <w:bCs/>
              </w:rPr>
              <w:t xml:space="preserve">Р: </w:t>
            </w:r>
            <w:r w:rsidRPr="00F26B06">
              <w:t xml:space="preserve">выбирать действия </w:t>
            </w:r>
          </w:p>
          <w:p w:rsidR="00CF0A9A" w:rsidRPr="00F26B06" w:rsidRDefault="00CF0A9A" w:rsidP="00CF0A9A">
            <w:pPr>
              <w:pStyle w:val="a3"/>
              <w:ind w:left="100"/>
            </w:pPr>
            <w:r w:rsidRPr="00F26B06">
              <w:t xml:space="preserve">в соответствии с поставленной задачей и условиями её реализации. </w:t>
            </w:r>
          </w:p>
          <w:p w:rsidR="00CF0A9A" w:rsidRPr="00F26B06" w:rsidRDefault="00CF0A9A" w:rsidP="00CF0A9A">
            <w:pPr>
              <w:pStyle w:val="a3"/>
              <w:ind w:left="100"/>
            </w:pPr>
            <w:r w:rsidRPr="00F26B06">
              <w:rPr>
                <w:bCs/>
              </w:rPr>
              <w:t xml:space="preserve">П: </w:t>
            </w:r>
            <w:r w:rsidRPr="00F26B06">
              <w:t xml:space="preserve">выбирать наиболее эффективные способы решения задач. </w:t>
            </w:r>
          </w:p>
          <w:p w:rsidR="00CF0A9A" w:rsidRPr="00F26B06" w:rsidRDefault="00CF0A9A" w:rsidP="00CF0A9A">
            <w:pPr>
              <w:pStyle w:val="a3"/>
              <w:ind w:left="139"/>
              <w:rPr>
                <w:bCs/>
              </w:rPr>
            </w:pPr>
            <w:r w:rsidRPr="00F26B06">
              <w:rPr>
                <w:bCs/>
              </w:rPr>
              <w:t xml:space="preserve">К: </w:t>
            </w:r>
            <w:r w:rsidRPr="00F26B06">
              <w:t>формулировать собственное мнение и позицию, слушать собеседника</w:t>
            </w:r>
          </w:p>
        </w:tc>
        <w:tc>
          <w:tcPr>
            <w:tcW w:w="1694" w:type="dxa"/>
            <w:gridSpan w:val="2"/>
          </w:tcPr>
          <w:p w:rsidR="00CF0A9A" w:rsidRPr="00F26B06" w:rsidRDefault="00CF0A9A" w:rsidP="00CF0A9A">
            <w:pPr>
              <w:pStyle w:val="a3"/>
              <w:ind w:left="100"/>
            </w:pPr>
            <w:r w:rsidRPr="00F26B06">
              <w:t xml:space="preserve">Самооценка </w:t>
            </w:r>
          </w:p>
          <w:p w:rsidR="00CF0A9A" w:rsidRPr="00F26B06" w:rsidRDefault="00CF0A9A" w:rsidP="00CF0A9A">
            <w:pPr>
              <w:pStyle w:val="a3"/>
              <w:ind w:left="100"/>
            </w:pPr>
            <w:r w:rsidRPr="00F26B06">
              <w:t xml:space="preserve">на основе </w:t>
            </w:r>
          </w:p>
          <w:p w:rsidR="00CF0A9A" w:rsidRPr="00F26B06" w:rsidRDefault="00CF0A9A" w:rsidP="00CF0A9A">
            <w:pPr>
              <w:pStyle w:val="a3"/>
              <w:ind w:left="100"/>
            </w:pPr>
            <w:r w:rsidRPr="00F26B06">
              <w:t xml:space="preserve">критериев успешности </w:t>
            </w:r>
          </w:p>
          <w:p w:rsidR="00CF0A9A" w:rsidRPr="00F26B06" w:rsidRDefault="00CF0A9A" w:rsidP="00CF0A9A">
            <w:r w:rsidRPr="00F26B06">
              <w:t>учебной деятельности</w:t>
            </w:r>
          </w:p>
        </w:tc>
      </w:tr>
      <w:tr w:rsidR="00CF0A9A" w:rsidRPr="00F26B06" w:rsidTr="00105294">
        <w:tc>
          <w:tcPr>
            <w:tcW w:w="709" w:type="dxa"/>
          </w:tcPr>
          <w:p w:rsidR="00CF0A9A" w:rsidRPr="00F26B06" w:rsidRDefault="00CF0A9A" w:rsidP="00CF0A9A">
            <w:pPr>
              <w:ind w:left="720"/>
            </w:pPr>
          </w:p>
          <w:p w:rsidR="00CF0A9A" w:rsidRPr="00F26B06" w:rsidRDefault="00CF0A9A" w:rsidP="00CF0A9A">
            <w:r w:rsidRPr="00F26B06">
              <w:t>126</w:t>
            </w:r>
          </w:p>
        </w:tc>
        <w:tc>
          <w:tcPr>
            <w:tcW w:w="992" w:type="dxa"/>
          </w:tcPr>
          <w:p w:rsidR="00CF0A9A" w:rsidRPr="00F26B06" w:rsidRDefault="00CF0A9A" w:rsidP="00CF0A9A"/>
        </w:tc>
        <w:tc>
          <w:tcPr>
            <w:tcW w:w="709" w:type="dxa"/>
          </w:tcPr>
          <w:p w:rsidR="00CF0A9A" w:rsidRPr="00F26B06" w:rsidRDefault="00CF0A9A" w:rsidP="00CF0A9A">
            <w:pPr>
              <w:ind w:left="720"/>
            </w:pPr>
          </w:p>
        </w:tc>
        <w:tc>
          <w:tcPr>
            <w:tcW w:w="1169" w:type="dxa"/>
          </w:tcPr>
          <w:p w:rsidR="00CF0A9A" w:rsidRPr="00F26B06" w:rsidRDefault="00CF0A9A" w:rsidP="00CF0A9A">
            <w:r w:rsidRPr="00F26B06">
              <w:rPr>
                <w:iCs/>
              </w:rPr>
              <w:t>Решение задач на увеличение и уменьшение.</w:t>
            </w:r>
          </w:p>
        </w:tc>
        <w:tc>
          <w:tcPr>
            <w:tcW w:w="1524" w:type="dxa"/>
            <w:gridSpan w:val="2"/>
          </w:tcPr>
          <w:p w:rsidR="00CF0A9A" w:rsidRPr="00F26B06" w:rsidRDefault="00CF0A9A" w:rsidP="00CF0A9A">
            <w:r w:rsidRPr="00F26B06">
              <w:t>Комбинированный</w:t>
            </w:r>
          </w:p>
        </w:tc>
        <w:tc>
          <w:tcPr>
            <w:tcW w:w="437" w:type="dxa"/>
          </w:tcPr>
          <w:p w:rsidR="00CF0A9A" w:rsidRPr="00F26B06" w:rsidRDefault="00CF0A9A" w:rsidP="00CF0A9A">
            <w:r w:rsidRPr="00F26B06">
              <w:t>1</w:t>
            </w:r>
          </w:p>
        </w:tc>
        <w:tc>
          <w:tcPr>
            <w:tcW w:w="1275" w:type="dxa"/>
          </w:tcPr>
          <w:p w:rsidR="00CF0A9A" w:rsidRPr="00F26B06" w:rsidRDefault="00CF0A9A" w:rsidP="00CF0A9A">
            <w:r w:rsidRPr="00F26B06">
              <w:t>Прием сложения и вычитания чисел</w:t>
            </w:r>
          </w:p>
        </w:tc>
        <w:tc>
          <w:tcPr>
            <w:tcW w:w="2829" w:type="dxa"/>
          </w:tcPr>
          <w:p w:rsidR="00CF0A9A" w:rsidRPr="00F26B06" w:rsidRDefault="00CF0A9A" w:rsidP="00CF0A9A">
            <w:r w:rsidRPr="00F26B06">
              <w:t>Научаться: рассуждать, вспомнят приемы сложения и вычитания, решат задачи, проговаривая пошаговые действия</w:t>
            </w:r>
          </w:p>
        </w:tc>
        <w:tc>
          <w:tcPr>
            <w:tcW w:w="4269" w:type="dxa"/>
          </w:tcPr>
          <w:p w:rsidR="00CF0A9A" w:rsidRPr="00F26B06" w:rsidRDefault="00CF0A9A" w:rsidP="00CF0A9A">
            <w:pPr>
              <w:pStyle w:val="a3"/>
              <w:ind w:left="13"/>
            </w:pPr>
            <w:r w:rsidRPr="00F26B06">
              <w:rPr>
                <w:bCs/>
              </w:rPr>
              <w:t xml:space="preserve">Р: </w:t>
            </w:r>
            <w:r w:rsidRPr="00F26B06">
              <w:t xml:space="preserve">определять последовательность промежуточных целей и соответствующих им действий с учетом конечного результата. </w:t>
            </w:r>
          </w:p>
          <w:p w:rsidR="00CF0A9A" w:rsidRPr="00F26B06" w:rsidRDefault="00CF0A9A" w:rsidP="00CF0A9A">
            <w:pPr>
              <w:pStyle w:val="a3"/>
              <w:ind w:left="13"/>
            </w:pPr>
            <w:r w:rsidRPr="00F26B06">
              <w:rPr>
                <w:bCs/>
              </w:rPr>
              <w:t xml:space="preserve">П: </w:t>
            </w:r>
            <w:r w:rsidRPr="00F26B06">
              <w:t xml:space="preserve">рефлексировать </w:t>
            </w:r>
          </w:p>
          <w:p w:rsidR="00CF0A9A" w:rsidRPr="00F26B06" w:rsidRDefault="00CF0A9A" w:rsidP="00CF0A9A">
            <w:pPr>
              <w:pStyle w:val="a3"/>
              <w:ind w:left="13"/>
            </w:pPr>
            <w:r w:rsidRPr="00F26B06">
              <w:t xml:space="preserve">способы и условия действий; контролировать и оценивать процесс </w:t>
            </w:r>
          </w:p>
          <w:p w:rsidR="00CF0A9A" w:rsidRPr="00F26B06" w:rsidRDefault="00CF0A9A" w:rsidP="00CF0A9A">
            <w:pPr>
              <w:pStyle w:val="a3"/>
              <w:ind w:left="13"/>
            </w:pPr>
            <w:r w:rsidRPr="00F26B06">
              <w:t xml:space="preserve">и результат деятельности. </w:t>
            </w:r>
          </w:p>
          <w:p w:rsidR="00CF0A9A" w:rsidRPr="00F26B06" w:rsidRDefault="00CF0A9A" w:rsidP="00CF0A9A">
            <w:pPr>
              <w:pStyle w:val="a3"/>
              <w:ind w:left="139"/>
              <w:rPr>
                <w:bCs/>
              </w:rPr>
            </w:pPr>
            <w:r w:rsidRPr="00F26B06">
              <w:rPr>
                <w:bCs/>
              </w:rPr>
              <w:t xml:space="preserve">К: </w:t>
            </w:r>
            <w:r w:rsidRPr="00F26B06">
              <w:t>задавать вопросы, необходимые для организации собственной деятельности</w:t>
            </w:r>
          </w:p>
        </w:tc>
        <w:tc>
          <w:tcPr>
            <w:tcW w:w="1694" w:type="dxa"/>
            <w:gridSpan w:val="2"/>
          </w:tcPr>
          <w:p w:rsidR="00CF0A9A" w:rsidRPr="00F26B06" w:rsidRDefault="00CF0A9A" w:rsidP="00CF0A9A">
            <w:pPr>
              <w:pStyle w:val="a3"/>
              <w:ind w:left="100"/>
            </w:pPr>
            <w:r w:rsidRPr="00F26B06">
              <w:t xml:space="preserve">Самооценка </w:t>
            </w:r>
          </w:p>
          <w:p w:rsidR="00CF0A9A" w:rsidRPr="00F26B06" w:rsidRDefault="00CF0A9A" w:rsidP="00CF0A9A">
            <w:pPr>
              <w:pStyle w:val="a3"/>
              <w:ind w:left="100"/>
            </w:pPr>
            <w:r w:rsidRPr="00F26B06">
              <w:t xml:space="preserve">на основе </w:t>
            </w:r>
          </w:p>
          <w:p w:rsidR="00CF0A9A" w:rsidRPr="00F26B06" w:rsidRDefault="00CF0A9A" w:rsidP="00CF0A9A">
            <w:pPr>
              <w:pStyle w:val="a3"/>
              <w:ind w:left="100"/>
            </w:pPr>
            <w:r w:rsidRPr="00F26B06">
              <w:t xml:space="preserve">критериев успешности </w:t>
            </w:r>
          </w:p>
          <w:p w:rsidR="00CF0A9A" w:rsidRPr="00F26B06" w:rsidRDefault="00CF0A9A" w:rsidP="00CF0A9A">
            <w:r w:rsidRPr="00F26B06">
              <w:t>учебной деятельности</w:t>
            </w:r>
          </w:p>
        </w:tc>
      </w:tr>
      <w:tr w:rsidR="00CF0A9A" w:rsidRPr="00F26B06" w:rsidTr="00105294">
        <w:tc>
          <w:tcPr>
            <w:tcW w:w="709" w:type="dxa"/>
          </w:tcPr>
          <w:p w:rsidR="00CF0A9A" w:rsidRPr="00F26B06" w:rsidRDefault="00CF0A9A" w:rsidP="00CF0A9A">
            <w:pPr>
              <w:ind w:left="720"/>
            </w:pPr>
          </w:p>
          <w:p w:rsidR="00CF0A9A" w:rsidRPr="00F26B06" w:rsidRDefault="00CF0A9A" w:rsidP="00CF0A9A">
            <w:r w:rsidRPr="00F26B06">
              <w:t>127</w:t>
            </w:r>
          </w:p>
        </w:tc>
        <w:tc>
          <w:tcPr>
            <w:tcW w:w="992" w:type="dxa"/>
          </w:tcPr>
          <w:p w:rsidR="00CF0A9A" w:rsidRPr="00F26B06" w:rsidRDefault="00CF0A9A" w:rsidP="00CF0A9A"/>
        </w:tc>
        <w:tc>
          <w:tcPr>
            <w:tcW w:w="709" w:type="dxa"/>
          </w:tcPr>
          <w:p w:rsidR="00CF0A9A" w:rsidRPr="00F26B06" w:rsidRDefault="00CF0A9A" w:rsidP="00CF0A9A">
            <w:pPr>
              <w:ind w:left="720"/>
            </w:pPr>
          </w:p>
        </w:tc>
        <w:tc>
          <w:tcPr>
            <w:tcW w:w="1169" w:type="dxa"/>
          </w:tcPr>
          <w:p w:rsidR="00CF0A9A" w:rsidRPr="00F26B06" w:rsidRDefault="00CF0A9A" w:rsidP="00CF0A9A">
            <w:r w:rsidRPr="00F26B06">
              <w:rPr>
                <w:iCs/>
              </w:rPr>
              <w:t>Сложение и вычитание с переходом через 10.</w:t>
            </w:r>
          </w:p>
        </w:tc>
        <w:tc>
          <w:tcPr>
            <w:tcW w:w="1524" w:type="dxa"/>
            <w:gridSpan w:val="2"/>
          </w:tcPr>
          <w:p w:rsidR="00CF0A9A" w:rsidRPr="00F26B06" w:rsidRDefault="00CF0A9A" w:rsidP="00CF0A9A">
            <w:r w:rsidRPr="00F26B06">
              <w:t>Комбинированный</w:t>
            </w:r>
          </w:p>
        </w:tc>
        <w:tc>
          <w:tcPr>
            <w:tcW w:w="437" w:type="dxa"/>
          </w:tcPr>
          <w:p w:rsidR="00CF0A9A" w:rsidRPr="00F26B06" w:rsidRDefault="00CF0A9A" w:rsidP="00CF0A9A">
            <w:r w:rsidRPr="00F26B06">
              <w:t>1</w:t>
            </w:r>
          </w:p>
        </w:tc>
        <w:tc>
          <w:tcPr>
            <w:tcW w:w="1275" w:type="dxa"/>
          </w:tcPr>
          <w:p w:rsidR="00CF0A9A" w:rsidRPr="00F26B06" w:rsidRDefault="00CF0A9A" w:rsidP="00CF0A9A">
            <w:r w:rsidRPr="00F26B06">
              <w:t>Приемы сложения, вычитания</w:t>
            </w:r>
          </w:p>
        </w:tc>
        <w:tc>
          <w:tcPr>
            <w:tcW w:w="2829" w:type="dxa"/>
          </w:tcPr>
          <w:p w:rsidR="00CF0A9A" w:rsidRPr="00F26B06" w:rsidRDefault="00CF0A9A" w:rsidP="00CF0A9A">
            <w:r w:rsidRPr="00F26B06">
              <w:t>Научаться: рассуждать, вспомнят приемы сложения и вычитания, решат задачи, проговаривая пошаговые действия</w:t>
            </w:r>
          </w:p>
        </w:tc>
        <w:tc>
          <w:tcPr>
            <w:tcW w:w="4269" w:type="dxa"/>
          </w:tcPr>
          <w:p w:rsidR="00CF0A9A" w:rsidRPr="00F26B06" w:rsidRDefault="00CF0A9A" w:rsidP="00CF0A9A">
            <w:pPr>
              <w:pStyle w:val="a3"/>
              <w:ind w:left="110"/>
            </w:pPr>
            <w:r w:rsidRPr="00F26B06">
              <w:t xml:space="preserve">Р: формулировать </w:t>
            </w:r>
          </w:p>
          <w:p w:rsidR="00CF0A9A" w:rsidRPr="00F26B06" w:rsidRDefault="00CF0A9A" w:rsidP="00CF0A9A">
            <w:pPr>
              <w:pStyle w:val="a3"/>
              <w:ind w:left="110"/>
            </w:pPr>
            <w:r w:rsidRPr="00F26B06">
              <w:t xml:space="preserve">и удерживать учебную задачу, применять установленные правила </w:t>
            </w:r>
          </w:p>
          <w:p w:rsidR="00CF0A9A" w:rsidRPr="00F26B06" w:rsidRDefault="00CF0A9A" w:rsidP="00CF0A9A">
            <w:pPr>
              <w:pStyle w:val="a3"/>
              <w:ind w:left="110"/>
            </w:pPr>
            <w:r w:rsidRPr="00F26B06">
              <w:t xml:space="preserve">в планировании способа решения. </w:t>
            </w:r>
          </w:p>
          <w:p w:rsidR="00CF0A9A" w:rsidRPr="00F26B06" w:rsidRDefault="00CF0A9A" w:rsidP="00CF0A9A">
            <w:pPr>
              <w:pStyle w:val="a3"/>
              <w:ind w:left="110"/>
            </w:pPr>
            <w:r w:rsidRPr="00F26B06">
              <w:t xml:space="preserve">П: устанавливать аналогии, причинно-следственные связи; строить рассуждения. </w:t>
            </w:r>
          </w:p>
          <w:p w:rsidR="00CF0A9A" w:rsidRPr="00F26B06" w:rsidRDefault="00CF0A9A" w:rsidP="00CF0A9A">
            <w:pPr>
              <w:pStyle w:val="a3"/>
              <w:ind w:left="139"/>
              <w:rPr>
                <w:bCs/>
              </w:rPr>
            </w:pPr>
            <w:r w:rsidRPr="00F26B06">
              <w:t>К: задавать вопросы, слушать собеседника, адекватно оценивать собственное поведение, поведение окружающих, оказывать в сотрудничестве взаимопомощь</w:t>
            </w:r>
          </w:p>
        </w:tc>
        <w:tc>
          <w:tcPr>
            <w:tcW w:w="1694" w:type="dxa"/>
            <w:gridSpan w:val="2"/>
          </w:tcPr>
          <w:p w:rsidR="00CF0A9A" w:rsidRPr="00F26B06" w:rsidRDefault="00CF0A9A" w:rsidP="00CF0A9A">
            <w:r w:rsidRPr="00F26B06">
              <w:rPr>
                <w:bCs/>
              </w:rPr>
              <w:t>Адекватное восприятие предложений учителя, товарищей по исправлению допущенных ошибок</w:t>
            </w:r>
          </w:p>
        </w:tc>
      </w:tr>
      <w:tr w:rsidR="00CF0A9A" w:rsidRPr="00F26B06" w:rsidTr="00105294">
        <w:trPr>
          <w:trHeight w:val="1835"/>
        </w:trPr>
        <w:tc>
          <w:tcPr>
            <w:tcW w:w="709" w:type="dxa"/>
          </w:tcPr>
          <w:p w:rsidR="00CF0A9A" w:rsidRPr="00F26B06" w:rsidRDefault="00CF0A9A" w:rsidP="00CF0A9A">
            <w:pPr>
              <w:ind w:left="720"/>
            </w:pPr>
          </w:p>
          <w:p w:rsidR="00CF0A9A" w:rsidRPr="00F26B06" w:rsidRDefault="00CF0A9A" w:rsidP="00CF0A9A">
            <w:r w:rsidRPr="00F26B06">
              <w:t>128</w:t>
            </w:r>
          </w:p>
          <w:p w:rsidR="00CF0A9A" w:rsidRPr="00F26B06" w:rsidRDefault="00CF0A9A" w:rsidP="00CF0A9A"/>
          <w:p w:rsidR="00CF0A9A" w:rsidRPr="00F26B06" w:rsidRDefault="00CF0A9A" w:rsidP="00CF0A9A"/>
          <w:p w:rsidR="00CF0A9A" w:rsidRPr="00F26B06" w:rsidRDefault="00CF0A9A" w:rsidP="00CF0A9A"/>
          <w:p w:rsidR="00CF0A9A" w:rsidRPr="00F26B06" w:rsidRDefault="00CF0A9A" w:rsidP="00CF0A9A"/>
          <w:p w:rsidR="00CF0A9A" w:rsidRPr="00F26B06" w:rsidRDefault="00CF0A9A" w:rsidP="00CF0A9A"/>
          <w:p w:rsidR="00CF0A9A" w:rsidRPr="00F26B06" w:rsidRDefault="00CF0A9A" w:rsidP="00CF0A9A"/>
          <w:p w:rsidR="00CF0A9A" w:rsidRPr="00F26B06" w:rsidRDefault="00CF0A9A" w:rsidP="00CF0A9A"/>
        </w:tc>
        <w:tc>
          <w:tcPr>
            <w:tcW w:w="992" w:type="dxa"/>
          </w:tcPr>
          <w:p w:rsidR="00CF0A9A" w:rsidRPr="00F26B06" w:rsidRDefault="00CF0A9A" w:rsidP="00CF0A9A"/>
        </w:tc>
        <w:tc>
          <w:tcPr>
            <w:tcW w:w="709" w:type="dxa"/>
          </w:tcPr>
          <w:p w:rsidR="00CF0A9A" w:rsidRPr="00F26B06" w:rsidRDefault="00CF0A9A" w:rsidP="00CF0A9A">
            <w:pPr>
              <w:ind w:left="720"/>
            </w:pPr>
          </w:p>
        </w:tc>
        <w:tc>
          <w:tcPr>
            <w:tcW w:w="1169" w:type="dxa"/>
          </w:tcPr>
          <w:p w:rsidR="00CF0A9A" w:rsidRPr="00F26B06" w:rsidRDefault="00CF0A9A" w:rsidP="00CF0A9A">
            <w:r w:rsidRPr="00F26B06">
              <w:t>Вспоминаем пройденное</w:t>
            </w:r>
          </w:p>
          <w:p w:rsidR="00CF0A9A" w:rsidRPr="00F26B06" w:rsidRDefault="00CF0A9A" w:rsidP="00CF0A9A">
            <w:r w:rsidRPr="00F26B06">
              <w:rPr>
                <w:iCs/>
              </w:rPr>
              <w:t>Сравниваем предметы.</w:t>
            </w:r>
          </w:p>
          <w:p w:rsidR="00CF0A9A" w:rsidRPr="00F26B06" w:rsidRDefault="00CF0A9A" w:rsidP="00CF0A9A"/>
          <w:p w:rsidR="00CF0A9A" w:rsidRPr="00F26B06" w:rsidRDefault="00CF0A9A" w:rsidP="00CF0A9A"/>
          <w:p w:rsidR="00CF0A9A" w:rsidRPr="00F26B06" w:rsidRDefault="00CF0A9A" w:rsidP="00CF0A9A"/>
        </w:tc>
        <w:tc>
          <w:tcPr>
            <w:tcW w:w="1524" w:type="dxa"/>
            <w:gridSpan w:val="2"/>
          </w:tcPr>
          <w:p w:rsidR="00CF0A9A" w:rsidRPr="00F26B06" w:rsidRDefault="00CF0A9A" w:rsidP="00CF0A9A">
            <w:r w:rsidRPr="00F26B06">
              <w:t>Комбинированный</w:t>
            </w:r>
          </w:p>
          <w:p w:rsidR="00CF0A9A" w:rsidRPr="00F26B06" w:rsidRDefault="00CF0A9A" w:rsidP="00CF0A9A"/>
          <w:p w:rsidR="00CF0A9A" w:rsidRPr="00F26B06" w:rsidRDefault="00CF0A9A" w:rsidP="00CF0A9A"/>
          <w:p w:rsidR="00CF0A9A" w:rsidRPr="00F26B06" w:rsidRDefault="00CF0A9A" w:rsidP="00CF0A9A"/>
          <w:p w:rsidR="00CF0A9A" w:rsidRPr="00F26B06" w:rsidRDefault="00CF0A9A" w:rsidP="00CF0A9A"/>
          <w:p w:rsidR="00CF0A9A" w:rsidRPr="00F26B06" w:rsidRDefault="00CF0A9A" w:rsidP="00CF0A9A"/>
          <w:p w:rsidR="00CF0A9A" w:rsidRPr="00F26B06" w:rsidRDefault="00CF0A9A" w:rsidP="00CF0A9A"/>
          <w:p w:rsidR="00CF0A9A" w:rsidRPr="00F26B06" w:rsidRDefault="00CF0A9A" w:rsidP="00CF0A9A"/>
        </w:tc>
        <w:tc>
          <w:tcPr>
            <w:tcW w:w="437" w:type="dxa"/>
          </w:tcPr>
          <w:p w:rsidR="00CF0A9A" w:rsidRPr="00F26B06" w:rsidRDefault="00CF0A9A" w:rsidP="00CF0A9A">
            <w:r w:rsidRPr="00F26B06">
              <w:t>1</w:t>
            </w:r>
          </w:p>
        </w:tc>
        <w:tc>
          <w:tcPr>
            <w:tcW w:w="1275" w:type="dxa"/>
          </w:tcPr>
          <w:p w:rsidR="00CF0A9A" w:rsidRPr="00F26B06" w:rsidRDefault="00CF0A9A" w:rsidP="00CF0A9A">
            <w:r w:rsidRPr="00F26B06">
              <w:t>Однозначные, двузначные числа, сравнение чисел</w:t>
            </w:r>
          </w:p>
        </w:tc>
        <w:tc>
          <w:tcPr>
            <w:tcW w:w="2829" w:type="dxa"/>
          </w:tcPr>
          <w:p w:rsidR="00CF0A9A" w:rsidRPr="00F26B06" w:rsidRDefault="00CF0A9A" w:rsidP="00CF0A9A">
            <w:r w:rsidRPr="00F26B06">
              <w:t>Повторят пройденный материал по теме «Нумерация», решение задач, сравнение чисел</w:t>
            </w:r>
          </w:p>
        </w:tc>
        <w:tc>
          <w:tcPr>
            <w:tcW w:w="4269" w:type="dxa"/>
          </w:tcPr>
          <w:p w:rsidR="00CF0A9A" w:rsidRPr="00F26B06" w:rsidRDefault="00CF0A9A" w:rsidP="00CF0A9A">
            <w:pPr>
              <w:pStyle w:val="a3"/>
              <w:ind w:left="13"/>
            </w:pPr>
            <w:r w:rsidRPr="00F26B06">
              <w:rPr>
                <w:bCs/>
              </w:rPr>
              <w:t xml:space="preserve">Р: </w:t>
            </w:r>
            <w:r w:rsidRPr="00F26B06">
              <w:t xml:space="preserve">определять последовательность промежуточных целей и соответствующих им действий с учетом конечного результата. </w:t>
            </w:r>
          </w:p>
          <w:p w:rsidR="00CF0A9A" w:rsidRPr="00F26B06" w:rsidRDefault="00CF0A9A" w:rsidP="00CF0A9A">
            <w:pPr>
              <w:pStyle w:val="a3"/>
              <w:ind w:left="13"/>
            </w:pPr>
            <w:r w:rsidRPr="00F26B06">
              <w:rPr>
                <w:bCs/>
              </w:rPr>
              <w:t xml:space="preserve">П: </w:t>
            </w:r>
            <w:r w:rsidRPr="00F26B06">
              <w:t xml:space="preserve">рефлексировать </w:t>
            </w:r>
          </w:p>
          <w:p w:rsidR="00CF0A9A" w:rsidRPr="00F26B06" w:rsidRDefault="00CF0A9A" w:rsidP="00CF0A9A">
            <w:pPr>
              <w:pStyle w:val="a3"/>
              <w:ind w:left="13"/>
            </w:pPr>
            <w:r w:rsidRPr="00F26B06">
              <w:t xml:space="preserve">способы и условия действий; контролировать и оценивать процесс </w:t>
            </w:r>
          </w:p>
          <w:p w:rsidR="00CF0A9A" w:rsidRPr="00F26B06" w:rsidRDefault="00CF0A9A" w:rsidP="00CF0A9A">
            <w:pPr>
              <w:pStyle w:val="a3"/>
              <w:ind w:left="13"/>
            </w:pPr>
            <w:r w:rsidRPr="00F26B06">
              <w:t xml:space="preserve">и результат деятельности. </w:t>
            </w:r>
          </w:p>
          <w:p w:rsidR="00CF0A9A" w:rsidRPr="00F26B06" w:rsidRDefault="00CF0A9A" w:rsidP="00CF0A9A">
            <w:pPr>
              <w:pStyle w:val="a3"/>
              <w:ind w:left="139"/>
              <w:rPr>
                <w:bCs/>
              </w:rPr>
            </w:pPr>
            <w:r w:rsidRPr="00F26B06">
              <w:rPr>
                <w:bCs/>
              </w:rPr>
              <w:t xml:space="preserve">К: </w:t>
            </w:r>
            <w:r w:rsidRPr="00F26B06">
              <w:t>задавать вопросы, необходимые для организации собственной деятельности</w:t>
            </w:r>
          </w:p>
        </w:tc>
        <w:tc>
          <w:tcPr>
            <w:tcW w:w="1694" w:type="dxa"/>
            <w:gridSpan w:val="2"/>
          </w:tcPr>
          <w:p w:rsidR="00CF0A9A" w:rsidRPr="00F26B06" w:rsidRDefault="00CF0A9A" w:rsidP="00CF0A9A">
            <w:pPr>
              <w:pStyle w:val="a3"/>
              <w:ind w:left="100"/>
            </w:pPr>
            <w:r w:rsidRPr="00F26B06">
              <w:t xml:space="preserve">Самооценка </w:t>
            </w:r>
          </w:p>
          <w:p w:rsidR="00CF0A9A" w:rsidRPr="00F26B06" w:rsidRDefault="00CF0A9A" w:rsidP="00CF0A9A">
            <w:pPr>
              <w:pStyle w:val="a3"/>
              <w:ind w:left="100"/>
            </w:pPr>
            <w:r w:rsidRPr="00F26B06">
              <w:t xml:space="preserve">на основе </w:t>
            </w:r>
          </w:p>
          <w:p w:rsidR="00CF0A9A" w:rsidRPr="00F26B06" w:rsidRDefault="00CF0A9A" w:rsidP="00CF0A9A">
            <w:pPr>
              <w:pStyle w:val="a3"/>
              <w:ind w:left="100"/>
            </w:pPr>
            <w:r w:rsidRPr="00F26B06">
              <w:t xml:space="preserve">критериев успешности </w:t>
            </w:r>
          </w:p>
          <w:p w:rsidR="00CF0A9A" w:rsidRPr="00F26B06" w:rsidRDefault="00CF0A9A" w:rsidP="00CF0A9A">
            <w:r w:rsidRPr="00F26B06">
              <w:t>учебной деятельности</w:t>
            </w:r>
          </w:p>
        </w:tc>
      </w:tr>
      <w:tr w:rsidR="00CF0A9A" w:rsidRPr="00F26B06" w:rsidTr="00105294">
        <w:trPr>
          <w:trHeight w:val="1835"/>
        </w:trPr>
        <w:tc>
          <w:tcPr>
            <w:tcW w:w="709" w:type="dxa"/>
          </w:tcPr>
          <w:p w:rsidR="00CF0A9A" w:rsidRPr="00F26B06" w:rsidRDefault="00CF0A9A" w:rsidP="00CF0A9A">
            <w:r w:rsidRPr="00F26B06">
              <w:t>129</w:t>
            </w:r>
          </w:p>
        </w:tc>
        <w:tc>
          <w:tcPr>
            <w:tcW w:w="992" w:type="dxa"/>
          </w:tcPr>
          <w:p w:rsidR="00CF0A9A" w:rsidRPr="00F26B06" w:rsidRDefault="00CF0A9A" w:rsidP="00CF0A9A"/>
        </w:tc>
        <w:tc>
          <w:tcPr>
            <w:tcW w:w="709" w:type="dxa"/>
          </w:tcPr>
          <w:p w:rsidR="00CF0A9A" w:rsidRPr="00F26B06" w:rsidRDefault="00CF0A9A" w:rsidP="00CF0A9A">
            <w:pPr>
              <w:ind w:left="720"/>
            </w:pPr>
          </w:p>
        </w:tc>
        <w:tc>
          <w:tcPr>
            <w:tcW w:w="1169" w:type="dxa"/>
          </w:tcPr>
          <w:p w:rsidR="00CF0A9A" w:rsidRPr="00F26B06" w:rsidRDefault="00CF0A9A" w:rsidP="00CF0A9A">
            <w:r w:rsidRPr="00F26B06">
              <w:rPr>
                <w:iCs/>
              </w:rPr>
              <w:t>Повторение темы. Прибавляем</w:t>
            </w:r>
          </w:p>
          <w:p w:rsidR="00CF0A9A" w:rsidRPr="00F26B06" w:rsidRDefault="00CF0A9A" w:rsidP="00CF0A9A"/>
        </w:tc>
        <w:tc>
          <w:tcPr>
            <w:tcW w:w="1524" w:type="dxa"/>
            <w:gridSpan w:val="2"/>
          </w:tcPr>
          <w:p w:rsidR="00CF0A9A" w:rsidRPr="00F26B06" w:rsidRDefault="00CF0A9A" w:rsidP="00CF0A9A">
            <w:r w:rsidRPr="00F26B06">
              <w:t>Комбинированный</w:t>
            </w:r>
          </w:p>
        </w:tc>
        <w:tc>
          <w:tcPr>
            <w:tcW w:w="437" w:type="dxa"/>
          </w:tcPr>
          <w:p w:rsidR="00CF0A9A" w:rsidRPr="00F26B06" w:rsidRDefault="00CF0A9A" w:rsidP="00CF0A9A">
            <w:r w:rsidRPr="00F26B06">
              <w:t>1</w:t>
            </w:r>
          </w:p>
        </w:tc>
        <w:tc>
          <w:tcPr>
            <w:tcW w:w="1275" w:type="dxa"/>
          </w:tcPr>
          <w:p w:rsidR="00CF0A9A" w:rsidRPr="00F26B06" w:rsidRDefault="00CF0A9A" w:rsidP="00CF0A9A">
            <w:r w:rsidRPr="00F26B06">
              <w:t>Однозначные, двузначные числа, сравнение чисел</w:t>
            </w:r>
          </w:p>
        </w:tc>
        <w:tc>
          <w:tcPr>
            <w:tcW w:w="2829" w:type="dxa"/>
          </w:tcPr>
          <w:p w:rsidR="00CF0A9A" w:rsidRPr="00F26B06" w:rsidRDefault="00CF0A9A" w:rsidP="00CF0A9A">
            <w:r w:rsidRPr="00F26B06">
              <w:t>Повторят пройденный материал по теме «Нумерация», решение задач, сравнение чисел</w:t>
            </w:r>
          </w:p>
        </w:tc>
        <w:tc>
          <w:tcPr>
            <w:tcW w:w="4269" w:type="dxa"/>
          </w:tcPr>
          <w:p w:rsidR="00CF0A9A" w:rsidRPr="00F26B06" w:rsidRDefault="00CF0A9A" w:rsidP="00CF0A9A">
            <w:pPr>
              <w:pStyle w:val="a3"/>
              <w:ind w:left="13"/>
            </w:pPr>
            <w:r w:rsidRPr="00F26B06">
              <w:rPr>
                <w:bCs/>
              </w:rPr>
              <w:t xml:space="preserve">Р: </w:t>
            </w:r>
            <w:r w:rsidRPr="00F26B06">
              <w:t xml:space="preserve">определять последовательность промежуточных целей и соответствующих им действий с учетом конечного результата. </w:t>
            </w:r>
          </w:p>
          <w:p w:rsidR="00CF0A9A" w:rsidRPr="00F26B06" w:rsidRDefault="00CF0A9A" w:rsidP="00CF0A9A">
            <w:pPr>
              <w:pStyle w:val="a3"/>
              <w:ind w:left="13"/>
            </w:pPr>
            <w:r w:rsidRPr="00F26B06">
              <w:rPr>
                <w:bCs/>
              </w:rPr>
              <w:t xml:space="preserve">П: </w:t>
            </w:r>
            <w:r w:rsidRPr="00F26B06">
              <w:t xml:space="preserve"> закреплять</w:t>
            </w:r>
          </w:p>
          <w:p w:rsidR="00CF0A9A" w:rsidRPr="00F26B06" w:rsidRDefault="00CF0A9A" w:rsidP="00CF0A9A">
            <w:pPr>
              <w:pStyle w:val="a3"/>
              <w:ind w:left="13"/>
            </w:pPr>
            <w:r w:rsidRPr="00F26B06">
              <w:t xml:space="preserve">способы и условия действий; контролировать и оценивать процесс </w:t>
            </w:r>
          </w:p>
          <w:p w:rsidR="00CF0A9A" w:rsidRPr="00F26B06" w:rsidRDefault="00CF0A9A" w:rsidP="00CF0A9A">
            <w:pPr>
              <w:pStyle w:val="a3"/>
              <w:ind w:left="13"/>
            </w:pPr>
            <w:r w:rsidRPr="00F26B06">
              <w:t xml:space="preserve">и результат деятельности. </w:t>
            </w:r>
          </w:p>
          <w:p w:rsidR="00CF0A9A" w:rsidRPr="00F26B06" w:rsidRDefault="00CF0A9A" w:rsidP="00CF0A9A">
            <w:pPr>
              <w:pStyle w:val="a3"/>
              <w:ind w:left="139"/>
              <w:rPr>
                <w:bCs/>
              </w:rPr>
            </w:pPr>
            <w:r w:rsidRPr="00F26B06">
              <w:rPr>
                <w:bCs/>
              </w:rPr>
              <w:t xml:space="preserve">К: </w:t>
            </w:r>
            <w:r w:rsidRPr="00F26B06">
              <w:t>задавать вопросы, необходимые для организации собственной деятельности</w:t>
            </w:r>
          </w:p>
        </w:tc>
        <w:tc>
          <w:tcPr>
            <w:tcW w:w="1694" w:type="dxa"/>
            <w:gridSpan w:val="2"/>
          </w:tcPr>
          <w:p w:rsidR="00CF0A9A" w:rsidRPr="00F26B06" w:rsidRDefault="00CF0A9A" w:rsidP="00CF0A9A">
            <w:pPr>
              <w:pStyle w:val="a3"/>
              <w:ind w:left="100"/>
            </w:pPr>
            <w:r w:rsidRPr="00F26B06">
              <w:t xml:space="preserve">Самооценка </w:t>
            </w:r>
          </w:p>
          <w:p w:rsidR="00CF0A9A" w:rsidRPr="00F26B06" w:rsidRDefault="00CF0A9A" w:rsidP="00CF0A9A">
            <w:pPr>
              <w:pStyle w:val="a3"/>
              <w:ind w:left="100"/>
            </w:pPr>
            <w:r w:rsidRPr="00F26B06">
              <w:t xml:space="preserve">на основе </w:t>
            </w:r>
          </w:p>
          <w:p w:rsidR="00CF0A9A" w:rsidRPr="00F26B06" w:rsidRDefault="00CF0A9A" w:rsidP="00CF0A9A">
            <w:pPr>
              <w:pStyle w:val="a3"/>
              <w:ind w:left="100"/>
            </w:pPr>
            <w:r w:rsidRPr="00F26B06">
              <w:t xml:space="preserve">критериев успешности </w:t>
            </w:r>
          </w:p>
          <w:p w:rsidR="00CF0A9A" w:rsidRPr="00F26B06" w:rsidRDefault="00CF0A9A" w:rsidP="00CF0A9A">
            <w:pPr>
              <w:pStyle w:val="a3"/>
              <w:ind w:left="100"/>
            </w:pPr>
            <w:r w:rsidRPr="00F26B06">
              <w:t>учебной деятельности</w:t>
            </w:r>
          </w:p>
        </w:tc>
      </w:tr>
      <w:tr w:rsidR="00CF0A9A" w:rsidRPr="00F26B06" w:rsidTr="00105294">
        <w:tc>
          <w:tcPr>
            <w:tcW w:w="709" w:type="dxa"/>
          </w:tcPr>
          <w:p w:rsidR="00CF0A9A" w:rsidRPr="00F26B06" w:rsidRDefault="00CF0A9A" w:rsidP="00CF0A9A">
            <w:r w:rsidRPr="00F26B06">
              <w:t>130</w:t>
            </w:r>
          </w:p>
          <w:p w:rsidR="00CF0A9A" w:rsidRPr="00F26B06" w:rsidRDefault="00CF0A9A" w:rsidP="00CF0A9A">
            <w:pPr>
              <w:ind w:left="720"/>
            </w:pPr>
          </w:p>
        </w:tc>
        <w:tc>
          <w:tcPr>
            <w:tcW w:w="992" w:type="dxa"/>
          </w:tcPr>
          <w:p w:rsidR="00CF0A9A" w:rsidRPr="00F26B06" w:rsidRDefault="00CF0A9A" w:rsidP="00CF0A9A"/>
        </w:tc>
        <w:tc>
          <w:tcPr>
            <w:tcW w:w="709" w:type="dxa"/>
          </w:tcPr>
          <w:p w:rsidR="00CF0A9A" w:rsidRPr="00F26B06" w:rsidRDefault="00CF0A9A" w:rsidP="00CF0A9A">
            <w:pPr>
              <w:ind w:left="720"/>
            </w:pPr>
          </w:p>
        </w:tc>
        <w:tc>
          <w:tcPr>
            <w:tcW w:w="1169" w:type="dxa"/>
          </w:tcPr>
          <w:p w:rsidR="00CF0A9A" w:rsidRPr="00F26B06" w:rsidRDefault="00CF0A9A" w:rsidP="00CF0A9A">
            <w:r w:rsidRPr="00F26B06">
              <w:rPr>
                <w:iCs/>
              </w:rPr>
              <w:t>Педагогическая диагностика. Проверка ЗУН</w:t>
            </w:r>
          </w:p>
        </w:tc>
        <w:tc>
          <w:tcPr>
            <w:tcW w:w="1524" w:type="dxa"/>
            <w:gridSpan w:val="2"/>
          </w:tcPr>
          <w:p w:rsidR="00CF0A9A" w:rsidRPr="00F26B06" w:rsidRDefault="00CF0A9A" w:rsidP="00CF0A9A">
            <w:r w:rsidRPr="00F26B06">
              <w:t>Комбинированный</w:t>
            </w:r>
          </w:p>
        </w:tc>
        <w:tc>
          <w:tcPr>
            <w:tcW w:w="437" w:type="dxa"/>
          </w:tcPr>
          <w:p w:rsidR="00CF0A9A" w:rsidRPr="00F26B06" w:rsidRDefault="00CF0A9A" w:rsidP="00CF0A9A">
            <w:r w:rsidRPr="00F26B06">
              <w:t>1</w:t>
            </w:r>
          </w:p>
        </w:tc>
        <w:tc>
          <w:tcPr>
            <w:tcW w:w="1275" w:type="dxa"/>
          </w:tcPr>
          <w:p w:rsidR="00CF0A9A" w:rsidRPr="00F26B06" w:rsidRDefault="00CF0A9A" w:rsidP="00CF0A9A">
            <w:r w:rsidRPr="00F26B06">
              <w:t>Однозначные, двузначные числа, сравнение чисел</w:t>
            </w:r>
          </w:p>
        </w:tc>
        <w:tc>
          <w:tcPr>
            <w:tcW w:w="2829" w:type="dxa"/>
          </w:tcPr>
          <w:p w:rsidR="00CF0A9A" w:rsidRPr="00F26B06" w:rsidRDefault="00CF0A9A" w:rsidP="00CF0A9A">
            <w:r w:rsidRPr="00F26B06">
              <w:t>Повторят пройденный материал по теме «Нумерация», решение задач, сравнение чисел</w:t>
            </w:r>
          </w:p>
        </w:tc>
        <w:tc>
          <w:tcPr>
            <w:tcW w:w="4269" w:type="dxa"/>
          </w:tcPr>
          <w:p w:rsidR="00CF0A9A" w:rsidRPr="00F26B06" w:rsidRDefault="00CF0A9A" w:rsidP="00CF0A9A">
            <w:pPr>
              <w:pStyle w:val="a3"/>
              <w:ind w:left="13"/>
            </w:pPr>
            <w:r w:rsidRPr="00F26B06">
              <w:rPr>
                <w:bCs/>
              </w:rPr>
              <w:t xml:space="preserve">Р: </w:t>
            </w:r>
            <w:r w:rsidRPr="00F26B06">
              <w:t xml:space="preserve">определять последовательность промежуточных целей и соответствующих им действий с учетом конечного результата. </w:t>
            </w:r>
          </w:p>
          <w:p w:rsidR="00CF0A9A" w:rsidRPr="00F26B06" w:rsidRDefault="00CF0A9A" w:rsidP="00CF0A9A">
            <w:pPr>
              <w:pStyle w:val="a3"/>
              <w:ind w:left="13"/>
            </w:pPr>
            <w:r w:rsidRPr="00F26B06">
              <w:rPr>
                <w:bCs/>
              </w:rPr>
              <w:t xml:space="preserve">П: </w:t>
            </w:r>
            <w:r w:rsidRPr="00F26B06">
              <w:t>рефлексировать</w:t>
            </w:r>
          </w:p>
          <w:p w:rsidR="00CF0A9A" w:rsidRPr="00F26B06" w:rsidRDefault="00CF0A9A" w:rsidP="00CF0A9A">
            <w:pPr>
              <w:pStyle w:val="a3"/>
              <w:ind w:left="13"/>
            </w:pPr>
            <w:r w:rsidRPr="00F26B06">
              <w:t xml:space="preserve">способы и условия действий; контролировать и оценивать процесс </w:t>
            </w:r>
          </w:p>
          <w:p w:rsidR="00CF0A9A" w:rsidRPr="00F26B06" w:rsidRDefault="00CF0A9A" w:rsidP="00CF0A9A">
            <w:pPr>
              <w:pStyle w:val="a3"/>
              <w:ind w:left="13"/>
            </w:pPr>
            <w:r w:rsidRPr="00F26B06">
              <w:t xml:space="preserve">и результат деятельности. </w:t>
            </w:r>
          </w:p>
          <w:p w:rsidR="00CF0A9A" w:rsidRPr="00F26B06" w:rsidRDefault="00CF0A9A" w:rsidP="00CF0A9A">
            <w:pPr>
              <w:pStyle w:val="a3"/>
              <w:ind w:left="13"/>
              <w:rPr>
                <w:bCs/>
              </w:rPr>
            </w:pPr>
            <w:r w:rsidRPr="00F26B06">
              <w:rPr>
                <w:bCs/>
              </w:rPr>
              <w:t xml:space="preserve">К: </w:t>
            </w:r>
            <w:r w:rsidRPr="00F26B06">
              <w:t>задавать вопросы, необходимые для организации собственной деятельности</w:t>
            </w:r>
          </w:p>
        </w:tc>
        <w:tc>
          <w:tcPr>
            <w:tcW w:w="1694" w:type="dxa"/>
            <w:gridSpan w:val="2"/>
          </w:tcPr>
          <w:p w:rsidR="00CF0A9A" w:rsidRPr="00F26B06" w:rsidRDefault="00CF0A9A" w:rsidP="00CF0A9A">
            <w:pPr>
              <w:pStyle w:val="a3"/>
              <w:ind w:left="100"/>
            </w:pPr>
            <w:r w:rsidRPr="00F26B06">
              <w:t xml:space="preserve">Самооценка </w:t>
            </w:r>
          </w:p>
          <w:p w:rsidR="00CF0A9A" w:rsidRPr="00F26B06" w:rsidRDefault="00CF0A9A" w:rsidP="00CF0A9A">
            <w:pPr>
              <w:pStyle w:val="a3"/>
              <w:ind w:left="100"/>
            </w:pPr>
            <w:r w:rsidRPr="00F26B06">
              <w:t xml:space="preserve">на основе </w:t>
            </w:r>
          </w:p>
          <w:p w:rsidR="00CF0A9A" w:rsidRPr="00F26B06" w:rsidRDefault="00CF0A9A" w:rsidP="00CF0A9A">
            <w:pPr>
              <w:pStyle w:val="a3"/>
              <w:ind w:left="100"/>
            </w:pPr>
            <w:r w:rsidRPr="00F26B06">
              <w:t xml:space="preserve">критериев успешности </w:t>
            </w:r>
          </w:p>
          <w:p w:rsidR="00CF0A9A" w:rsidRPr="00F26B06" w:rsidRDefault="00CF0A9A" w:rsidP="00CF0A9A">
            <w:pPr>
              <w:pStyle w:val="a3"/>
              <w:ind w:left="100"/>
            </w:pPr>
            <w:r w:rsidRPr="00F26B06">
              <w:t>учебной деятельности</w:t>
            </w:r>
          </w:p>
        </w:tc>
      </w:tr>
      <w:tr w:rsidR="00CF0A9A" w:rsidRPr="00F26B06" w:rsidTr="00105294">
        <w:trPr>
          <w:gridAfter w:val="1"/>
          <w:wAfter w:w="14" w:type="dxa"/>
        </w:trPr>
        <w:tc>
          <w:tcPr>
            <w:tcW w:w="709" w:type="dxa"/>
          </w:tcPr>
          <w:p w:rsidR="00CF0A9A" w:rsidRPr="00F26B06" w:rsidRDefault="00CF0A9A" w:rsidP="00CF0A9A">
            <w:pPr>
              <w:ind w:left="720"/>
            </w:pPr>
          </w:p>
          <w:p w:rsidR="00CF0A9A" w:rsidRPr="00F26B06" w:rsidRDefault="00CF0A9A" w:rsidP="00CF0A9A">
            <w:r w:rsidRPr="00F26B06">
              <w:t>131</w:t>
            </w:r>
          </w:p>
        </w:tc>
        <w:tc>
          <w:tcPr>
            <w:tcW w:w="992" w:type="dxa"/>
          </w:tcPr>
          <w:p w:rsidR="00CF0A9A" w:rsidRPr="00F26B06" w:rsidRDefault="00CF0A9A" w:rsidP="00CF0A9A"/>
        </w:tc>
        <w:tc>
          <w:tcPr>
            <w:tcW w:w="709" w:type="dxa"/>
          </w:tcPr>
          <w:p w:rsidR="00CF0A9A" w:rsidRPr="00F26B06" w:rsidRDefault="00CF0A9A" w:rsidP="00CF0A9A">
            <w:pPr>
              <w:ind w:left="720"/>
            </w:pPr>
          </w:p>
          <w:p w:rsidR="00CF0A9A" w:rsidRPr="00F26B06" w:rsidRDefault="00CF0A9A" w:rsidP="00CF0A9A">
            <w:pPr>
              <w:ind w:left="720"/>
            </w:pPr>
          </w:p>
          <w:p w:rsidR="00CF0A9A" w:rsidRPr="00F26B06" w:rsidRDefault="00CF0A9A" w:rsidP="00CF0A9A">
            <w:pPr>
              <w:ind w:left="720"/>
            </w:pPr>
          </w:p>
        </w:tc>
        <w:tc>
          <w:tcPr>
            <w:tcW w:w="1169" w:type="dxa"/>
          </w:tcPr>
          <w:p w:rsidR="00CF0A9A" w:rsidRPr="00F26B06" w:rsidRDefault="00CF0A9A" w:rsidP="00CF0A9A">
            <w:r w:rsidRPr="00F26B06">
              <w:rPr>
                <w:iCs/>
              </w:rPr>
              <w:t>Повторение темы</w:t>
            </w:r>
            <w:r w:rsidRPr="00F26B06">
              <w:t xml:space="preserve">. </w:t>
            </w:r>
            <w:r w:rsidRPr="00F26B06">
              <w:rPr>
                <w:iCs/>
              </w:rPr>
              <w:lastRenderedPageBreak/>
              <w:t>Умножаем числа</w:t>
            </w:r>
          </w:p>
        </w:tc>
        <w:tc>
          <w:tcPr>
            <w:tcW w:w="1524" w:type="dxa"/>
            <w:gridSpan w:val="2"/>
          </w:tcPr>
          <w:p w:rsidR="00CF0A9A" w:rsidRPr="00F26B06" w:rsidRDefault="00CF0A9A" w:rsidP="00CF0A9A">
            <w:r w:rsidRPr="00F26B06">
              <w:lastRenderedPageBreak/>
              <w:t>Комбинированный</w:t>
            </w:r>
          </w:p>
        </w:tc>
        <w:tc>
          <w:tcPr>
            <w:tcW w:w="437" w:type="dxa"/>
          </w:tcPr>
          <w:p w:rsidR="00CF0A9A" w:rsidRPr="00F26B06" w:rsidRDefault="00CF0A9A" w:rsidP="00CF0A9A">
            <w:r w:rsidRPr="00F26B06">
              <w:t>1</w:t>
            </w:r>
          </w:p>
        </w:tc>
        <w:tc>
          <w:tcPr>
            <w:tcW w:w="1275" w:type="dxa"/>
          </w:tcPr>
          <w:p w:rsidR="00CF0A9A" w:rsidRPr="00F26B06" w:rsidRDefault="00CF0A9A" w:rsidP="00CF0A9A">
            <w:r w:rsidRPr="00F26B06">
              <w:t>Однозначные, двузначн</w:t>
            </w:r>
            <w:r w:rsidRPr="00F26B06">
              <w:lastRenderedPageBreak/>
              <w:t>ые числа, сравнение чисел</w:t>
            </w:r>
          </w:p>
        </w:tc>
        <w:tc>
          <w:tcPr>
            <w:tcW w:w="2829" w:type="dxa"/>
          </w:tcPr>
          <w:p w:rsidR="00CF0A9A" w:rsidRPr="00F26B06" w:rsidRDefault="00CF0A9A" w:rsidP="00CF0A9A">
            <w:r w:rsidRPr="00F26B06">
              <w:lastRenderedPageBreak/>
              <w:t xml:space="preserve">Повторят пройденный материал по теме «Нумерация», решение </w:t>
            </w:r>
            <w:r w:rsidRPr="00F26B06">
              <w:lastRenderedPageBreak/>
              <w:t>задач, сравнение чисел</w:t>
            </w:r>
          </w:p>
        </w:tc>
        <w:tc>
          <w:tcPr>
            <w:tcW w:w="4269" w:type="dxa"/>
          </w:tcPr>
          <w:p w:rsidR="00CF0A9A" w:rsidRPr="00F26B06" w:rsidRDefault="00CF0A9A" w:rsidP="00CF0A9A">
            <w:pPr>
              <w:pStyle w:val="a3"/>
              <w:ind w:left="13"/>
            </w:pPr>
            <w:r w:rsidRPr="00F26B06">
              <w:rPr>
                <w:bCs/>
              </w:rPr>
              <w:lastRenderedPageBreak/>
              <w:t xml:space="preserve">Р: </w:t>
            </w:r>
            <w:r w:rsidRPr="00F26B06">
              <w:t xml:space="preserve">определять последовательность промежуточных целей и соответствующих им действий с </w:t>
            </w:r>
            <w:r w:rsidRPr="00F26B06">
              <w:lastRenderedPageBreak/>
              <w:t xml:space="preserve">учетом конечного результата. </w:t>
            </w:r>
          </w:p>
          <w:p w:rsidR="00CF0A9A" w:rsidRPr="00F26B06" w:rsidRDefault="00CF0A9A" w:rsidP="00CF0A9A">
            <w:pPr>
              <w:pStyle w:val="a3"/>
              <w:ind w:left="13"/>
            </w:pPr>
            <w:r w:rsidRPr="00F26B06">
              <w:rPr>
                <w:bCs/>
              </w:rPr>
              <w:t xml:space="preserve">П: </w:t>
            </w:r>
            <w:r w:rsidRPr="00F26B06">
              <w:t xml:space="preserve">рефлексировать </w:t>
            </w:r>
          </w:p>
          <w:p w:rsidR="00CF0A9A" w:rsidRPr="00F26B06" w:rsidRDefault="00CF0A9A" w:rsidP="00CF0A9A">
            <w:pPr>
              <w:pStyle w:val="a3"/>
              <w:ind w:left="13"/>
            </w:pPr>
            <w:r w:rsidRPr="00F26B06">
              <w:t xml:space="preserve">способы и условия действий; контролировать и оценивать процесс </w:t>
            </w:r>
          </w:p>
          <w:p w:rsidR="00CF0A9A" w:rsidRPr="00F26B06" w:rsidRDefault="00CF0A9A" w:rsidP="00CF0A9A">
            <w:pPr>
              <w:pStyle w:val="a3"/>
              <w:ind w:left="13"/>
            </w:pPr>
            <w:r w:rsidRPr="00F26B06">
              <w:t xml:space="preserve">и результат деятельности. </w:t>
            </w:r>
          </w:p>
          <w:p w:rsidR="00CF0A9A" w:rsidRPr="00F26B06" w:rsidRDefault="00CF0A9A" w:rsidP="00CF0A9A">
            <w:pPr>
              <w:pStyle w:val="a3"/>
              <w:ind w:left="139"/>
              <w:rPr>
                <w:bCs/>
              </w:rPr>
            </w:pPr>
            <w:r w:rsidRPr="00F26B06">
              <w:rPr>
                <w:bCs/>
              </w:rPr>
              <w:t xml:space="preserve">К: </w:t>
            </w:r>
            <w:r w:rsidRPr="00F26B06">
              <w:t>задавать вопросы, необходимые для организации собственной деятельности</w:t>
            </w:r>
          </w:p>
        </w:tc>
        <w:tc>
          <w:tcPr>
            <w:tcW w:w="1680" w:type="dxa"/>
          </w:tcPr>
          <w:p w:rsidR="00CF0A9A" w:rsidRPr="00F26B06" w:rsidRDefault="00CF0A9A" w:rsidP="00CF0A9A">
            <w:pPr>
              <w:pStyle w:val="a3"/>
              <w:ind w:left="100"/>
            </w:pPr>
            <w:r w:rsidRPr="00F26B06">
              <w:lastRenderedPageBreak/>
              <w:t xml:space="preserve">Самооценка </w:t>
            </w:r>
          </w:p>
          <w:p w:rsidR="00CF0A9A" w:rsidRPr="00F26B06" w:rsidRDefault="00CF0A9A" w:rsidP="00CF0A9A">
            <w:pPr>
              <w:pStyle w:val="a3"/>
              <w:ind w:left="100"/>
            </w:pPr>
            <w:r w:rsidRPr="00F26B06">
              <w:t xml:space="preserve">на основе </w:t>
            </w:r>
          </w:p>
          <w:p w:rsidR="00CF0A9A" w:rsidRPr="00F26B06" w:rsidRDefault="00CF0A9A" w:rsidP="00CF0A9A">
            <w:pPr>
              <w:pStyle w:val="a3"/>
              <w:ind w:left="100"/>
            </w:pPr>
            <w:r w:rsidRPr="00F26B06">
              <w:t xml:space="preserve">критериев </w:t>
            </w:r>
            <w:r w:rsidRPr="00F26B06">
              <w:lastRenderedPageBreak/>
              <w:t xml:space="preserve">успешности </w:t>
            </w:r>
          </w:p>
          <w:p w:rsidR="00CF0A9A" w:rsidRPr="00F26B06" w:rsidRDefault="00CF0A9A" w:rsidP="00CF0A9A">
            <w:r w:rsidRPr="00F26B06">
              <w:t>учебной деятельности</w:t>
            </w:r>
          </w:p>
        </w:tc>
      </w:tr>
      <w:tr w:rsidR="00CF0A9A" w:rsidRPr="00F26B06" w:rsidTr="00105294">
        <w:tc>
          <w:tcPr>
            <w:tcW w:w="709" w:type="dxa"/>
          </w:tcPr>
          <w:p w:rsidR="00CF0A9A" w:rsidRPr="00F26B06" w:rsidRDefault="00CF0A9A" w:rsidP="00CF0A9A">
            <w:pPr>
              <w:ind w:left="720"/>
            </w:pPr>
          </w:p>
          <w:p w:rsidR="00CF0A9A" w:rsidRPr="00F26B06" w:rsidRDefault="00CF0A9A" w:rsidP="00CF0A9A">
            <w:r w:rsidRPr="00F26B06">
              <w:t>132</w:t>
            </w:r>
          </w:p>
        </w:tc>
        <w:tc>
          <w:tcPr>
            <w:tcW w:w="992" w:type="dxa"/>
          </w:tcPr>
          <w:p w:rsidR="00CF0A9A" w:rsidRPr="00F26B06" w:rsidRDefault="00CF0A9A" w:rsidP="00CF0A9A"/>
        </w:tc>
        <w:tc>
          <w:tcPr>
            <w:tcW w:w="709" w:type="dxa"/>
          </w:tcPr>
          <w:p w:rsidR="00CF0A9A" w:rsidRPr="00F26B06" w:rsidRDefault="00CF0A9A" w:rsidP="00CF0A9A">
            <w:pPr>
              <w:ind w:left="720"/>
            </w:pPr>
          </w:p>
          <w:p w:rsidR="00CF0A9A" w:rsidRPr="00F26B06" w:rsidRDefault="00CF0A9A" w:rsidP="00CF0A9A">
            <w:pPr>
              <w:ind w:left="720"/>
            </w:pPr>
          </w:p>
          <w:p w:rsidR="00CF0A9A" w:rsidRPr="00F26B06" w:rsidRDefault="00CF0A9A" w:rsidP="00CF0A9A">
            <w:pPr>
              <w:ind w:left="720"/>
            </w:pPr>
          </w:p>
        </w:tc>
        <w:tc>
          <w:tcPr>
            <w:tcW w:w="1169" w:type="dxa"/>
          </w:tcPr>
          <w:p w:rsidR="00445C61" w:rsidRDefault="00CF0A9A" w:rsidP="00CF0A9A">
            <w:pPr>
              <w:rPr>
                <w:iCs/>
                <w:lang w:val="en-US"/>
              </w:rPr>
            </w:pPr>
            <w:r w:rsidRPr="00F26B06">
              <w:rPr>
                <w:iCs/>
              </w:rPr>
              <w:t>Повторение темы.</w:t>
            </w:r>
          </w:p>
          <w:p w:rsidR="00CF0A9A" w:rsidRPr="00F26B06" w:rsidRDefault="00CF0A9A" w:rsidP="00CF0A9A">
            <w:bookmarkStart w:id="1" w:name="_GoBack"/>
            <w:bookmarkEnd w:id="1"/>
            <w:r w:rsidRPr="00F26B06">
              <w:rPr>
                <w:iCs/>
              </w:rPr>
              <w:t>Делим числа</w:t>
            </w:r>
          </w:p>
        </w:tc>
        <w:tc>
          <w:tcPr>
            <w:tcW w:w="1524" w:type="dxa"/>
            <w:gridSpan w:val="2"/>
          </w:tcPr>
          <w:p w:rsidR="00CF0A9A" w:rsidRPr="00F26B06" w:rsidRDefault="00CF0A9A" w:rsidP="00CF0A9A">
            <w:r w:rsidRPr="00F26B06">
              <w:t>Комбинированный</w:t>
            </w:r>
          </w:p>
        </w:tc>
        <w:tc>
          <w:tcPr>
            <w:tcW w:w="437" w:type="dxa"/>
          </w:tcPr>
          <w:p w:rsidR="00CF0A9A" w:rsidRPr="00F26B06" w:rsidRDefault="00CF0A9A" w:rsidP="00CF0A9A">
            <w:r w:rsidRPr="00F26B06">
              <w:t>1</w:t>
            </w:r>
          </w:p>
        </w:tc>
        <w:tc>
          <w:tcPr>
            <w:tcW w:w="1275" w:type="dxa"/>
          </w:tcPr>
          <w:p w:rsidR="00CF0A9A" w:rsidRPr="00F26B06" w:rsidRDefault="00CF0A9A" w:rsidP="00CF0A9A">
            <w:r w:rsidRPr="00F26B06">
              <w:t>Однозначные, двузначные числа, сравнение чисел</w:t>
            </w:r>
          </w:p>
        </w:tc>
        <w:tc>
          <w:tcPr>
            <w:tcW w:w="2829" w:type="dxa"/>
          </w:tcPr>
          <w:p w:rsidR="00CF0A9A" w:rsidRPr="00F26B06" w:rsidRDefault="00CF0A9A" w:rsidP="00CF0A9A">
            <w:r w:rsidRPr="00F26B06">
              <w:t>Повторят пройденный материал по теме «Нумерация», решение задач, сравнение чисел</w:t>
            </w:r>
          </w:p>
        </w:tc>
        <w:tc>
          <w:tcPr>
            <w:tcW w:w="4269" w:type="dxa"/>
          </w:tcPr>
          <w:p w:rsidR="00CF0A9A" w:rsidRPr="00F26B06" w:rsidRDefault="00CF0A9A" w:rsidP="00CF0A9A">
            <w:pPr>
              <w:pStyle w:val="a3"/>
              <w:ind w:left="13"/>
            </w:pPr>
            <w:r w:rsidRPr="00F26B06">
              <w:rPr>
                <w:bCs/>
              </w:rPr>
              <w:t xml:space="preserve">Р: </w:t>
            </w:r>
            <w:r w:rsidRPr="00F26B06">
              <w:t xml:space="preserve">определять последовательность промежуточных целей и соответствующих им действий с учетом конечного результата. </w:t>
            </w:r>
          </w:p>
          <w:p w:rsidR="00CF0A9A" w:rsidRPr="00F26B06" w:rsidRDefault="00CF0A9A" w:rsidP="00CF0A9A">
            <w:pPr>
              <w:pStyle w:val="a3"/>
              <w:ind w:left="13"/>
            </w:pPr>
            <w:r w:rsidRPr="00F26B06">
              <w:rPr>
                <w:bCs/>
              </w:rPr>
              <w:t xml:space="preserve">П: </w:t>
            </w:r>
            <w:r w:rsidRPr="00F26B06">
              <w:t>рефлексировать</w:t>
            </w:r>
          </w:p>
          <w:p w:rsidR="00CF0A9A" w:rsidRPr="00F26B06" w:rsidRDefault="00CF0A9A" w:rsidP="00CF0A9A">
            <w:pPr>
              <w:pStyle w:val="a3"/>
              <w:ind w:left="13"/>
            </w:pPr>
            <w:r w:rsidRPr="00F26B06">
              <w:t xml:space="preserve">способы и условия действий; контролировать и оценивать процесс </w:t>
            </w:r>
          </w:p>
          <w:p w:rsidR="00CF0A9A" w:rsidRPr="00F26B06" w:rsidRDefault="00CF0A9A" w:rsidP="00CF0A9A">
            <w:pPr>
              <w:pStyle w:val="a3"/>
              <w:ind w:left="13"/>
            </w:pPr>
            <w:r w:rsidRPr="00F26B06">
              <w:t xml:space="preserve">и результат деятельности. </w:t>
            </w:r>
          </w:p>
          <w:p w:rsidR="00CF0A9A" w:rsidRPr="00F26B06" w:rsidRDefault="00CF0A9A" w:rsidP="00CF0A9A">
            <w:pPr>
              <w:pStyle w:val="a3"/>
              <w:ind w:left="139"/>
              <w:rPr>
                <w:bCs/>
              </w:rPr>
            </w:pPr>
            <w:r w:rsidRPr="00F26B06">
              <w:rPr>
                <w:bCs/>
              </w:rPr>
              <w:t xml:space="preserve">К: </w:t>
            </w:r>
            <w:r w:rsidRPr="00F26B06">
              <w:t>задавать вопросы, необходимые для организации собственной деятельности</w:t>
            </w:r>
          </w:p>
        </w:tc>
        <w:tc>
          <w:tcPr>
            <w:tcW w:w="1694" w:type="dxa"/>
            <w:gridSpan w:val="2"/>
          </w:tcPr>
          <w:p w:rsidR="00CF0A9A" w:rsidRPr="00F26B06" w:rsidRDefault="00CF0A9A" w:rsidP="00CF0A9A">
            <w:pPr>
              <w:pStyle w:val="a3"/>
              <w:ind w:left="100"/>
            </w:pPr>
            <w:r w:rsidRPr="00F26B06">
              <w:t xml:space="preserve">Самооценка </w:t>
            </w:r>
          </w:p>
          <w:p w:rsidR="00CF0A9A" w:rsidRPr="00F26B06" w:rsidRDefault="00CF0A9A" w:rsidP="00CF0A9A">
            <w:pPr>
              <w:pStyle w:val="a3"/>
              <w:ind w:left="100"/>
            </w:pPr>
            <w:r w:rsidRPr="00F26B06">
              <w:t xml:space="preserve">на основе </w:t>
            </w:r>
          </w:p>
          <w:p w:rsidR="00CF0A9A" w:rsidRPr="00F26B06" w:rsidRDefault="00CF0A9A" w:rsidP="00CF0A9A">
            <w:pPr>
              <w:pStyle w:val="a3"/>
              <w:ind w:left="100"/>
            </w:pPr>
            <w:r w:rsidRPr="00F26B06">
              <w:t xml:space="preserve">критериев успешности </w:t>
            </w:r>
          </w:p>
          <w:p w:rsidR="00CF0A9A" w:rsidRPr="00F26B06" w:rsidRDefault="00CF0A9A" w:rsidP="00CF0A9A">
            <w:r w:rsidRPr="00F26B06">
              <w:t>учебной деятельности</w:t>
            </w:r>
          </w:p>
        </w:tc>
      </w:tr>
    </w:tbl>
    <w:p w:rsidR="00BD3D3B" w:rsidRPr="00F26B06" w:rsidRDefault="00BD3D3B"/>
    <w:p w:rsidR="00BD3D3B" w:rsidRDefault="00BD3D3B"/>
    <w:p w:rsidR="00BD3D3B" w:rsidRDefault="00BD3D3B"/>
    <w:p w:rsidR="007C7AE8" w:rsidRDefault="007C7AE8"/>
    <w:p w:rsidR="00495D99" w:rsidRDefault="00495D99"/>
    <w:sectPr w:rsidR="00495D99" w:rsidSect="00AB4875">
      <w:pgSz w:w="16838" w:h="11906" w:orient="landscape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OpenSymbol">
    <w:altName w:val="Courier New"/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B092821E"/>
    <w:lvl w:ilvl="0">
      <w:numFmt w:val="bullet"/>
      <w:lvlText w:val="*"/>
      <w:lvlJc w:val="left"/>
    </w:lvl>
  </w:abstractNum>
  <w:abstractNum w:abstractNumId="1">
    <w:nsid w:val="00000001"/>
    <w:multiLevelType w:val="multi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2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3">
    <w:nsid w:val="00000003"/>
    <w:multiLevelType w:val="multi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4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5">
    <w:nsid w:val="00000005"/>
    <w:multiLevelType w:val="multi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6">
    <w:nsid w:val="15DD7A22"/>
    <w:multiLevelType w:val="hybridMultilevel"/>
    <w:tmpl w:val="8C702530"/>
    <w:lvl w:ilvl="0" w:tplc="04190001">
      <w:start w:val="1"/>
      <w:numFmt w:val="bullet"/>
      <w:lvlText w:val=""/>
      <w:lvlJc w:val="left"/>
      <w:pPr>
        <w:tabs>
          <w:tab w:val="num" w:pos="730"/>
        </w:tabs>
        <w:ind w:left="73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50"/>
        </w:tabs>
        <w:ind w:left="145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70"/>
        </w:tabs>
        <w:ind w:left="217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90"/>
        </w:tabs>
        <w:ind w:left="289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10"/>
        </w:tabs>
        <w:ind w:left="361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30"/>
        </w:tabs>
        <w:ind w:left="433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50"/>
        </w:tabs>
        <w:ind w:left="505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70"/>
        </w:tabs>
        <w:ind w:left="577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90"/>
        </w:tabs>
        <w:ind w:left="6490" w:hanging="360"/>
      </w:pPr>
      <w:rPr>
        <w:rFonts w:ascii="Wingdings" w:hAnsi="Wingdings" w:cs="Wingdings" w:hint="default"/>
      </w:rPr>
    </w:lvl>
  </w:abstractNum>
  <w:abstractNum w:abstractNumId="7">
    <w:nsid w:val="17751A93"/>
    <w:multiLevelType w:val="hybridMultilevel"/>
    <w:tmpl w:val="664001B4"/>
    <w:lvl w:ilvl="0" w:tplc="0534FC36">
      <w:numFmt w:val="bullet"/>
      <w:lvlText w:val="•"/>
      <w:lvlJc w:val="left"/>
      <w:pPr>
        <w:ind w:left="750" w:hanging="390"/>
      </w:pPr>
      <w:rPr>
        <w:rFonts w:ascii="Times New Roman" w:eastAsia="Times New Roman" w:hAnsi="Times New Roman" w:hint="default"/>
      </w:rPr>
    </w:lvl>
    <w:lvl w:ilvl="1" w:tplc="0419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>
    <w:nsid w:val="182325FB"/>
    <w:multiLevelType w:val="singleLevel"/>
    <w:tmpl w:val="7C24D902"/>
    <w:lvl w:ilvl="0">
      <w:start w:val="5"/>
      <w:numFmt w:val="decimal"/>
      <w:lvlText w:val="%1.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9">
    <w:nsid w:val="1A3C1C8F"/>
    <w:multiLevelType w:val="hybridMultilevel"/>
    <w:tmpl w:val="302C933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0">
    <w:nsid w:val="1D1851CB"/>
    <w:multiLevelType w:val="singleLevel"/>
    <w:tmpl w:val="28CED882"/>
    <w:lvl w:ilvl="0">
      <w:start w:val="7"/>
      <w:numFmt w:val="decimal"/>
      <w:lvlText w:val="%1)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11">
    <w:nsid w:val="2055226E"/>
    <w:multiLevelType w:val="hybridMultilevel"/>
    <w:tmpl w:val="273A538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2">
    <w:nsid w:val="2D6F389F"/>
    <w:multiLevelType w:val="singleLevel"/>
    <w:tmpl w:val="305CA02C"/>
    <w:lvl w:ilvl="0">
      <w:start w:val="1"/>
      <w:numFmt w:val="decimal"/>
      <w:lvlText w:val="%1.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13">
    <w:nsid w:val="35071765"/>
    <w:multiLevelType w:val="hybridMultilevel"/>
    <w:tmpl w:val="48345ED6"/>
    <w:lvl w:ilvl="0" w:tplc="B2061E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4">
    <w:nsid w:val="36FA5500"/>
    <w:multiLevelType w:val="singleLevel"/>
    <w:tmpl w:val="47C83222"/>
    <w:lvl w:ilvl="0">
      <w:start w:val="5"/>
      <w:numFmt w:val="decimal"/>
      <w:lvlText w:val="%1)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15">
    <w:nsid w:val="41D078BA"/>
    <w:multiLevelType w:val="singleLevel"/>
    <w:tmpl w:val="B994FA62"/>
    <w:lvl w:ilvl="0">
      <w:start w:val="1"/>
      <w:numFmt w:val="decimal"/>
      <w:lvlText w:val="%1.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16">
    <w:nsid w:val="43DE70F7"/>
    <w:multiLevelType w:val="singleLevel"/>
    <w:tmpl w:val="F0FA497E"/>
    <w:lvl w:ilvl="0">
      <w:start w:val="2"/>
      <w:numFmt w:val="decimal"/>
      <w:lvlText w:val="%1.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17">
    <w:nsid w:val="4443737A"/>
    <w:multiLevelType w:val="singleLevel"/>
    <w:tmpl w:val="CB7A89C2"/>
    <w:lvl w:ilvl="0">
      <w:start w:val="21"/>
      <w:numFmt w:val="decimal"/>
      <w:lvlText w:val="%1.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18">
    <w:nsid w:val="4F9675E1"/>
    <w:multiLevelType w:val="singleLevel"/>
    <w:tmpl w:val="305CA02C"/>
    <w:lvl w:ilvl="0">
      <w:start w:val="1"/>
      <w:numFmt w:val="decimal"/>
      <w:lvlText w:val="%1.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19">
    <w:nsid w:val="4FBD52DC"/>
    <w:multiLevelType w:val="singleLevel"/>
    <w:tmpl w:val="259650A8"/>
    <w:lvl w:ilvl="0">
      <w:start w:val="2"/>
      <w:numFmt w:val="decimal"/>
      <w:lvlText w:val="%1.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20">
    <w:nsid w:val="589506A2"/>
    <w:multiLevelType w:val="hybridMultilevel"/>
    <w:tmpl w:val="2438C566"/>
    <w:lvl w:ilvl="0" w:tplc="04190001">
      <w:start w:val="1"/>
      <w:numFmt w:val="bullet"/>
      <w:lvlText w:val=""/>
      <w:lvlJc w:val="left"/>
      <w:pPr>
        <w:tabs>
          <w:tab w:val="num" w:pos="1425"/>
        </w:tabs>
        <w:ind w:left="1425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cs="Wingdings" w:hint="default"/>
      </w:rPr>
    </w:lvl>
  </w:abstractNum>
  <w:abstractNum w:abstractNumId="21">
    <w:nsid w:val="5AFE11EA"/>
    <w:multiLevelType w:val="singleLevel"/>
    <w:tmpl w:val="E2988FF0"/>
    <w:lvl w:ilvl="0">
      <w:start w:val="1"/>
      <w:numFmt w:val="decimal"/>
      <w:lvlText w:val="%1.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22">
    <w:nsid w:val="5C4E5A73"/>
    <w:multiLevelType w:val="hybridMultilevel"/>
    <w:tmpl w:val="707CC0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63EA6347"/>
    <w:multiLevelType w:val="hybridMultilevel"/>
    <w:tmpl w:val="CBAE6F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65FD79FE"/>
    <w:multiLevelType w:val="hybridMultilevel"/>
    <w:tmpl w:val="2398D2A0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5">
    <w:nsid w:val="6B81793F"/>
    <w:multiLevelType w:val="singleLevel"/>
    <w:tmpl w:val="7D0A56D4"/>
    <w:lvl w:ilvl="0">
      <w:start w:val="15"/>
      <w:numFmt w:val="decimal"/>
      <w:lvlText w:val="%1.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26">
    <w:nsid w:val="72F74C83"/>
    <w:multiLevelType w:val="hybridMultilevel"/>
    <w:tmpl w:val="E75A137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27">
    <w:nsid w:val="73A71D74"/>
    <w:multiLevelType w:val="hybridMultilevel"/>
    <w:tmpl w:val="3D264830"/>
    <w:lvl w:ilvl="0" w:tplc="04190001">
      <w:start w:val="1"/>
      <w:numFmt w:val="bullet"/>
      <w:lvlText w:val=""/>
      <w:lvlJc w:val="left"/>
      <w:pPr>
        <w:tabs>
          <w:tab w:val="num" w:pos="744"/>
        </w:tabs>
        <w:ind w:left="744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64"/>
        </w:tabs>
        <w:ind w:left="146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84"/>
        </w:tabs>
        <w:ind w:left="2184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904"/>
        </w:tabs>
        <w:ind w:left="2904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24"/>
        </w:tabs>
        <w:ind w:left="362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44"/>
        </w:tabs>
        <w:ind w:left="4344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64"/>
        </w:tabs>
        <w:ind w:left="5064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84"/>
        </w:tabs>
        <w:ind w:left="578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504"/>
        </w:tabs>
        <w:ind w:left="6504" w:hanging="360"/>
      </w:pPr>
      <w:rPr>
        <w:rFonts w:ascii="Wingdings" w:hAnsi="Wingdings" w:cs="Wingdings" w:hint="default"/>
      </w:rPr>
    </w:lvl>
  </w:abstractNum>
  <w:abstractNum w:abstractNumId="28">
    <w:nsid w:val="73D91E6A"/>
    <w:multiLevelType w:val="hybridMultilevel"/>
    <w:tmpl w:val="103081F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9">
    <w:nsid w:val="76EA438C"/>
    <w:multiLevelType w:val="hybridMultilevel"/>
    <w:tmpl w:val="384663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7A172586"/>
    <w:multiLevelType w:val="hybridMultilevel"/>
    <w:tmpl w:val="796ECC8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7B7E709A"/>
    <w:multiLevelType w:val="singleLevel"/>
    <w:tmpl w:val="4CD86456"/>
    <w:lvl w:ilvl="0">
      <w:start w:val="3"/>
      <w:numFmt w:val="decimal"/>
      <w:lvlText w:val="%1.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num w:numId="1">
    <w:abstractNumId w:val="10"/>
  </w:num>
  <w:num w:numId="2">
    <w:abstractNumId w:val="10"/>
    <w:lvlOverride w:ilvl="0">
      <w:lvl w:ilvl="0">
        <w:start w:val="8"/>
        <w:numFmt w:val="decimal"/>
        <w:lvlText w:val="%1)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14"/>
  </w:num>
  <w:num w:numId="4">
    <w:abstractNumId w:val="14"/>
    <w:lvlOverride w:ilvl="0">
      <w:lvl w:ilvl="0">
        <w:start w:val="6"/>
        <w:numFmt w:val="decimal"/>
        <w:lvlText w:val="%1)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19"/>
  </w:num>
  <w:num w:numId="6">
    <w:abstractNumId w:val="19"/>
    <w:lvlOverride w:ilvl="0">
      <w:lvl w:ilvl="0">
        <w:start w:val="3"/>
        <w:numFmt w:val="decimal"/>
        <w:lvlText w:val="%1.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15"/>
  </w:num>
  <w:num w:numId="8">
    <w:abstractNumId w:val="8"/>
  </w:num>
  <w:num w:numId="9">
    <w:abstractNumId w:val="8"/>
    <w:lvlOverride w:ilvl="0">
      <w:lvl w:ilvl="0">
        <w:start w:val="10"/>
        <w:numFmt w:val="decimal"/>
        <w:lvlText w:val="%1.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25"/>
  </w:num>
  <w:num w:numId="11">
    <w:abstractNumId w:val="17"/>
  </w:num>
  <w:num w:numId="12">
    <w:abstractNumId w:val="21"/>
  </w:num>
  <w:num w:numId="13">
    <w:abstractNumId w:val="16"/>
  </w:num>
  <w:num w:numId="14">
    <w:abstractNumId w:val="30"/>
  </w:num>
  <w:num w:numId="15">
    <w:abstractNumId w:val="9"/>
  </w:num>
  <w:num w:numId="16">
    <w:abstractNumId w:val="27"/>
  </w:num>
  <w:num w:numId="17">
    <w:abstractNumId w:val="6"/>
  </w:num>
  <w:num w:numId="18">
    <w:abstractNumId w:val="0"/>
    <w:lvlOverride w:ilvl="0">
      <w:lvl w:ilvl="0">
        <w:numFmt w:val="bullet"/>
        <w:lvlText w:val="•"/>
        <w:legacy w:legacy="1" w:legacySpace="0" w:legacyIndent="259"/>
        <w:lvlJc w:val="left"/>
        <w:rPr>
          <w:rFonts w:ascii="Times New Roman" w:hAnsi="Times New Roman" w:cs="Times New Roman" w:hint="default"/>
        </w:rPr>
      </w:lvl>
    </w:lvlOverride>
  </w:num>
  <w:num w:numId="19">
    <w:abstractNumId w:val="0"/>
    <w:lvlOverride w:ilvl="0">
      <w:lvl w:ilvl="0">
        <w:numFmt w:val="bullet"/>
        <w:lvlText w:val="•"/>
        <w:legacy w:legacy="1" w:legacySpace="0" w:legacyIndent="264"/>
        <w:lvlJc w:val="left"/>
        <w:rPr>
          <w:rFonts w:ascii="Times New Roman" w:hAnsi="Times New Roman" w:cs="Times New Roman" w:hint="default"/>
        </w:rPr>
      </w:lvl>
    </w:lvlOverride>
  </w:num>
  <w:num w:numId="20">
    <w:abstractNumId w:val="0"/>
    <w:lvlOverride w:ilvl="0">
      <w:lvl w:ilvl="0">
        <w:numFmt w:val="bullet"/>
        <w:lvlText w:val="•"/>
        <w:legacy w:legacy="1" w:legacySpace="0" w:legacyIndent="254"/>
        <w:lvlJc w:val="left"/>
        <w:rPr>
          <w:rFonts w:ascii="Times New Roman" w:hAnsi="Times New Roman" w:cs="Times New Roman" w:hint="default"/>
        </w:rPr>
      </w:lvl>
    </w:lvlOverride>
  </w:num>
  <w:num w:numId="21">
    <w:abstractNumId w:val="7"/>
  </w:num>
  <w:num w:numId="22">
    <w:abstractNumId w:val="24"/>
  </w:num>
  <w:num w:numId="23">
    <w:abstractNumId w:val="20"/>
  </w:num>
  <w:num w:numId="24">
    <w:abstractNumId w:val="28"/>
  </w:num>
  <w:num w:numId="25">
    <w:abstractNumId w:val="11"/>
  </w:num>
  <w:num w:numId="26">
    <w:abstractNumId w:val="26"/>
  </w:num>
  <w:num w:numId="27">
    <w:abstractNumId w:val="22"/>
  </w:num>
  <w:num w:numId="28">
    <w:abstractNumId w:val="29"/>
  </w:num>
  <w:num w:numId="29">
    <w:abstractNumId w:val="1"/>
  </w:num>
  <w:num w:numId="30">
    <w:abstractNumId w:val="2"/>
  </w:num>
  <w:num w:numId="31">
    <w:abstractNumId w:val="3"/>
  </w:num>
  <w:num w:numId="32">
    <w:abstractNumId w:val="4"/>
  </w:num>
  <w:num w:numId="33">
    <w:abstractNumId w:val="5"/>
  </w:num>
  <w:num w:numId="34">
    <w:abstractNumId w:val="31"/>
  </w:num>
  <w:num w:numId="35">
    <w:abstractNumId w:val="31"/>
    <w:lvlOverride w:ilvl="0">
      <w:lvl w:ilvl="0">
        <w:start w:val="4"/>
        <w:numFmt w:val="decimal"/>
        <w:lvlText w:val="%1.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6">
    <w:abstractNumId w:val="18"/>
  </w:num>
  <w:num w:numId="37">
    <w:abstractNumId w:val="18"/>
    <w:lvlOverride w:ilvl="0">
      <w:lvl w:ilvl="0">
        <w:start w:val="2"/>
        <w:numFmt w:val="decimal"/>
        <w:lvlText w:val="%1.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8">
    <w:abstractNumId w:val="18"/>
    <w:lvlOverride w:ilvl="0">
      <w:lvl w:ilvl="0">
        <w:start w:val="3"/>
        <w:numFmt w:val="decimal"/>
        <w:lvlText w:val="%1.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9">
    <w:abstractNumId w:val="12"/>
  </w:num>
  <w:num w:numId="40">
    <w:abstractNumId w:val="12"/>
    <w:lvlOverride w:ilvl="0">
      <w:lvl w:ilvl="0">
        <w:start w:val="5"/>
        <w:numFmt w:val="decimal"/>
        <w:lvlText w:val="%1.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41">
    <w:abstractNumId w:val="13"/>
  </w:num>
  <w:num w:numId="42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compat>
    <w:compatSetting w:name="compatibilityMode" w:uri="http://schemas.microsoft.com/office/word" w:val="12"/>
  </w:compat>
  <w:rsids>
    <w:rsidRoot w:val="00942AF1"/>
    <w:rsid w:val="00077FF2"/>
    <w:rsid w:val="00095FE1"/>
    <w:rsid w:val="000F18FB"/>
    <w:rsid w:val="00105294"/>
    <w:rsid w:val="001614EA"/>
    <w:rsid w:val="001D75BA"/>
    <w:rsid w:val="002700E3"/>
    <w:rsid w:val="002D29A4"/>
    <w:rsid w:val="003330CC"/>
    <w:rsid w:val="003914D3"/>
    <w:rsid w:val="003D1AD4"/>
    <w:rsid w:val="003E1E4E"/>
    <w:rsid w:val="00410084"/>
    <w:rsid w:val="00445C61"/>
    <w:rsid w:val="00453D9C"/>
    <w:rsid w:val="00495D99"/>
    <w:rsid w:val="0050440C"/>
    <w:rsid w:val="0051642F"/>
    <w:rsid w:val="00575568"/>
    <w:rsid w:val="005B793B"/>
    <w:rsid w:val="005C6B3E"/>
    <w:rsid w:val="0064114C"/>
    <w:rsid w:val="0068510F"/>
    <w:rsid w:val="0069014E"/>
    <w:rsid w:val="006939D2"/>
    <w:rsid w:val="007916F0"/>
    <w:rsid w:val="007C7AE8"/>
    <w:rsid w:val="0081285F"/>
    <w:rsid w:val="008947AE"/>
    <w:rsid w:val="00942AF1"/>
    <w:rsid w:val="0097374B"/>
    <w:rsid w:val="009B1993"/>
    <w:rsid w:val="009E67E6"/>
    <w:rsid w:val="00A144DB"/>
    <w:rsid w:val="00A3339A"/>
    <w:rsid w:val="00A473DA"/>
    <w:rsid w:val="00A52D11"/>
    <w:rsid w:val="00AB0B29"/>
    <w:rsid w:val="00AB4875"/>
    <w:rsid w:val="00AC3327"/>
    <w:rsid w:val="00B15719"/>
    <w:rsid w:val="00B8159B"/>
    <w:rsid w:val="00BB643A"/>
    <w:rsid w:val="00BD3D3B"/>
    <w:rsid w:val="00C27AAD"/>
    <w:rsid w:val="00CA32EE"/>
    <w:rsid w:val="00CF0A9A"/>
    <w:rsid w:val="00D12D56"/>
    <w:rsid w:val="00E35249"/>
    <w:rsid w:val="00E523B2"/>
    <w:rsid w:val="00ED47F3"/>
    <w:rsid w:val="00EF3349"/>
    <w:rsid w:val="00F26B06"/>
    <w:rsid w:val="00F37432"/>
    <w:rsid w:val="00FE0BF1"/>
    <w:rsid w:val="00FF301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48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тиль"/>
    <w:rsid w:val="00AB487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rsid w:val="00AB4875"/>
    <w:rPr>
      <w:color w:val="0000FF"/>
      <w:u w:val="single"/>
    </w:rPr>
  </w:style>
  <w:style w:type="paragraph" w:styleId="a5">
    <w:name w:val="Normal (Web)"/>
    <w:basedOn w:val="a"/>
    <w:rsid w:val="00AB4875"/>
    <w:pPr>
      <w:spacing w:before="100" w:beforeAutospacing="1" w:after="100" w:afterAutospacing="1"/>
    </w:pPr>
  </w:style>
  <w:style w:type="paragraph" w:customStyle="1" w:styleId="Style4">
    <w:name w:val="Style4"/>
    <w:basedOn w:val="a"/>
    <w:rsid w:val="00AB4875"/>
    <w:pPr>
      <w:widowControl w:val="0"/>
      <w:autoSpaceDE w:val="0"/>
      <w:autoSpaceDN w:val="0"/>
      <w:adjustRightInd w:val="0"/>
      <w:spacing w:line="264" w:lineRule="exact"/>
    </w:pPr>
  </w:style>
  <w:style w:type="character" w:customStyle="1" w:styleId="FontStyle15">
    <w:name w:val="Font Style15"/>
    <w:basedOn w:val="a0"/>
    <w:rsid w:val="00AB4875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6">
    <w:name w:val="Font Style16"/>
    <w:basedOn w:val="a0"/>
    <w:rsid w:val="00AB4875"/>
    <w:rPr>
      <w:rFonts w:ascii="Times New Roman" w:hAnsi="Times New Roman" w:cs="Times New Roman"/>
      <w:sz w:val="20"/>
      <w:szCs w:val="20"/>
    </w:rPr>
  </w:style>
  <w:style w:type="paragraph" w:customStyle="1" w:styleId="Style3">
    <w:name w:val="Style3"/>
    <w:basedOn w:val="a"/>
    <w:rsid w:val="00AB4875"/>
    <w:pPr>
      <w:widowControl w:val="0"/>
      <w:autoSpaceDE w:val="0"/>
      <w:autoSpaceDN w:val="0"/>
      <w:adjustRightInd w:val="0"/>
      <w:spacing w:line="266" w:lineRule="exact"/>
    </w:pPr>
  </w:style>
  <w:style w:type="character" w:customStyle="1" w:styleId="FontStyle14">
    <w:name w:val="Font Style14"/>
    <w:basedOn w:val="a0"/>
    <w:rsid w:val="00AB4875"/>
    <w:rPr>
      <w:rFonts w:ascii="Times New Roman" w:hAnsi="Times New Roman" w:cs="Times New Roman"/>
      <w:i/>
      <w:iCs/>
      <w:sz w:val="20"/>
      <w:szCs w:val="20"/>
    </w:rPr>
  </w:style>
  <w:style w:type="paragraph" w:customStyle="1" w:styleId="Style5">
    <w:name w:val="Style5"/>
    <w:basedOn w:val="a"/>
    <w:rsid w:val="00AB4875"/>
    <w:pPr>
      <w:widowControl w:val="0"/>
      <w:autoSpaceDE w:val="0"/>
      <w:autoSpaceDN w:val="0"/>
      <w:adjustRightInd w:val="0"/>
      <w:spacing w:line="281" w:lineRule="exact"/>
    </w:pPr>
  </w:style>
  <w:style w:type="paragraph" w:customStyle="1" w:styleId="Style2">
    <w:name w:val="Style2"/>
    <w:basedOn w:val="a"/>
    <w:rsid w:val="00AB4875"/>
    <w:pPr>
      <w:widowControl w:val="0"/>
      <w:autoSpaceDE w:val="0"/>
      <w:autoSpaceDN w:val="0"/>
      <w:adjustRightInd w:val="0"/>
      <w:spacing w:line="266" w:lineRule="exact"/>
    </w:pPr>
  </w:style>
  <w:style w:type="character" w:customStyle="1" w:styleId="FontStyle13">
    <w:name w:val="Font Style13"/>
    <w:basedOn w:val="a0"/>
    <w:rsid w:val="00AB4875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2">
    <w:name w:val="Font Style12"/>
    <w:basedOn w:val="a0"/>
    <w:rsid w:val="00AB4875"/>
    <w:rPr>
      <w:rFonts w:ascii="Times New Roman" w:hAnsi="Times New Roman" w:cs="Times New Roman"/>
      <w:i/>
      <w:iCs/>
      <w:sz w:val="20"/>
      <w:szCs w:val="20"/>
    </w:rPr>
  </w:style>
  <w:style w:type="character" w:customStyle="1" w:styleId="FontStyle11">
    <w:name w:val="Font Style11"/>
    <w:basedOn w:val="a0"/>
    <w:rsid w:val="00AB4875"/>
    <w:rPr>
      <w:rFonts w:ascii="Times New Roman" w:hAnsi="Times New Roman" w:cs="Times New Roman"/>
      <w:i/>
      <w:iCs/>
      <w:sz w:val="20"/>
      <w:szCs w:val="20"/>
    </w:rPr>
  </w:style>
  <w:style w:type="paragraph" w:customStyle="1" w:styleId="Style1">
    <w:name w:val="Style1"/>
    <w:basedOn w:val="a"/>
    <w:rsid w:val="00AB4875"/>
    <w:pPr>
      <w:widowControl w:val="0"/>
      <w:autoSpaceDE w:val="0"/>
      <w:autoSpaceDN w:val="0"/>
      <w:adjustRightInd w:val="0"/>
      <w:spacing w:line="253" w:lineRule="exact"/>
      <w:jc w:val="both"/>
    </w:pPr>
  </w:style>
  <w:style w:type="paragraph" w:customStyle="1" w:styleId="Style6">
    <w:name w:val="Style6"/>
    <w:basedOn w:val="a"/>
    <w:rsid w:val="00AB4875"/>
    <w:pPr>
      <w:widowControl w:val="0"/>
      <w:autoSpaceDE w:val="0"/>
      <w:autoSpaceDN w:val="0"/>
      <w:adjustRightInd w:val="0"/>
      <w:spacing w:line="283" w:lineRule="exact"/>
    </w:pPr>
  </w:style>
  <w:style w:type="paragraph" w:customStyle="1" w:styleId="Style7">
    <w:name w:val="Style7"/>
    <w:basedOn w:val="a"/>
    <w:rsid w:val="00AB4875"/>
    <w:pPr>
      <w:widowControl w:val="0"/>
      <w:autoSpaceDE w:val="0"/>
      <w:autoSpaceDN w:val="0"/>
      <w:adjustRightInd w:val="0"/>
      <w:spacing w:line="260" w:lineRule="exact"/>
    </w:pPr>
  </w:style>
  <w:style w:type="paragraph" w:customStyle="1" w:styleId="Style8">
    <w:name w:val="Style8"/>
    <w:basedOn w:val="a"/>
    <w:rsid w:val="00AB4875"/>
    <w:pPr>
      <w:widowControl w:val="0"/>
      <w:autoSpaceDE w:val="0"/>
      <w:autoSpaceDN w:val="0"/>
      <w:adjustRightInd w:val="0"/>
    </w:pPr>
  </w:style>
  <w:style w:type="character" w:customStyle="1" w:styleId="FontStyle17">
    <w:name w:val="Font Style17"/>
    <w:basedOn w:val="a0"/>
    <w:rsid w:val="00AB4875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8">
    <w:name w:val="Font Style18"/>
    <w:basedOn w:val="a0"/>
    <w:rsid w:val="00AB4875"/>
    <w:rPr>
      <w:rFonts w:ascii="Times New Roman" w:hAnsi="Times New Roman" w:cs="Times New Roman"/>
      <w:sz w:val="14"/>
      <w:szCs w:val="14"/>
    </w:rPr>
  </w:style>
  <w:style w:type="character" w:customStyle="1" w:styleId="FontStyle19">
    <w:name w:val="Font Style19"/>
    <w:basedOn w:val="a0"/>
    <w:rsid w:val="00AB4875"/>
    <w:rPr>
      <w:rFonts w:ascii="Times New Roman" w:hAnsi="Times New Roman" w:cs="Times New Roman"/>
      <w:b/>
      <w:bCs/>
      <w:sz w:val="22"/>
      <w:szCs w:val="22"/>
    </w:rPr>
  </w:style>
  <w:style w:type="paragraph" w:customStyle="1" w:styleId="Style9">
    <w:name w:val="Style9"/>
    <w:basedOn w:val="a"/>
    <w:rsid w:val="00AB4875"/>
    <w:pPr>
      <w:widowControl w:val="0"/>
      <w:autoSpaceDE w:val="0"/>
      <w:autoSpaceDN w:val="0"/>
      <w:adjustRightInd w:val="0"/>
      <w:spacing w:line="268" w:lineRule="exact"/>
    </w:pPr>
  </w:style>
  <w:style w:type="character" w:customStyle="1" w:styleId="FontStyle20">
    <w:name w:val="Font Style20"/>
    <w:basedOn w:val="a0"/>
    <w:rsid w:val="00AB4875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22">
    <w:name w:val="Font Style22"/>
    <w:basedOn w:val="a0"/>
    <w:rsid w:val="00AB4875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21">
    <w:name w:val="Font Style21"/>
    <w:basedOn w:val="a0"/>
    <w:rsid w:val="00AB4875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23">
    <w:name w:val="Font Style23"/>
    <w:basedOn w:val="a0"/>
    <w:rsid w:val="00AB4875"/>
    <w:rPr>
      <w:rFonts w:ascii="Times New Roman" w:hAnsi="Times New Roman" w:cs="Times New Roman"/>
      <w:b/>
      <w:bCs/>
      <w:i/>
      <w:iCs/>
      <w:sz w:val="24"/>
      <w:szCs w:val="24"/>
    </w:rPr>
  </w:style>
  <w:style w:type="character" w:customStyle="1" w:styleId="FontStyle24">
    <w:name w:val="Font Style24"/>
    <w:basedOn w:val="a0"/>
    <w:rsid w:val="00AB4875"/>
    <w:rPr>
      <w:rFonts w:ascii="Times New Roman" w:hAnsi="Times New Roman" w:cs="Times New Roman"/>
      <w:b/>
      <w:bCs/>
      <w:sz w:val="20"/>
      <w:szCs w:val="20"/>
    </w:rPr>
  </w:style>
  <w:style w:type="paragraph" w:customStyle="1" w:styleId="Style10">
    <w:name w:val="Style10"/>
    <w:basedOn w:val="a"/>
    <w:rsid w:val="00AB4875"/>
    <w:pPr>
      <w:widowControl w:val="0"/>
      <w:autoSpaceDE w:val="0"/>
      <w:autoSpaceDN w:val="0"/>
      <w:adjustRightInd w:val="0"/>
    </w:pPr>
  </w:style>
  <w:style w:type="character" w:customStyle="1" w:styleId="FontStyle25">
    <w:name w:val="Font Style25"/>
    <w:basedOn w:val="a0"/>
    <w:rsid w:val="00AB4875"/>
    <w:rPr>
      <w:rFonts w:ascii="Impact" w:hAnsi="Impact" w:cs="Impact"/>
      <w:sz w:val="18"/>
      <w:szCs w:val="18"/>
    </w:rPr>
  </w:style>
  <w:style w:type="character" w:customStyle="1" w:styleId="FontStyle26">
    <w:name w:val="Font Style26"/>
    <w:basedOn w:val="a0"/>
    <w:rsid w:val="00AB4875"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rsid w:val="00AB4875"/>
    <w:rPr>
      <w:rFonts w:ascii="Times New Roman" w:hAnsi="Times New Roman" w:cs="Times New Roman"/>
      <w:sz w:val="30"/>
      <w:szCs w:val="30"/>
    </w:rPr>
  </w:style>
  <w:style w:type="paragraph" w:styleId="a6">
    <w:name w:val="footer"/>
    <w:basedOn w:val="a"/>
    <w:link w:val="a7"/>
    <w:rsid w:val="00AB4875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AB487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page number"/>
    <w:basedOn w:val="a0"/>
    <w:rsid w:val="00AB4875"/>
  </w:style>
  <w:style w:type="paragraph" w:customStyle="1" w:styleId="a9">
    <w:name w:val="Знак"/>
    <w:basedOn w:val="a"/>
    <w:uiPriority w:val="99"/>
    <w:rsid w:val="00AB4875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a">
    <w:name w:val="List Paragraph"/>
    <w:basedOn w:val="a"/>
    <w:qFormat/>
    <w:rsid w:val="00AB4875"/>
    <w:pPr>
      <w:ind w:left="720"/>
      <w:jc w:val="both"/>
    </w:pPr>
    <w:rPr>
      <w:rFonts w:ascii="Calibri" w:eastAsia="Calibri" w:hAnsi="Calibri" w:cs="Calibri"/>
      <w:lang w:eastAsia="en-US"/>
    </w:rPr>
  </w:style>
  <w:style w:type="character" w:customStyle="1" w:styleId="WW8Num1z0">
    <w:name w:val="WW8Num1z0"/>
    <w:rsid w:val="00AB4875"/>
    <w:rPr>
      <w:rFonts w:ascii="Symbol" w:hAnsi="Symbol" w:cs="OpenSymbol"/>
    </w:rPr>
  </w:style>
  <w:style w:type="character" w:styleId="ab">
    <w:name w:val="Emphasis"/>
    <w:basedOn w:val="a0"/>
    <w:qFormat/>
    <w:rsid w:val="00AB4875"/>
    <w:rPr>
      <w:i/>
      <w:iCs/>
    </w:rPr>
  </w:style>
  <w:style w:type="paragraph" w:customStyle="1" w:styleId="ac">
    <w:name w:val="Содержимое таблицы"/>
    <w:basedOn w:val="a"/>
    <w:rsid w:val="00AB4875"/>
    <w:pPr>
      <w:widowControl w:val="0"/>
      <w:suppressLineNumbers/>
      <w:suppressAutoHyphens/>
    </w:pPr>
    <w:rPr>
      <w:rFonts w:ascii="Arial" w:eastAsia="Arial Unicode MS" w:hAnsi="Arial"/>
      <w:kern w:val="1"/>
      <w:sz w:val="20"/>
    </w:rPr>
  </w:style>
  <w:style w:type="paragraph" w:styleId="ad">
    <w:name w:val="No Spacing"/>
    <w:qFormat/>
    <w:rsid w:val="00AB4875"/>
    <w:pPr>
      <w:widowControl w:val="0"/>
      <w:suppressAutoHyphens/>
      <w:spacing w:after="0" w:line="240" w:lineRule="auto"/>
    </w:pPr>
    <w:rPr>
      <w:rFonts w:ascii="Arial" w:eastAsia="Arial Unicode MS" w:hAnsi="Arial" w:cs="Times New Roman"/>
      <w:kern w:val="1"/>
      <w:sz w:val="20"/>
      <w:szCs w:val="24"/>
    </w:rPr>
  </w:style>
  <w:style w:type="paragraph" w:styleId="ae">
    <w:name w:val="Title"/>
    <w:basedOn w:val="a"/>
    <w:link w:val="af"/>
    <w:qFormat/>
    <w:rsid w:val="00AB4875"/>
    <w:pPr>
      <w:spacing w:before="100" w:beforeAutospacing="1" w:after="100" w:afterAutospacing="1"/>
    </w:pPr>
  </w:style>
  <w:style w:type="character" w:customStyle="1" w:styleId="af">
    <w:name w:val="Название Знак"/>
    <w:basedOn w:val="a0"/>
    <w:link w:val="ae"/>
    <w:rsid w:val="00AB487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Верхний колонтитул Знак"/>
    <w:basedOn w:val="a0"/>
    <w:link w:val="af1"/>
    <w:uiPriority w:val="99"/>
    <w:semiHidden/>
    <w:rsid w:val="00AB487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header"/>
    <w:basedOn w:val="a"/>
    <w:link w:val="af0"/>
    <w:uiPriority w:val="99"/>
    <w:semiHidden/>
    <w:unhideWhenUsed/>
    <w:rsid w:val="00AB4875"/>
    <w:pPr>
      <w:tabs>
        <w:tab w:val="center" w:pos="4677"/>
        <w:tab w:val="right" w:pos="9355"/>
      </w:tabs>
    </w:pPr>
  </w:style>
  <w:style w:type="paragraph" w:styleId="af2">
    <w:name w:val="Balloon Text"/>
    <w:basedOn w:val="a"/>
    <w:link w:val="af3"/>
    <w:uiPriority w:val="99"/>
    <w:semiHidden/>
    <w:unhideWhenUsed/>
    <w:rsid w:val="0050440C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50440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9697876-07FE-45A7-B198-0209CFAC67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438</TotalTime>
  <Pages>45</Pages>
  <Words>12309</Words>
  <Characters>70167</Characters>
  <Application>Microsoft Office Word</Application>
  <DocSecurity>0</DocSecurity>
  <Lines>584</Lines>
  <Paragraphs>164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82312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18</cp:revision>
  <cp:lastPrinted>2015-08-25T12:45:00Z</cp:lastPrinted>
  <dcterms:created xsi:type="dcterms:W3CDTF">2012-11-07T08:05:00Z</dcterms:created>
  <dcterms:modified xsi:type="dcterms:W3CDTF">2016-09-04T15:38:00Z</dcterms:modified>
</cp:coreProperties>
</file>